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0B05E0E" w14:textId="77777777" w:rsidTr="004F2927">
        <w:trPr>
          <w:trHeight w:val="1268"/>
        </w:trPr>
        <w:tc>
          <w:tcPr>
            <w:tcW w:w="1668" w:type="dxa"/>
          </w:tcPr>
          <w:p w14:paraId="32D02C98" w14:textId="77777777" w:rsidR="004702FB" w:rsidRPr="006F1DA5" w:rsidRDefault="004702FB" w:rsidP="004702FB">
            <w:pPr>
              <w:pStyle w:val="Glava"/>
              <w:rPr>
                <w:rFonts w:ascii="Arial" w:hAnsi="Arial" w:cs="Arial"/>
                <w:b/>
                <w:color w:val="000000" w:themeColor="text1"/>
              </w:rPr>
            </w:pPr>
          </w:p>
        </w:tc>
        <w:tc>
          <w:tcPr>
            <w:tcW w:w="3361" w:type="dxa"/>
          </w:tcPr>
          <w:p w14:paraId="774B969C" w14:textId="77777777" w:rsidR="004702FB" w:rsidRPr="006F1DA5" w:rsidRDefault="004702FB" w:rsidP="004702FB">
            <w:pPr>
              <w:pStyle w:val="Glava"/>
              <w:rPr>
                <w:rFonts w:ascii="Arial" w:hAnsi="Arial" w:cs="Arial"/>
                <w:b/>
                <w:color w:val="000000" w:themeColor="text1"/>
              </w:rPr>
            </w:pPr>
          </w:p>
        </w:tc>
        <w:tc>
          <w:tcPr>
            <w:tcW w:w="4209" w:type="dxa"/>
          </w:tcPr>
          <w:p w14:paraId="29DDE53F" w14:textId="77777777" w:rsidR="004702FB" w:rsidRPr="006F1DA5" w:rsidRDefault="004702FB" w:rsidP="004702FB">
            <w:pPr>
              <w:pStyle w:val="Glava"/>
              <w:rPr>
                <w:rFonts w:ascii="Arial" w:hAnsi="Arial" w:cs="Arial"/>
                <w:b/>
                <w:color w:val="000000" w:themeColor="text1"/>
              </w:rPr>
            </w:pPr>
          </w:p>
        </w:tc>
      </w:tr>
    </w:tbl>
    <w:p w14:paraId="49151374" w14:textId="77777777" w:rsidR="004702FB" w:rsidRDefault="004702FB" w:rsidP="006975C6">
      <w:pPr>
        <w:pStyle w:val="Paragraf"/>
        <w:rPr>
          <w:rFonts w:ascii="Arial" w:hAnsi="Arial" w:cs="Arial"/>
        </w:rPr>
      </w:pPr>
    </w:p>
    <w:p w14:paraId="4898373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16-14/24</w:t>
      </w:r>
    </w:p>
    <w:p w14:paraId="128AE5F1" w14:textId="5C1E1394"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006AD9">
        <w:rPr>
          <w:rFonts w:ascii="Arial" w:hAnsi="Arial" w:cs="Arial"/>
        </w:rPr>
        <w:t>07</w:t>
      </w:r>
      <w:r w:rsidRPr="006F1DA5">
        <w:rPr>
          <w:rFonts w:ascii="Arial" w:hAnsi="Arial" w:cs="Arial"/>
        </w:rPr>
        <w:t>.0</w:t>
      </w:r>
      <w:r w:rsidR="00006AD9">
        <w:rPr>
          <w:rFonts w:ascii="Arial" w:hAnsi="Arial" w:cs="Arial"/>
        </w:rPr>
        <w:t>3</w:t>
      </w:r>
      <w:r w:rsidRPr="006F1DA5">
        <w:rPr>
          <w:rFonts w:ascii="Arial" w:hAnsi="Arial" w:cs="Arial"/>
        </w:rPr>
        <w:t>.2024</w:t>
      </w:r>
      <w:r w:rsidR="00FC2646" w:rsidRPr="006F1DA5">
        <w:rPr>
          <w:rFonts w:ascii="Arial" w:hAnsi="Arial" w:cs="Arial"/>
        </w:rPr>
        <w:tab/>
      </w:r>
    </w:p>
    <w:p w14:paraId="75A4016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95EFBD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FD79940"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D1F0064"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SRČNI SPODBUJEVALNIKI</w:t>
            </w:r>
          </w:p>
        </w:tc>
      </w:tr>
    </w:tbl>
    <w:p w14:paraId="3BF0E064" w14:textId="77777777" w:rsidR="00FB3258" w:rsidRPr="006F1DA5" w:rsidRDefault="00FB3258" w:rsidP="006975C6">
      <w:pPr>
        <w:pStyle w:val="Paragraf"/>
        <w:rPr>
          <w:rFonts w:ascii="Arial" w:hAnsi="Arial" w:cs="Arial"/>
        </w:rPr>
      </w:pPr>
    </w:p>
    <w:p w14:paraId="22DD4262" w14:textId="77777777" w:rsidR="00FB3258" w:rsidRPr="006F1DA5" w:rsidRDefault="00FB3258" w:rsidP="006975C6">
      <w:pPr>
        <w:pStyle w:val="Paragraf"/>
        <w:rPr>
          <w:rFonts w:ascii="Arial" w:hAnsi="Arial" w:cs="Arial"/>
        </w:rPr>
      </w:pPr>
      <w:r w:rsidRPr="006F1DA5">
        <w:rPr>
          <w:rFonts w:ascii="Arial" w:hAnsi="Arial" w:cs="Arial"/>
        </w:rPr>
        <w:t>Zaporedna številka: 16-14/24</w:t>
      </w:r>
    </w:p>
    <w:p w14:paraId="1D486C3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E6C3FCF" w14:textId="77777777" w:rsidR="00337E4D" w:rsidRDefault="00337E4D">
      <w:pPr>
        <w:rPr>
          <w:rFonts w:ascii="Arial" w:hAnsi="Arial" w:cs="Arial"/>
          <w:sz w:val="18"/>
          <w:szCs w:val="18"/>
        </w:rPr>
      </w:pPr>
    </w:p>
    <w:p w14:paraId="19D8F37E" w14:textId="77777777" w:rsidR="00960022" w:rsidRDefault="00E55B9D">
      <w:pPr>
        <w:rPr>
          <w:rFonts w:ascii="Arial" w:hAnsi="Arial" w:cs="Arial"/>
          <w:sz w:val="18"/>
          <w:szCs w:val="18"/>
        </w:rPr>
      </w:pPr>
      <w:r>
        <w:rPr>
          <w:rFonts w:ascii="Arial" w:hAnsi="Arial" w:cs="Arial"/>
        </w:rPr>
        <w:br w:type="page"/>
      </w:r>
    </w:p>
    <w:p w14:paraId="3301F60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49B25C2" w14:textId="77777777" w:rsidTr="004F2927">
        <w:trPr>
          <w:trHeight w:val="1268"/>
        </w:trPr>
        <w:tc>
          <w:tcPr>
            <w:tcW w:w="1668" w:type="dxa"/>
          </w:tcPr>
          <w:p w14:paraId="6D48286E" w14:textId="77777777" w:rsidR="004702FB" w:rsidRPr="006F1DA5" w:rsidRDefault="004702FB" w:rsidP="004702FB">
            <w:pPr>
              <w:pStyle w:val="Glava"/>
              <w:rPr>
                <w:rFonts w:ascii="Arial" w:hAnsi="Arial" w:cs="Arial"/>
                <w:b/>
                <w:color w:val="000000" w:themeColor="text1"/>
              </w:rPr>
            </w:pPr>
          </w:p>
        </w:tc>
        <w:tc>
          <w:tcPr>
            <w:tcW w:w="3361" w:type="dxa"/>
          </w:tcPr>
          <w:p w14:paraId="04440584" w14:textId="77777777" w:rsidR="004702FB" w:rsidRPr="006F1DA5" w:rsidRDefault="004702FB" w:rsidP="004702FB">
            <w:pPr>
              <w:pStyle w:val="Glava"/>
              <w:rPr>
                <w:rFonts w:ascii="Arial" w:hAnsi="Arial" w:cs="Arial"/>
                <w:b/>
                <w:color w:val="000000" w:themeColor="text1"/>
              </w:rPr>
            </w:pPr>
          </w:p>
        </w:tc>
        <w:tc>
          <w:tcPr>
            <w:tcW w:w="4209" w:type="dxa"/>
          </w:tcPr>
          <w:p w14:paraId="40944EAD" w14:textId="77777777" w:rsidR="004702FB" w:rsidRPr="006F1DA5" w:rsidRDefault="004702FB" w:rsidP="004702FB">
            <w:pPr>
              <w:pStyle w:val="Glava"/>
              <w:rPr>
                <w:rFonts w:ascii="Arial" w:hAnsi="Arial" w:cs="Arial"/>
                <w:b/>
                <w:color w:val="000000" w:themeColor="text1"/>
              </w:rPr>
            </w:pPr>
          </w:p>
        </w:tc>
      </w:tr>
    </w:tbl>
    <w:p w14:paraId="1F042DF7" w14:textId="77777777" w:rsidR="00561CF2" w:rsidRPr="002B6779" w:rsidRDefault="00561CF2"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E640FD4" w14:textId="77777777" w:rsidR="00561CF2" w:rsidRPr="00D36F2E" w:rsidRDefault="00561CF2"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FC03392" w14:textId="35AB704A" w:rsidR="002544C9" w:rsidRDefault="00561CF2">
      <w:pPr>
        <w:spacing w:before="225" w:after="225" w:line="240" w:lineRule="auto"/>
        <w:jc w:val="both"/>
      </w:pPr>
      <w:r>
        <w:rPr>
          <w:rFonts w:ascii="Arial" w:hAnsi="Arial" w:cs="Arial"/>
          <w:color w:val="000000"/>
          <w:sz w:val="18"/>
          <w:szCs w:val="18"/>
        </w:rPr>
        <w:t xml:space="preserve">Sukcesivni nakup srčnih spodbujevalnikov za obdobje </w:t>
      </w:r>
      <w:r w:rsidR="00277E38">
        <w:rPr>
          <w:rFonts w:ascii="Arial" w:hAnsi="Arial" w:cs="Arial"/>
          <w:color w:val="000000"/>
          <w:sz w:val="18"/>
          <w:szCs w:val="18"/>
        </w:rPr>
        <w:t>2 (dveh) let</w:t>
      </w:r>
      <w:r>
        <w:rPr>
          <w:rFonts w:ascii="Arial" w:hAnsi="Arial" w:cs="Arial"/>
          <w:color w:val="000000"/>
          <w:sz w:val="18"/>
          <w:szCs w:val="18"/>
        </w:rPr>
        <w:t>, brez odpiranja konkurence.</w:t>
      </w:r>
    </w:p>
    <w:p w14:paraId="6B87561B" w14:textId="77777777" w:rsidR="002544C9" w:rsidRDefault="00561CF2">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41FF437E" w14:textId="77777777" w:rsidR="002544C9" w:rsidRDefault="00561CF2">
      <w:pPr>
        <w:spacing w:before="225" w:after="225" w:line="240" w:lineRule="auto"/>
        <w:jc w:val="both"/>
      </w:pPr>
      <w:r>
        <w:rPr>
          <w:rFonts w:ascii="Arial" w:hAnsi="Arial" w:cs="Arial"/>
          <w:color w:val="000000"/>
          <w:sz w:val="18"/>
          <w:szCs w:val="18"/>
        </w:rPr>
        <w:t>Predmet javnega naročila je: SRČNI SPODBUJEVALNIKI.</w:t>
      </w:r>
    </w:p>
    <w:p w14:paraId="78CD1203" w14:textId="4AC2BF06" w:rsidR="002544C9" w:rsidRDefault="00561CF2">
      <w:pPr>
        <w:spacing w:before="225" w:after="225" w:line="240" w:lineRule="auto"/>
        <w:jc w:val="both"/>
      </w:pPr>
      <w:r>
        <w:rPr>
          <w:rFonts w:ascii="Arial" w:hAnsi="Arial" w:cs="Arial"/>
          <w:color w:val="000000"/>
          <w:sz w:val="18"/>
          <w:szCs w:val="18"/>
        </w:rPr>
        <w:t>Delitev naročila na sklope: naročilo se oddaja</w:t>
      </w:r>
      <w:r w:rsidR="00277E38">
        <w:rPr>
          <w:rFonts w:ascii="Arial" w:hAnsi="Arial" w:cs="Arial"/>
          <w:color w:val="000000"/>
          <w:sz w:val="18"/>
          <w:szCs w:val="18"/>
        </w:rPr>
        <w:t xml:space="preserve"> po sklopih, sklopov je 6.</w:t>
      </w:r>
    </w:p>
    <w:p w14:paraId="6E38E3BD" w14:textId="77777777" w:rsidR="002544C9" w:rsidRDefault="00561CF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785C42C" w14:textId="77777777" w:rsidR="00561CF2" w:rsidRDefault="00561CF2"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544C9" w14:paraId="02446F67"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C37EDD" w14:textId="77777777" w:rsidR="002544C9" w:rsidRDefault="00561CF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E6A493" w14:textId="77777777" w:rsidR="002544C9" w:rsidRDefault="00561CF2">
            <w:pPr>
              <w:jc w:val="right"/>
            </w:pPr>
            <w:r>
              <w:rPr>
                <w:rFonts w:ascii="Arial" w:hAnsi="Arial" w:cs="Arial"/>
                <w:b/>
                <w:bCs/>
                <w:color w:val="000000"/>
                <w:position w:val="-2"/>
                <w:sz w:val="18"/>
                <w:szCs w:val="18"/>
                <w:shd w:val="clear" w:color="auto" w:fill="D1D1D1"/>
              </w:rPr>
              <w:t>Datumi</w:t>
            </w:r>
          </w:p>
        </w:tc>
      </w:tr>
      <w:tr w:rsidR="002544C9" w14:paraId="2466996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27E4A" w14:textId="77777777" w:rsidR="002544C9" w:rsidRDefault="00561CF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39562" w14:textId="1B2D4B6C" w:rsidR="002544C9" w:rsidRDefault="00561CF2">
            <w:pPr>
              <w:jc w:val="right"/>
            </w:pPr>
            <w:r>
              <w:rPr>
                <w:rFonts w:ascii="Arial" w:hAnsi="Arial" w:cs="Arial"/>
                <w:color w:val="000000"/>
                <w:position w:val="-2"/>
                <w:sz w:val="18"/>
                <w:szCs w:val="18"/>
              </w:rPr>
              <w:t>do 0</w:t>
            </w:r>
            <w:r w:rsidR="00657ABF">
              <w:rPr>
                <w:rFonts w:ascii="Arial" w:hAnsi="Arial" w:cs="Arial"/>
                <w:color w:val="000000"/>
                <w:position w:val="-2"/>
                <w:sz w:val="18"/>
                <w:szCs w:val="18"/>
              </w:rPr>
              <w:t>2</w:t>
            </w:r>
            <w:r>
              <w:rPr>
                <w:rFonts w:ascii="Arial" w:hAnsi="Arial" w:cs="Arial"/>
                <w:color w:val="000000"/>
                <w:position w:val="-2"/>
                <w:sz w:val="18"/>
                <w:szCs w:val="18"/>
              </w:rPr>
              <w:t>.04.2024 do 09:00</w:t>
            </w:r>
          </w:p>
        </w:tc>
      </w:tr>
      <w:tr w:rsidR="002544C9" w14:paraId="1BCEB9C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90015" w14:textId="77777777" w:rsidR="002544C9" w:rsidRDefault="00561CF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4E76A" w14:textId="65B2C814" w:rsidR="002544C9" w:rsidRDefault="00561CF2">
            <w:pPr>
              <w:jc w:val="right"/>
            </w:pPr>
            <w:r>
              <w:rPr>
                <w:rFonts w:ascii="Arial" w:hAnsi="Arial" w:cs="Arial"/>
                <w:color w:val="000000"/>
                <w:position w:val="-2"/>
                <w:sz w:val="18"/>
                <w:szCs w:val="18"/>
              </w:rPr>
              <w:t>do 1</w:t>
            </w:r>
            <w:r w:rsidR="00595871">
              <w:rPr>
                <w:rFonts w:ascii="Arial" w:hAnsi="Arial" w:cs="Arial"/>
                <w:color w:val="000000"/>
                <w:position w:val="-2"/>
                <w:sz w:val="18"/>
                <w:szCs w:val="18"/>
              </w:rPr>
              <w:t>2</w:t>
            </w:r>
            <w:r>
              <w:rPr>
                <w:rFonts w:ascii="Arial" w:hAnsi="Arial" w:cs="Arial"/>
                <w:color w:val="000000"/>
                <w:position w:val="-2"/>
                <w:sz w:val="18"/>
                <w:szCs w:val="18"/>
              </w:rPr>
              <w:t>.04.2024 do 09:00</w:t>
            </w:r>
          </w:p>
        </w:tc>
      </w:tr>
      <w:tr w:rsidR="002544C9" w14:paraId="19A41A3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9F330" w14:textId="77777777" w:rsidR="002544C9" w:rsidRDefault="00561CF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367DB" w14:textId="5DA1A5D8" w:rsidR="002544C9" w:rsidRDefault="00561CF2">
            <w:pPr>
              <w:jc w:val="right"/>
            </w:pPr>
            <w:r>
              <w:rPr>
                <w:rFonts w:ascii="Arial" w:hAnsi="Arial" w:cs="Arial"/>
                <w:color w:val="000000"/>
                <w:position w:val="-2"/>
                <w:sz w:val="18"/>
                <w:szCs w:val="18"/>
              </w:rPr>
              <w:t>1</w:t>
            </w:r>
            <w:r w:rsidR="00595871">
              <w:rPr>
                <w:rFonts w:ascii="Arial" w:hAnsi="Arial" w:cs="Arial"/>
                <w:color w:val="000000"/>
                <w:position w:val="-2"/>
                <w:sz w:val="18"/>
                <w:szCs w:val="18"/>
              </w:rPr>
              <w:t>2</w:t>
            </w:r>
            <w:r>
              <w:rPr>
                <w:rFonts w:ascii="Arial" w:hAnsi="Arial" w:cs="Arial"/>
                <w:color w:val="000000"/>
                <w:position w:val="-2"/>
                <w:sz w:val="18"/>
                <w:szCs w:val="18"/>
              </w:rPr>
              <w:t>.04.2024 ob 12:00</w:t>
            </w:r>
          </w:p>
        </w:tc>
      </w:tr>
    </w:tbl>
    <w:p w14:paraId="478EB221" w14:textId="77777777" w:rsidR="00561CF2" w:rsidRDefault="00561CF2" w:rsidP="00782787">
      <w:pPr>
        <w:pStyle w:val="Paragraf"/>
        <w:spacing w:line="240" w:lineRule="auto"/>
        <w:rPr>
          <w:rFonts w:ascii="Arial" w:hAnsi="Arial" w:cs="Arial"/>
        </w:rPr>
      </w:pPr>
    </w:p>
    <w:p w14:paraId="48548962"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E2755EE" w14:textId="77777777" w:rsidR="00561CF2" w:rsidRDefault="00561CF2"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761889C9" w14:textId="082B8E86" w:rsidR="00561CF2" w:rsidRDefault="00561CF2" w:rsidP="002133D4">
      <w:pPr>
        <w:pStyle w:val="Paragraf"/>
        <w:spacing w:line="240" w:lineRule="auto"/>
        <w:rPr>
          <w:rFonts w:ascii="Arial" w:hAnsi="Arial" w:cs="Arial"/>
        </w:rPr>
      </w:pPr>
      <w:r>
        <w:rPr>
          <w:rFonts w:ascii="Arial" w:hAnsi="Arial" w:cs="Arial"/>
        </w:rPr>
        <w:t xml:space="preserve">E-poštni naslov: </w:t>
      </w:r>
      <w:r w:rsidR="00E9555E">
        <w:rPr>
          <w:rFonts w:ascii="Arial" w:hAnsi="Arial" w:cs="Arial"/>
        </w:rPr>
        <w:t>anita.pirman</w:t>
      </w:r>
      <w:r w:rsidRPr="00445A62">
        <w:rPr>
          <w:rFonts w:ascii="Arial" w:hAnsi="Arial" w:cs="Arial"/>
        </w:rPr>
        <w:t>@sb-nm.si</w:t>
      </w:r>
    </w:p>
    <w:p w14:paraId="266AEDD1" w14:textId="6BA0A452" w:rsidR="00561CF2" w:rsidRDefault="00561CF2"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w:t>
      </w:r>
      <w:r w:rsidR="00277E38">
        <w:rPr>
          <w:rFonts w:ascii="Arial" w:hAnsi="Arial" w:cs="Arial"/>
        </w:rPr>
        <w:t xml:space="preserve"> </w:t>
      </w:r>
      <w:r w:rsidRPr="00445A62">
        <w:rPr>
          <w:rFonts w:ascii="Arial" w:hAnsi="Arial" w:cs="Arial"/>
        </w:rPr>
        <w:t>39</w:t>
      </w:r>
      <w:r w:rsidR="00277E38">
        <w:rPr>
          <w:rFonts w:ascii="Arial" w:hAnsi="Arial" w:cs="Arial"/>
        </w:rPr>
        <w:t xml:space="preserve"> </w:t>
      </w:r>
      <w:r w:rsidRPr="00445A62">
        <w:rPr>
          <w:rFonts w:ascii="Arial" w:hAnsi="Arial" w:cs="Arial"/>
        </w:rPr>
        <w:t>16</w:t>
      </w:r>
      <w:r w:rsidR="00277E38">
        <w:rPr>
          <w:rFonts w:ascii="Arial" w:hAnsi="Arial" w:cs="Arial"/>
        </w:rPr>
        <w:t xml:space="preserve"> </w:t>
      </w:r>
      <w:r w:rsidRPr="00445A62">
        <w:rPr>
          <w:rFonts w:ascii="Arial" w:hAnsi="Arial" w:cs="Arial"/>
        </w:rPr>
        <w:t>163</w:t>
      </w:r>
    </w:p>
    <w:p w14:paraId="6F321FE6" w14:textId="77777777" w:rsidR="002544C9" w:rsidRDefault="00561CF2">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0FEA480"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3F9BCB5" w14:textId="77777777" w:rsidR="00561CF2" w:rsidRDefault="00561CF2"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544C9" w14:paraId="1BFB18E6" w14:textId="77777777">
        <w:tc>
          <w:tcPr>
            <w:tcW w:w="0" w:type="auto"/>
            <w:tcMar>
              <w:top w:w="0" w:type="auto"/>
              <w:bottom w:w="0" w:type="auto"/>
            </w:tcMar>
          </w:tcPr>
          <w:p w14:paraId="4EC94F7C" w14:textId="77777777" w:rsidR="002544C9" w:rsidRDefault="00561CF2" w:rsidP="009443BD">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0AF6E2A9" w14:textId="77777777" w:rsidR="002544C9" w:rsidRDefault="00561CF2">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C621C3A" w14:textId="77777777" w:rsidR="002544C9" w:rsidRDefault="00561CF2">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1AE1A4B4" w14:textId="77777777" w:rsidR="002544C9" w:rsidRDefault="00561CF2">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D7859BE" w14:textId="77777777" w:rsidR="002544C9" w:rsidRDefault="00561CF2">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D17AB62" w14:textId="77777777" w:rsidR="002544C9" w:rsidRDefault="00561CF2">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016B4E1" w14:textId="77777777" w:rsidR="002544C9" w:rsidRDefault="00561CF2">
      <w:pPr>
        <w:spacing w:before="225" w:after="225" w:line="240" w:lineRule="auto"/>
        <w:jc w:val="both"/>
      </w:pPr>
      <w:r>
        <w:rPr>
          <w:rFonts w:ascii="Arial" w:hAnsi="Arial" w:cs="Arial"/>
          <w:color w:val="000000"/>
          <w:sz w:val="18"/>
          <w:szCs w:val="18"/>
        </w:rPr>
        <w:t>Po preteku roka za predložitev ponudb ponudbe ne bo več mogoče oddati.</w:t>
      </w:r>
    </w:p>
    <w:p w14:paraId="4225F354"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4F4C451" w14:textId="77777777" w:rsidR="00561CF2" w:rsidRPr="00445A62" w:rsidRDefault="00561CF2"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D1C395B" w14:textId="77777777" w:rsidR="00561CF2" w:rsidRPr="00445A62" w:rsidRDefault="00561CF2" w:rsidP="005747CB">
      <w:pPr>
        <w:spacing w:before="120" w:after="120"/>
        <w:jc w:val="both"/>
        <w:rPr>
          <w:rFonts w:ascii="Arial" w:hAnsi="Arial" w:cs="Arial"/>
          <w:b/>
          <w:sz w:val="18"/>
          <w:szCs w:val="18"/>
        </w:rPr>
      </w:pPr>
      <w:r>
        <w:rPr>
          <w:rFonts w:ascii="Arial" w:hAnsi="Arial" w:cs="Arial"/>
          <w:b/>
          <w:sz w:val="18"/>
          <w:szCs w:val="18"/>
        </w:rPr>
        <w:t>Spletna aplikacija e-Oddaja</w:t>
      </w:r>
    </w:p>
    <w:p w14:paraId="3ED14168" w14:textId="1AF9EF14" w:rsidR="002544C9" w:rsidRDefault="00561CF2">
      <w:pPr>
        <w:spacing w:before="225" w:after="225" w:line="240" w:lineRule="auto"/>
        <w:jc w:val="both"/>
      </w:pPr>
      <w:r>
        <w:rPr>
          <w:rFonts w:ascii="Arial" w:hAnsi="Arial" w:cs="Arial"/>
          <w:color w:val="000000"/>
          <w:sz w:val="18"/>
          <w:szCs w:val="18"/>
        </w:rPr>
        <w:t xml:space="preserve">Odpiranje poteka tako, da informacijski sistem e-JN </w:t>
      </w:r>
      <w:r w:rsidR="009C5988">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CC71B9A"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D7AE791" w14:textId="77777777" w:rsidR="00561CF2" w:rsidRPr="00445A62" w:rsidRDefault="00561CF2"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F1292FE" w14:textId="77777777" w:rsidR="002544C9" w:rsidRDefault="00561CF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69E1B13"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A818B08" w14:textId="77777777" w:rsidR="00561CF2" w:rsidRPr="00445A62" w:rsidRDefault="00561CF2"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6BF97AA" w14:textId="77777777" w:rsidR="002544C9" w:rsidRDefault="00561CF2">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F29FB7E"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8A20D75" w14:textId="77777777" w:rsidR="002544C9" w:rsidRDefault="00561CF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544C9" w14:paraId="1135024E" w14:textId="77777777">
        <w:tc>
          <w:tcPr>
            <w:tcW w:w="0" w:type="auto"/>
            <w:tcMar>
              <w:top w:w="0" w:type="auto"/>
              <w:bottom w:w="0" w:type="auto"/>
            </w:tcMar>
          </w:tcPr>
          <w:p w14:paraId="4BEAFE92" w14:textId="77777777" w:rsidR="002544C9" w:rsidRDefault="00561CF2" w:rsidP="009443BD">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39A626F4" w14:textId="77777777" w:rsidR="002544C9" w:rsidRDefault="00561CF2">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6313675" w14:textId="77777777" w:rsidR="002544C9" w:rsidRDefault="00561CF2">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902FBDA" w14:textId="77777777" w:rsidR="00561CF2" w:rsidRPr="00BB1848" w:rsidRDefault="00561CF2" w:rsidP="00872C8A">
      <w:pPr>
        <w:pStyle w:val="Paragraf"/>
        <w:spacing w:before="0" w:after="0"/>
        <w:rPr>
          <w:rFonts w:cs="Arial"/>
        </w:rPr>
      </w:pPr>
    </w:p>
    <w:p w14:paraId="22848967" w14:textId="77777777" w:rsidR="00561CF2" w:rsidRPr="00445A62" w:rsidRDefault="00561CF2" w:rsidP="001761E6">
      <w:pPr>
        <w:pStyle w:val="Paragraf"/>
        <w:spacing w:before="0" w:after="0"/>
        <w:jc w:val="both"/>
        <w:rPr>
          <w:rFonts w:ascii="Arial" w:hAnsi="Arial" w:cs="Arial"/>
        </w:rPr>
      </w:pPr>
    </w:p>
    <w:p w14:paraId="5197F887" w14:textId="3230AC32" w:rsidR="002544C9" w:rsidRDefault="00561CF2">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006AD9">
        <w:rPr>
          <w:rFonts w:ascii="Arial" w:hAnsi="Arial" w:cs="Arial"/>
          <w:color w:val="000000"/>
          <w:sz w:val="18"/>
          <w:szCs w:val="18"/>
        </w:rPr>
        <w:t>07</w:t>
      </w:r>
      <w:r>
        <w:rPr>
          <w:rFonts w:ascii="Arial" w:hAnsi="Arial" w:cs="Arial"/>
          <w:color w:val="000000"/>
          <w:sz w:val="18"/>
          <w:szCs w:val="18"/>
        </w:rPr>
        <w:t>.0</w:t>
      </w:r>
      <w:r w:rsidR="00006AD9">
        <w:rPr>
          <w:rFonts w:ascii="Arial" w:hAnsi="Arial" w:cs="Arial"/>
          <w:color w:val="000000"/>
          <w:sz w:val="18"/>
          <w:szCs w:val="18"/>
        </w:rPr>
        <w:t>3</w:t>
      </w:r>
      <w:r>
        <w:rPr>
          <w:rFonts w:ascii="Arial" w:hAnsi="Arial" w:cs="Arial"/>
          <w:color w:val="000000"/>
          <w:sz w:val="18"/>
          <w:szCs w:val="18"/>
        </w:rPr>
        <w:t>.2024</w:t>
      </w:r>
      <w:r>
        <w:rPr>
          <w:rFonts w:ascii="Arial" w:hAnsi="Arial" w:cs="Arial"/>
          <w:color w:val="000000"/>
          <w:sz w:val="18"/>
          <w:szCs w:val="18"/>
        </w:rPr>
        <w:br/>
        <w:t>Kraj: Novo mesto</w:t>
      </w:r>
    </w:p>
    <w:p w14:paraId="7D0BFE13" w14:textId="77777777" w:rsidR="00643B3B" w:rsidRDefault="00643B3B">
      <w:pPr>
        <w:spacing w:after="0" w:line="240" w:lineRule="auto"/>
        <w:rPr>
          <w:color w:val="000000"/>
          <w:sz w:val="18"/>
          <w:szCs w:val="18"/>
        </w:rPr>
      </w:pPr>
    </w:p>
    <w:p w14:paraId="52D6F920" w14:textId="77777777" w:rsidR="00643B3B" w:rsidRDefault="00643B3B">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2544C9" w14:paraId="553C3816" w14:textId="77777777">
        <w:trPr>
          <w:cantSplit/>
        </w:trPr>
        <w:tc>
          <w:tcPr>
            <w:tcW w:w="0" w:type="auto"/>
            <w:tcMar>
              <w:top w:w="135" w:type="dxa"/>
              <w:bottom w:w="135" w:type="dxa"/>
            </w:tcMar>
            <w:vAlign w:val="center"/>
          </w:tcPr>
          <w:p w14:paraId="4E263127" w14:textId="77777777" w:rsidR="002544C9" w:rsidRDefault="00561CF2">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A388467" w14:textId="77777777" w:rsidR="002544C9" w:rsidRDefault="00561CF2">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C4A167F" w14:textId="77777777" w:rsidR="002544C9" w:rsidRDefault="002544C9"/>
    <w:p w14:paraId="0032328E" w14:textId="77777777" w:rsidR="009B3F14" w:rsidRDefault="009B3F14" w:rsidP="009B3F14"/>
    <w:p w14:paraId="7260E0E0" w14:textId="19C8F643" w:rsidR="009B3F14" w:rsidRDefault="009B3F14" w:rsidP="009B3F14">
      <w:pPr>
        <w:tabs>
          <w:tab w:val="left" w:pos="6660"/>
        </w:tabs>
      </w:pPr>
      <w:r>
        <w:tab/>
      </w:r>
    </w:p>
    <w:p w14:paraId="4D9C25B5" w14:textId="77777777" w:rsidR="009B3F14" w:rsidRDefault="009B3F14">
      <w:r>
        <w:br w:type="page"/>
      </w:r>
    </w:p>
    <w:p w14:paraId="5B18FD26" w14:textId="77777777" w:rsidR="009B3F14" w:rsidRDefault="009B3F14" w:rsidP="009B3F14">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9B3F14" w14:paraId="541FBF02" w14:textId="77777777" w:rsidTr="00C11F90">
        <w:tc>
          <w:tcPr>
            <w:tcW w:w="0" w:type="auto"/>
            <w:tcMar>
              <w:top w:w="135" w:type="dxa"/>
              <w:bottom w:w="135" w:type="dxa"/>
            </w:tcMar>
            <w:vAlign w:val="center"/>
          </w:tcPr>
          <w:p w14:paraId="68B48400" w14:textId="77777777" w:rsidR="009B3F14" w:rsidRDefault="009B3F14" w:rsidP="00C11F90"/>
        </w:tc>
        <w:tc>
          <w:tcPr>
            <w:tcW w:w="4000" w:type="pct"/>
            <w:shd w:val="clear" w:color="auto" w:fill="3E8BC9"/>
            <w:tcMar>
              <w:top w:w="135" w:type="dxa"/>
              <w:bottom w:w="135" w:type="dxa"/>
            </w:tcMar>
            <w:vAlign w:val="center"/>
          </w:tcPr>
          <w:p w14:paraId="7038F519" w14:textId="77777777" w:rsidR="009B3F14" w:rsidRDefault="009B3F14" w:rsidP="00C11F90">
            <w:r>
              <w:rPr>
                <w:rFonts w:ascii="Arial" w:hAnsi="Arial" w:cs="Arial"/>
                <w:color w:val="FFFFFF"/>
                <w:position w:val="-2"/>
                <w:sz w:val="18"/>
                <w:szCs w:val="18"/>
                <w:shd w:val="clear" w:color="auto" w:fill="3E8BC9"/>
              </w:rPr>
              <w:t>Sklopi</w:t>
            </w:r>
          </w:p>
        </w:tc>
      </w:tr>
    </w:tbl>
    <w:p w14:paraId="60EFA48A" w14:textId="77777777" w:rsidR="009B3F14" w:rsidRDefault="009B3F14" w:rsidP="009B3F14">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648822CA" w14:textId="77777777" w:rsidR="009B3F14" w:rsidRDefault="009B3F14" w:rsidP="009B3F14">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55AB855C" w14:textId="77777777" w:rsidR="009B3F14" w:rsidRDefault="009B3F14" w:rsidP="009B3F14">
      <w:pPr>
        <w:spacing w:before="225" w:after="225" w:line="240" w:lineRule="auto"/>
        <w:jc w:val="both"/>
        <w:rPr>
          <w:rFonts w:ascii="Arial" w:hAnsi="Arial" w:cs="Arial"/>
          <w:color w:val="000000"/>
          <w:sz w:val="18"/>
          <w:szCs w:val="18"/>
        </w:rPr>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3027FC6E" w14:textId="77777777" w:rsidR="009B3F14" w:rsidRDefault="009B3F14" w:rsidP="009B3F14">
      <w:pPr>
        <w:spacing w:before="225" w:after="225" w:line="240" w:lineRule="auto"/>
        <w:jc w:val="both"/>
      </w:pPr>
    </w:p>
    <w:tbl>
      <w:tblPr>
        <w:tblStyle w:val="NormalTablePHPDOCX"/>
        <w:tblW w:w="5002" w:type="pct"/>
        <w:tblInd w:w="106" w:type="dxa"/>
        <w:tblLook w:val="04A0" w:firstRow="1" w:lastRow="0" w:firstColumn="1" w:lastColumn="0" w:noHBand="0" w:noVBand="1"/>
      </w:tblPr>
      <w:tblGrid>
        <w:gridCol w:w="1812"/>
        <w:gridCol w:w="7246"/>
      </w:tblGrid>
      <w:tr w:rsidR="009B3F14" w14:paraId="5C807F02" w14:textId="77777777" w:rsidTr="00C11F90">
        <w:tc>
          <w:tcPr>
            <w:tcW w:w="100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90BD1EB" w14:textId="77777777" w:rsidR="009B3F14" w:rsidRDefault="009B3F14" w:rsidP="00C11F90">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580E290" w14:textId="77777777" w:rsidR="009B3F14" w:rsidRDefault="009B3F14" w:rsidP="00C11F90">
            <w:pPr>
              <w:jc w:val="center"/>
            </w:pPr>
            <w:r>
              <w:rPr>
                <w:rFonts w:ascii="Arial" w:hAnsi="Arial" w:cs="Arial"/>
                <w:b/>
                <w:bCs/>
                <w:color w:val="000000"/>
                <w:position w:val="-2"/>
                <w:sz w:val="18"/>
                <w:szCs w:val="18"/>
                <w:shd w:val="clear" w:color="auto" w:fill="D1D1D1"/>
              </w:rPr>
              <w:t>Naziv sklopa</w:t>
            </w:r>
          </w:p>
        </w:tc>
      </w:tr>
      <w:tr w:rsidR="009B3F14" w14:paraId="08D523A1"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895619E" w14:textId="77777777" w:rsidR="009B3F14" w:rsidRDefault="009B3F14" w:rsidP="00C11F90">
            <w:r>
              <w:rPr>
                <w:rFonts w:ascii="Arial" w:hAnsi="Arial" w:cs="Arial"/>
                <w:color w:val="000000"/>
                <w:position w:val="-2"/>
                <w:sz w:val="18"/>
                <w:szCs w:val="18"/>
              </w:rPr>
              <w:t>1</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CEC7D6" w14:textId="77777777" w:rsidR="009B3F14" w:rsidRDefault="009B3F14" w:rsidP="00C11F90">
            <w:r>
              <w:rPr>
                <w:rFonts w:ascii="Arial" w:hAnsi="Arial" w:cs="Arial"/>
                <w:color w:val="000000"/>
                <w:position w:val="-2"/>
                <w:sz w:val="18"/>
                <w:szCs w:val="18"/>
              </w:rPr>
              <w:t>Sklop 1: SRČNI SPODBUJEVALNIKI</w:t>
            </w:r>
          </w:p>
        </w:tc>
      </w:tr>
      <w:tr w:rsidR="009B3F14" w14:paraId="4B5F7136"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3C48484" w14:textId="77777777" w:rsidR="009B3F14" w:rsidRDefault="009B3F14" w:rsidP="00C11F90">
            <w:r>
              <w:rPr>
                <w:rFonts w:ascii="Arial" w:hAnsi="Arial" w:cs="Arial"/>
                <w:color w:val="000000"/>
                <w:position w:val="-2"/>
                <w:sz w:val="18"/>
                <w:szCs w:val="18"/>
              </w:rPr>
              <w:t>2</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1CC286" w14:textId="77777777" w:rsidR="009B3F14" w:rsidRDefault="009B3F14" w:rsidP="00C11F90">
            <w:r>
              <w:rPr>
                <w:rFonts w:ascii="Arial" w:hAnsi="Arial" w:cs="Arial"/>
                <w:color w:val="000000"/>
                <w:position w:val="-2"/>
                <w:sz w:val="18"/>
                <w:szCs w:val="18"/>
              </w:rPr>
              <w:t>Sklop 2: ICD KARDIOVERTER VSADNI DEFIBRILATOR</w:t>
            </w:r>
          </w:p>
        </w:tc>
      </w:tr>
      <w:tr w:rsidR="009B3F14" w14:paraId="38E585B8"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786F8FD" w14:textId="77777777" w:rsidR="009B3F14" w:rsidRDefault="009B3F14" w:rsidP="00C11F90">
            <w:r>
              <w:rPr>
                <w:rFonts w:ascii="Arial" w:hAnsi="Arial" w:cs="Arial"/>
                <w:color w:val="000000"/>
                <w:position w:val="-2"/>
                <w:sz w:val="18"/>
                <w:szCs w:val="18"/>
              </w:rPr>
              <w:t>3</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00AC99F" w14:textId="77777777" w:rsidR="009B3F14" w:rsidRDefault="009B3F14" w:rsidP="00C11F90">
            <w:r>
              <w:rPr>
                <w:rFonts w:ascii="Arial" w:hAnsi="Arial" w:cs="Arial"/>
                <w:color w:val="000000"/>
                <w:position w:val="-2"/>
                <w:sz w:val="18"/>
                <w:szCs w:val="18"/>
              </w:rPr>
              <w:t>Sklop 3: ELEKTRODE, UVAJALA IN POTROŠNI MATERIAL ZA ZAČASNE SPODBUJEVALNIKE</w:t>
            </w:r>
          </w:p>
        </w:tc>
      </w:tr>
      <w:tr w:rsidR="009B3F14" w14:paraId="1D9B879E"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47BD15" w14:textId="77777777" w:rsidR="009B3F14" w:rsidRDefault="009B3F14" w:rsidP="00C11F90">
            <w:r>
              <w:rPr>
                <w:rFonts w:ascii="Arial" w:hAnsi="Arial" w:cs="Arial"/>
                <w:color w:val="000000"/>
                <w:position w:val="-2"/>
                <w:sz w:val="18"/>
                <w:szCs w:val="18"/>
              </w:rPr>
              <w:t>4</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2DC2EB" w14:textId="77777777" w:rsidR="009B3F14" w:rsidRDefault="009B3F14" w:rsidP="00C11F90">
            <w:r>
              <w:rPr>
                <w:rFonts w:ascii="Arial" w:hAnsi="Arial" w:cs="Arial"/>
                <w:color w:val="000000"/>
                <w:position w:val="-2"/>
                <w:sz w:val="18"/>
                <w:szCs w:val="18"/>
              </w:rPr>
              <w:t>Sklop 4: IMPLANTABILNI SNEMALNIK SRČNEGA RITMA (LOOP RECORDER)</w:t>
            </w:r>
          </w:p>
        </w:tc>
      </w:tr>
      <w:tr w:rsidR="009B3F14" w14:paraId="162C1A00"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2AE6E7E" w14:textId="77777777" w:rsidR="009B3F14" w:rsidRDefault="009B3F14" w:rsidP="00C11F90">
            <w:r>
              <w:rPr>
                <w:rFonts w:ascii="Arial" w:hAnsi="Arial" w:cs="Arial"/>
                <w:color w:val="000000"/>
                <w:position w:val="-2"/>
                <w:sz w:val="18"/>
                <w:szCs w:val="18"/>
              </w:rPr>
              <w:t>5</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8D1DD86" w14:textId="200D08D6" w:rsidR="009B3F14" w:rsidRDefault="009B3F14" w:rsidP="00C11F90">
            <w:r>
              <w:rPr>
                <w:rFonts w:ascii="Arial" w:hAnsi="Arial" w:cs="Arial"/>
                <w:color w:val="000000"/>
                <w:position w:val="-2"/>
                <w:sz w:val="18"/>
                <w:szCs w:val="18"/>
              </w:rPr>
              <w:t xml:space="preserve">Sklop 5: </w:t>
            </w:r>
            <w:r w:rsidR="00643B3B">
              <w:rPr>
                <w:rFonts w:ascii="Arial" w:hAnsi="Arial" w:cs="Arial"/>
                <w:color w:val="000000"/>
                <w:position w:val="-2"/>
                <w:sz w:val="18"/>
                <w:szCs w:val="18"/>
              </w:rPr>
              <w:t>: POSEBNA UVAJALA ZA SPODBUJANJE PREVODNEGA SISTEMA</w:t>
            </w:r>
          </w:p>
        </w:tc>
      </w:tr>
      <w:tr w:rsidR="009B3F14" w14:paraId="2969C761"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C58ADE4" w14:textId="6429A771" w:rsidR="009B3F14" w:rsidRDefault="00643B3B" w:rsidP="00C11F90">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140DFE" w14:textId="5F5C3BBD" w:rsidR="009B3F14" w:rsidRDefault="009B3F14" w:rsidP="00C11F90">
            <w:pPr>
              <w:rPr>
                <w:rFonts w:ascii="Arial" w:hAnsi="Arial" w:cs="Arial"/>
                <w:color w:val="000000"/>
                <w:position w:val="-2"/>
                <w:sz w:val="18"/>
                <w:szCs w:val="18"/>
              </w:rPr>
            </w:pPr>
            <w:r>
              <w:rPr>
                <w:rFonts w:ascii="Arial" w:hAnsi="Arial" w:cs="Arial"/>
                <w:color w:val="000000"/>
                <w:position w:val="-2"/>
                <w:sz w:val="18"/>
                <w:szCs w:val="18"/>
              </w:rPr>
              <w:t xml:space="preserve">Sklop </w:t>
            </w:r>
            <w:r w:rsidR="00643B3B">
              <w:rPr>
                <w:rFonts w:ascii="Arial" w:hAnsi="Arial" w:cs="Arial"/>
                <w:color w:val="000000"/>
                <w:position w:val="-2"/>
                <w:sz w:val="18"/>
                <w:szCs w:val="18"/>
              </w:rPr>
              <w:t>6</w:t>
            </w:r>
            <w:r>
              <w:rPr>
                <w:rFonts w:ascii="Arial" w:hAnsi="Arial" w:cs="Arial"/>
                <w:color w:val="000000"/>
                <w:position w:val="-2"/>
                <w:sz w:val="18"/>
                <w:szCs w:val="18"/>
              </w:rPr>
              <w:t>: DROBNI MATERIAL: ČEPI, ANTIBIOTIČNA OVOJNICA</w:t>
            </w:r>
          </w:p>
        </w:tc>
      </w:tr>
    </w:tbl>
    <w:p w14:paraId="74166260" w14:textId="77777777" w:rsidR="009B3F14" w:rsidRDefault="009B3F14" w:rsidP="009B3F14">
      <w:pPr>
        <w:tabs>
          <w:tab w:val="left" w:pos="6660"/>
        </w:tabs>
      </w:pPr>
    </w:p>
    <w:p w14:paraId="02408793" w14:textId="0925DF25" w:rsidR="009B3F14" w:rsidRPr="009B3F14" w:rsidRDefault="009B3F14" w:rsidP="009B3F14">
      <w:pPr>
        <w:tabs>
          <w:tab w:val="left" w:pos="6660"/>
        </w:tabs>
        <w:sectPr w:rsidR="009B3F14" w:rsidRPr="009B3F14" w:rsidSect="006E7A2B">
          <w:headerReference w:type="default" r:id="rId10"/>
          <w:footerReference w:type="default" r:id="rId11"/>
          <w:pgSz w:w="11906" w:h="16838"/>
          <w:pgMar w:top="1418" w:right="1418" w:bottom="1418" w:left="1418" w:header="567" w:footer="596" w:gutter="0"/>
          <w:cols w:space="708"/>
          <w:docGrid w:linePitch="360"/>
        </w:sectPr>
      </w:pPr>
      <w:r>
        <w:tab/>
      </w:r>
    </w:p>
    <w:p w14:paraId="009DD53E" w14:textId="77777777" w:rsidR="00561CF2" w:rsidRPr="00EF740C" w:rsidRDefault="00561CF2"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20A5FE7" w14:textId="77777777" w:rsidR="00561CF2" w:rsidRDefault="00561CF2"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544C9" w14:paraId="67DB5963" w14:textId="77777777">
        <w:tc>
          <w:tcPr>
            <w:tcW w:w="0" w:type="auto"/>
            <w:shd w:val="clear" w:color="auto" w:fill="000000"/>
            <w:tcMar>
              <w:top w:w="150" w:type="dxa"/>
              <w:bottom w:w="150" w:type="dxa"/>
            </w:tcMar>
            <w:vAlign w:val="center"/>
          </w:tcPr>
          <w:p w14:paraId="230DEA1F" w14:textId="77777777" w:rsidR="002544C9" w:rsidRDefault="00561CF2">
            <w:r>
              <w:rPr>
                <w:rFonts w:ascii="Arial" w:hAnsi="Arial" w:cs="Arial"/>
                <w:b/>
                <w:bCs/>
                <w:color w:val="FFFFFF"/>
                <w:position w:val="-2"/>
                <w:sz w:val="18"/>
                <w:szCs w:val="18"/>
                <w:shd w:val="clear" w:color="auto" w:fill="000000"/>
              </w:rPr>
              <w:t>1. Splošna navodila</w:t>
            </w:r>
          </w:p>
        </w:tc>
      </w:tr>
    </w:tbl>
    <w:p w14:paraId="650118A8" w14:textId="77777777" w:rsidR="002544C9" w:rsidRDefault="00561CF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761BE23C" w14:textId="77777777" w:rsidR="002544C9" w:rsidRDefault="00561CF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6C305A5" w14:textId="77777777" w:rsidR="002544C9" w:rsidRDefault="00561CF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BC4982" w14:textId="77777777" w:rsidR="002544C9" w:rsidRDefault="00561CF2">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2C5CCD67" w14:textId="77777777" w:rsidR="002544C9" w:rsidRDefault="00561CF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544C9" w14:paraId="72ED69B2" w14:textId="77777777">
        <w:tc>
          <w:tcPr>
            <w:tcW w:w="0" w:type="auto"/>
            <w:shd w:val="clear" w:color="auto" w:fill="000000"/>
            <w:tcMar>
              <w:top w:w="150" w:type="dxa"/>
              <w:bottom w:w="150" w:type="dxa"/>
            </w:tcMar>
            <w:vAlign w:val="center"/>
          </w:tcPr>
          <w:p w14:paraId="7F40C5B3" w14:textId="77777777" w:rsidR="002544C9" w:rsidRDefault="00561CF2">
            <w:r>
              <w:rPr>
                <w:rFonts w:ascii="Arial" w:hAnsi="Arial" w:cs="Arial"/>
                <w:b/>
                <w:bCs/>
                <w:color w:val="FFFFFF"/>
                <w:position w:val="-2"/>
                <w:sz w:val="18"/>
                <w:szCs w:val="18"/>
                <w:shd w:val="clear" w:color="auto" w:fill="000000"/>
              </w:rPr>
              <w:t>2. Navodilo za izpolnitev predračuna</w:t>
            </w:r>
          </w:p>
        </w:tc>
      </w:tr>
    </w:tbl>
    <w:p w14:paraId="18FCD3AB" w14:textId="77777777" w:rsidR="002544C9" w:rsidRDefault="00561CF2">
      <w:pPr>
        <w:spacing w:before="225" w:after="225" w:line="240" w:lineRule="auto"/>
        <w:jc w:val="both"/>
      </w:pPr>
      <w:r>
        <w:rPr>
          <w:rFonts w:ascii="Arial" w:hAnsi="Arial" w:cs="Arial"/>
          <w:color w:val="000000"/>
          <w:sz w:val="18"/>
          <w:szCs w:val="18"/>
        </w:rPr>
        <w:t xml:space="preserve">Ponudnik mora  Predračun - Seznam razpisanega blaga (OBR – 8a), ki se nahaja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datoteki izpolniti, natisniti in natisnjeni izvod podpisati in žigosati.</w:t>
      </w:r>
    </w:p>
    <w:p w14:paraId="3651004B" w14:textId="77777777" w:rsidR="002544C9" w:rsidRDefault="00561CF2">
      <w:pPr>
        <w:spacing w:before="225" w:after="225" w:line="240" w:lineRule="auto"/>
        <w:jc w:val="both"/>
      </w:pPr>
      <w:r>
        <w:rPr>
          <w:rFonts w:ascii="Arial" w:hAnsi="Arial" w:cs="Arial"/>
          <w:color w:val="000000"/>
          <w:sz w:val="18"/>
          <w:szCs w:val="18"/>
        </w:rPr>
        <w:t xml:space="preserve">Ponudnik ob elektronski oddaji ponudbe predloži Predračun - Seznam razpisanega blaga (scan lastnega natisa izpolnjenega, podpisanega in žigosanega predračuna OBR-8a) v razdelek »Predračun« in obvezno tudi v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obliki v razdelek »Drugi dokumenti«.</w:t>
      </w:r>
    </w:p>
    <w:p w14:paraId="5C85076C" w14:textId="77777777" w:rsidR="002544C9" w:rsidRDefault="00561CF2">
      <w:pPr>
        <w:spacing w:before="225" w:after="225" w:line="240" w:lineRule="auto"/>
        <w:jc w:val="both"/>
      </w:pPr>
      <w:r>
        <w:rPr>
          <w:rFonts w:ascii="Arial" w:hAnsi="Arial" w:cs="Arial"/>
          <w:color w:val="000000"/>
          <w:sz w:val="18"/>
          <w:szCs w:val="18"/>
        </w:rPr>
        <w:t>Ponudnik mora v »Predračun - Seznam razpisanega blaga« (</w:t>
      </w:r>
      <w:proofErr w:type="spellStart"/>
      <w:r>
        <w:rPr>
          <w:rFonts w:ascii="Arial" w:hAnsi="Arial" w:cs="Arial"/>
          <w:color w:val="000000"/>
          <w:sz w:val="18"/>
          <w:szCs w:val="18"/>
        </w:rPr>
        <w:t>exelova</w:t>
      </w:r>
      <w:proofErr w:type="spellEnd"/>
      <w:r>
        <w:rPr>
          <w:rFonts w:ascii="Arial" w:hAnsi="Arial" w:cs="Arial"/>
          <w:color w:val="000000"/>
          <w:sz w:val="18"/>
          <w:szCs w:val="18"/>
        </w:rPr>
        <w:t xml:space="preserve"> datoteka)  pri vrstah blaga, ki jih ponuja (v polja obarvana z rumeno barvo) </w:t>
      </w:r>
      <w:r>
        <w:rPr>
          <w:rFonts w:ascii="Arial" w:hAnsi="Arial" w:cs="Arial"/>
          <w:b/>
          <w:bCs/>
          <w:color w:val="000000"/>
          <w:sz w:val="18"/>
          <w:szCs w:val="18"/>
        </w:rPr>
        <w:t>obvezno vpisati</w:t>
      </w:r>
      <w:r>
        <w:rPr>
          <w:rFonts w:ascii="Arial" w:hAnsi="Arial" w:cs="Arial"/>
          <w:color w:val="000000"/>
          <w:sz w:val="18"/>
          <w:szCs w:val="18"/>
        </w:rPr>
        <w:t xml:space="preserve"> </w:t>
      </w:r>
      <w:r>
        <w:rPr>
          <w:rFonts w:ascii="Arial" w:hAnsi="Arial" w:cs="Arial"/>
          <w:b/>
          <w:bCs/>
          <w:color w:val="000000"/>
          <w:sz w:val="18"/>
          <w:szCs w:val="18"/>
        </w:rPr>
        <w:t>naslednje podatke</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070"/>
      </w:tblGrid>
      <w:tr w:rsidR="002544C9" w14:paraId="06FB2716"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2544C9" w14:paraId="37017706"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2544C9" w14:paraId="10632BFF"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2544C9" w14:paraId="71CFF744"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206"/>
                              </w:tblGrid>
                              <w:tr w:rsidR="002544C9" w14:paraId="389E3D9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990"/>
                                    </w:tblGrid>
                                    <w:tr w:rsidR="002544C9" w14:paraId="28BB8337" w14:textId="77777777">
                                      <w:tc>
                                        <w:tcPr>
                                          <w:tcW w:w="0" w:type="auto"/>
                                          <w:tcMar>
                                            <w:top w:w="0" w:type="auto"/>
                                            <w:bottom w:w="0" w:type="auto"/>
                                          </w:tcMar>
                                        </w:tcPr>
                                        <w:p w14:paraId="767AB3B1"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veljavna cena brez DDV ;</w:t>
                                          </w:r>
                                        </w:p>
                                        <w:p w14:paraId="5C4C77FF"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stopnjo DDV (22%, 9,5%, 0%);</w:t>
                                          </w:r>
                                        </w:p>
                                        <w:p w14:paraId="7CA464A6"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proizvajalca ponujenega blaga;</w:t>
                                          </w:r>
                                        </w:p>
                                        <w:p w14:paraId="49B62D8A"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ponudnikov naziv blaga;</w:t>
                                          </w:r>
                                        </w:p>
                                        <w:p w14:paraId="6CFDDD13"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 xml:space="preserve">kataloško številko ponujenega blaga (obvezno je potrebno navesti kataloško številko </w:t>
                                          </w:r>
                                          <w:r>
                                            <w:rPr>
                                              <w:rFonts w:ascii="Arial" w:hAnsi="Arial" w:cs="Arial"/>
                                              <w:color w:val="000000"/>
                                              <w:position w:val="-2"/>
                                              <w:sz w:val="18"/>
                                              <w:szCs w:val="18"/>
                                              <w:u w:val="single"/>
                                            </w:rPr>
                                            <w:t>proizvajalca</w:t>
                                          </w:r>
                                          <w:r>
                                            <w:rPr>
                                              <w:rFonts w:ascii="Arial" w:hAnsi="Arial" w:cs="Arial"/>
                                              <w:color w:val="000000"/>
                                              <w:position w:val="-2"/>
                                              <w:sz w:val="18"/>
                                              <w:szCs w:val="18"/>
                                            </w:rPr>
                                            <w:t xml:space="preserve"> blaga, ne pa kat. št. oz. delovno šifro blaga pri ponudniku ali kako drugo oznako blaga!);</w:t>
                                          </w:r>
                                        </w:p>
                                        <w:p w14:paraId="621708DA"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Črtno kodo EAN.</w:t>
                                          </w:r>
                                        </w:p>
                                      </w:tc>
                                    </w:tr>
                                  </w:tbl>
                                  <w:p w14:paraId="3CA59DA9" w14:textId="77777777" w:rsidR="002544C9" w:rsidRDefault="002544C9"/>
                                </w:tc>
                              </w:tr>
                            </w:tbl>
                            <w:p w14:paraId="29AD20CC" w14:textId="77777777" w:rsidR="002544C9" w:rsidRDefault="002544C9"/>
                          </w:tc>
                        </w:tr>
                      </w:tbl>
                      <w:p w14:paraId="524DDEA4" w14:textId="77777777" w:rsidR="002544C9" w:rsidRDefault="002544C9"/>
                    </w:tc>
                  </w:tr>
                </w:tbl>
                <w:p w14:paraId="479B9720" w14:textId="77777777" w:rsidR="002544C9" w:rsidRDefault="002544C9"/>
              </w:tc>
            </w:tr>
          </w:tbl>
          <w:p w14:paraId="4E3FF732" w14:textId="77777777" w:rsidR="002544C9" w:rsidRDefault="002544C9"/>
        </w:tc>
      </w:tr>
    </w:tbl>
    <w:p w14:paraId="6C173C60" w14:textId="77777777" w:rsidR="002544C9" w:rsidRDefault="00561CF2">
      <w:pPr>
        <w:spacing w:before="225" w:after="225" w:line="240" w:lineRule="auto"/>
        <w:jc w:val="both"/>
      </w:pPr>
      <w:r>
        <w:rPr>
          <w:rFonts w:ascii="Arial" w:hAnsi="Arial" w:cs="Arial"/>
          <w:color w:val="000000"/>
          <w:sz w:val="18"/>
          <w:szCs w:val="18"/>
          <w:u w:val="single"/>
        </w:rPr>
        <w:t>Ceno brez DDV/EM, ceno z DDV/EM in vrednost z DDV izračuna aplikacija sama na osnovi predhodno vpisanih podatkov!</w:t>
      </w:r>
    </w:p>
    <w:p w14:paraId="5274105B" w14:textId="77777777" w:rsidR="002544C9" w:rsidRDefault="00561CF2">
      <w:pPr>
        <w:spacing w:before="225" w:after="225" w:line="240" w:lineRule="auto"/>
        <w:jc w:val="both"/>
      </w:pPr>
      <w:r>
        <w:rPr>
          <w:rFonts w:ascii="Arial" w:hAnsi="Arial" w:cs="Arial"/>
          <w:b/>
          <w:bCs/>
          <w:color w:val="000000"/>
          <w:sz w:val="18"/>
          <w:szCs w:val="18"/>
          <w:u w:val="single"/>
        </w:rPr>
        <w:t>Ponudnik mora</w:t>
      </w:r>
      <w:r>
        <w:rPr>
          <w:rFonts w:ascii="Arial" w:hAnsi="Arial" w:cs="Arial"/>
          <w:color w:val="000000"/>
          <w:sz w:val="18"/>
          <w:szCs w:val="18"/>
        </w:rPr>
        <w:t xml:space="preserve"> </w:t>
      </w:r>
      <w:r>
        <w:rPr>
          <w:rFonts w:ascii="Arial" w:hAnsi="Arial" w:cs="Arial"/>
          <w:b/>
          <w:bCs/>
          <w:color w:val="000000"/>
          <w:sz w:val="18"/>
          <w:szCs w:val="18"/>
          <w:u w:val="single"/>
        </w:rPr>
        <w:t>obvezno</w:t>
      </w:r>
      <w:r>
        <w:rPr>
          <w:rFonts w:ascii="Arial" w:hAnsi="Arial" w:cs="Arial"/>
          <w:color w:val="000000"/>
          <w:sz w:val="18"/>
          <w:szCs w:val="18"/>
        </w:rPr>
        <w:t xml:space="preserve"> </w:t>
      </w:r>
      <w:r>
        <w:rPr>
          <w:rFonts w:ascii="Arial" w:hAnsi="Arial" w:cs="Arial"/>
          <w:b/>
          <w:bCs/>
          <w:color w:val="000000"/>
          <w:sz w:val="18"/>
          <w:szCs w:val="18"/>
          <w:u w:val="single"/>
        </w:rPr>
        <w:t>izpolniti tudi delovni list: »Podatki o ponudniku«.</w:t>
      </w:r>
    </w:p>
    <w:p w14:paraId="49A45909" w14:textId="77777777" w:rsidR="002544C9" w:rsidRDefault="00561C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Ponudnik ne sme preimenovati, kopirati ali kako drugače spreminjati datoteke</w:t>
      </w:r>
      <w:r>
        <w:rPr>
          <w:rFonts w:ascii="Arial" w:hAnsi="Arial" w:cs="Arial"/>
          <w:color w:val="000000"/>
          <w:sz w:val="18"/>
          <w:szCs w:val="18"/>
        </w:rPr>
        <w:t xml:space="preserve"> </w:t>
      </w:r>
      <w:r>
        <w:rPr>
          <w:rFonts w:ascii="Arial" w:hAnsi="Arial" w:cs="Arial"/>
          <w:b/>
          <w:bCs/>
          <w:color w:val="000000"/>
          <w:sz w:val="18"/>
          <w:szCs w:val="18"/>
        </w:rPr>
        <w:t>Predračuna -</w:t>
      </w:r>
      <w:r>
        <w:rPr>
          <w:rFonts w:ascii="Arial" w:hAnsi="Arial" w:cs="Arial"/>
          <w:color w:val="000000"/>
          <w:sz w:val="18"/>
          <w:szCs w:val="18"/>
        </w:rPr>
        <w:t xml:space="preserve"> </w:t>
      </w:r>
      <w:r>
        <w:rPr>
          <w:rFonts w:ascii="Arial" w:hAnsi="Arial" w:cs="Arial"/>
          <w:b/>
          <w:bCs/>
          <w:color w:val="000000"/>
          <w:sz w:val="18"/>
          <w:szCs w:val="18"/>
        </w:rPr>
        <w:t> Seznama razpisanega blaga (Obr-8a) zaradi nadaljnje programske obdelave podatkov!</w:t>
      </w:r>
    </w:p>
    <w:p w14:paraId="15C29B2B" w14:textId="77777777" w:rsidR="009B3F14" w:rsidRDefault="009B3F14">
      <w:pPr>
        <w:spacing w:before="225" w:after="225" w:line="240" w:lineRule="auto"/>
        <w:jc w:val="both"/>
        <w:rPr>
          <w:b/>
          <w:bCs/>
          <w:color w:val="000000"/>
        </w:rPr>
      </w:pPr>
    </w:p>
    <w:p w14:paraId="328694AF" w14:textId="77777777" w:rsidR="009B3F14" w:rsidRDefault="009B3F14">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2544C9" w14:paraId="1AC3BDC0" w14:textId="77777777">
        <w:tc>
          <w:tcPr>
            <w:tcW w:w="0" w:type="auto"/>
            <w:shd w:val="clear" w:color="auto" w:fill="000000"/>
            <w:tcMar>
              <w:top w:w="150" w:type="dxa"/>
              <w:bottom w:w="150" w:type="dxa"/>
            </w:tcMar>
            <w:vAlign w:val="center"/>
          </w:tcPr>
          <w:p w14:paraId="40F89047" w14:textId="77777777" w:rsidR="002544C9" w:rsidRDefault="00561CF2">
            <w:r>
              <w:rPr>
                <w:rFonts w:ascii="Arial" w:hAnsi="Arial" w:cs="Arial"/>
                <w:b/>
                <w:bCs/>
                <w:color w:val="FFFFFF"/>
                <w:position w:val="-2"/>
                <w:sz w:val="18"/>
                <w:szCs w:val="18"/>
                <w:shd w:val="clear" w:color="auto" w:fill="000000"/>
              </w:rPr>
              <w:lastRenderedPageBreak/>
              <w:t>3. Navodilo za oddajo elektronske ponudbe</w:t>
            </w:r>
          </w:p>
        </w:tc>
      </w:tr>
    </w:tbl>
    <w:p w14:paraId="62532CF0" w14:textId="77777777" w:rsidR="002544C9" w:rsidRDefault="00561CF2">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14:paraId="2BEFEA40" w14:textId="77777777" w:rsidR="002544C9" w:rsidRDefault="00561CF2">
      <w:pPr>
        <w:spacing w:before="225" w:after="225" w:line="240" w:lineRule="auto"/>
        <w:jc w:val="both"/>
      </w:pPr>
      <w:r>
        <w:rPr>
          <w:rFonts w:ascii="Arial" w:hAnsi="Arial" w:cs="Arial"/>
          <w:color w:val="000000"/>
          <w:sz w:val="18"/>
          <w:szCs w:val="18"/>
        </w:rPr>
        <w:t>1. Ponudnik vnese osnovne podatke o ponudbi;</w:t>
      </w:r>
    </w:p>
    <w:p w14:paraId="2DFA64C7" w14:textId="77777777" w:rsidR="002544C9" w:rsidRDefault="00561CF2">
      <w:pPr>
        <w:spacing w:before="225" w:after="225" w:line="240" w:lineRule="auto"/>
        <w:jc w:val="both"/>
      </w:pPr>
      <w:r>
        <w:rPr>
          <w:rFonts w:ascii="Arial" w:hAnsi="Arial" w:cs="Arial"/>
          <w:color w:val="000000"/>
          <w:sz w:val="18"/>
          <w:szCs w:val="18"/>
        </w:rPr>
        <w:t>2. Ponudnik v razdelek Predračun naloži scan natisa izpolnjenega in žigosanega obrazca št.1 Ponudba.</w:t>
      </w:r>
    </w:p>
    <w:p w14:paraId="79F903BA" w14:textId="77777777" w:rsidR="002544C9" w:rsidRDefault="00561CF2">
      <w:pPr>
        <w:spacing w:before="225" w:after="225" w:line="240" w:lineRule="auto"/>
        <w:jc w:val="both"/>
      </w:pPr>
      <w:r>
        <w:rPr>
          <w:rFonts w:ascii="Arial" w:hAnsi="Arial" w:cs="Arial"/>
          <w:color w:val="000000"/>
          <w:sz w:val="18"/>
          <w:szCs w:val="18"/>
        </w:rPr>
        <w:t xml:space="preserve">2.Ponudnik v razdelek ESPD / izjava naloži obrazec Krovna izjava (nepodpisan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format), ki se avtomatsko podpiše z oddajo ponudbe, kar šteje za originalni dokument;</w:t>
      </w:r>
    </w:p>
    <w:p w14:paraId="6110E3D0" w14:textId="77777777" w:rsidR="002544C9" w:rsidRDefault="00561CF2">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070"/>
      </w:tblGrid>
      <w:tr w:rsidR="002544C9" w14:paraId="07247EF2"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2544C9" w14:paraId="719C716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2544C9" w14:paraId="2EBB6AF4"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2544C9" w14:paraId="6D2A0048"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206"/>
                              </w:tblGrid>
                              <w:tr w:rsidR="002544C9" w14:paraId="300F61B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990"/>
                                    </w:tblGrid>
                                    <w:tr w:rsidR="002544C9" w14:paraId="43A04DF3" w14:textId="77777777">
                                      <w:tc>
                                        <w:tcPr>
                                          <w:tcW w:w="0" w:type="auto"/>
                                          <w:tcMar>
                                            <w:top w:w="0" w:type="auto"/>
                                            <w:bottom w:w="0" w:type="auto"/>
                                          </w:tcMar>
                                        </w:tcPr>
                                        <w:p w14:paraId="60009C78" w14:textId="77777777" w:rsidR="002544C9" w:rsidRDefault="00561CF2" w:rsidP="009443BD">
                                          <w:pPr>
                                            <w:numPr>
                                              <w:ilvl w:val="0"/>
                                              <w:numId w:val="4"/>
                                            </w:numPr>
                                            <w:rPr>
                                              <w:rFonts w:ascii="Arial" w:hAnsi="Arial" w:cs="Arial"/>
                                              <w:color w:val="000000"/>
                                              <w:sz w:val="18"/>
                                              <w:szCs w:val="18"/>
                                            </w:rPr>
                                          </w:pPr>
                                          <w:r>
                                            <w:rPr>
                                              <w:rFonts w:ascii="Arial" w:hAnsi="Arial" w:cs="Arial"/>
                                              <w:b/>
                                              <w:bCs/>
                                              <w:color w:val="000000"/>
                                              <w:position w:val="-2"/>
                                              <w:sz w:val="18"/>
                                              <w:szCs w:val="18"/>
                                            </w:rPr>
                                            <w:t>scan celotne ponudbene dokumentacije, vključno z vzorcem pogodbe, tudi scan Krovne izjave, ostalih zahtevanih dokazil;</w:t>
                                          </w:r>
                                        </w:p>
                                        <w:p w14:paraId="127F95BE" w14:textId="77777777" w:rsidR="002544C9" w:rsidRDefault="00561CF2" w:rsidP="009443BD">
                                          <w:pPr>
                                            <w:numPr>
                                              <w:ilvl w:val="0"/>
                                              <w:numId w:val="4"/>
                                            </w:numPr>
                                            <w:rPr>
                                              <w:rFonts w:ascii="Arial" w:hAnsi="Arial" w:cs="Arial"/>
                                              <w:color w:val="000000"/>
                                              <w:sz w:val="18"/>
                                              <w:szCs w:val="18"/>
                                            </w:rPr>
                                          </w:pPr>
                                          <w:r>
                                            <w:rPr>
                                              <w:rFonts w:ascii="Arial" w:hAnsi="Arial" w:cs="Arial"/>
                                              <w:b/>
                                              <w:bCs/>
                                              <w:color w:val="000000"/>
                                              <w:position w:val="-2"/>
                                              <w:sz w:val="18"/>
                                              <w:szCs w:val="18"/>
                                            </w:rPr>
                                            <w:t xml:space="preserve">Predračun seznam razpisanega blaga (OBR-8a) v </w:t>
                                          </w:r>
                                          <w:proofErr w:type="spellStart"/>
                                          <w:r>
                                            <w:rPr>
                                              <w:rFonts w:ascii="Arial" w:hAnsi="Arial" w:cs="Arial"/>
                                              <w:b/>
                                              <w:bCs/>
                                              <w:color w:val="000000"/>
                                              <w:position w:val="-2"/>
                                              <w:sz w:val="18"/>
                                              <w:szCs w:val="18"/>
                                            </w:rPr>
                                            <w:t>pdf</w:t>
                                          </w:r>
                                          <w:proofErr w:type="spellEnd"/>
                                          <w:r>
                                            <w:rPr>
                                              <w:rFonts w:ascii="Arial" w:hAnsi="Arial" w:cs="Arial"/>
                                              <w:b/>
                                              <w:bCs/>
                                              <w:color w:val="000000"/>
                                              <w:position w:val="-2"/>
                                              <w:sz w:val="18"/>
                                              <w:szCs w:val="18"/>
                                            </w:rPr>
                                            <w:t xml:space="preserve"> in </w:t>
                                          </w:r>
                                          <w:proofErr w:type="spellStart"/>
                                          <w:r>
                                            <w:rPr>
                                              <w:rFonts w:ascii="Arial" w:hAnsi="Arial" w:cs="Arial"/>
                                              <w:b/>
                                              <w:bCs/>
                                              <w:color w:val="000000"/>
                                              <w:position w:val="-2"/>
                                              <w:sz w:val="18"/>
                                              <w:szCs w:val="18"/>
                                            </w:rPr>
                                            <w:t>xls</w:t>
                                          </w:r>
                                          <w:proofErr w:type="spellEnd"/>
                                          <w:r>
                                            <w:rPr>
                                              <w:rFonts w:ascii="Arial" w:hAnsi="Arial" w:cs="Arial"/>
                                              <w:b/>
                                              <w:bCs/>
                                              <w:color w:val="000000"/>
                                              <w:position w:val="-2"/>
                                              <w:sz w:val="18"/>
                                              <w:szCs w:val="18"/>
                                            </w:rPr>
                                            <w:t xml:space="preserve"> obliki.</w:t>
                                          </w:r>
                                        </w:p>
                                      </w:tc>
                                    </w:tr>
                                  </w:tbl>
                                  <w:p w14:paraId="77DB3865" w14:textId="77777777" w:rsidR="002544C9" w:rsidRDefault="002544C9"/>
                                </w:tc>
                              </w:tr>
                            </w:tbl>
                            <w:p w14:paraId="5924A064" w14:textId="77777777" w:rsidR="002544C9" w:rsidRDefault="002544C9"/>
                          </w:tc>
                        </w:tr>
                      </w:tbl>
                      <w:p w14:paraId="7F59AFD5" w14:textId="77777777" w:rsidR="002544C9" w:rsidRDefault="002544C9"/>
                    </w:tc>
                  </w:tr>
                </w:tbl>
                <w:p w14:paraId="6702CDC2" w14:textId="77777777" w:rsidR="002544C9" w:rsidRDefault="002544C9"/>
              </w:tc>
            </w:tr>
          </w:tbl>
          <w:p w14:paraId="19B67147" w14:textId="77777777" w:rsidR="002544C9" w:rsidRDefault="002544C9"/>
        </w:tc>
      </w:tr>
    </w:tbl>
    <w:p w14:paraId="1E26CEB3" w14:textId="77777777" w:rsidR="002544C9" w:rsidRDefault="00561CF2">
      <w:pPr>
        <w:spacing w:before="225" w:after="225" w:line="240" w:lineRule="auto"/>
        <w:jc w:val="both"/>
      </w:pPr>
      <w:r>
        <w:rPr>
          <w:rFonts w:ascii="Arial" w:hAnsi="Arial" w:cs="Arial"/>
          <w:color w:val="000000"/>
          <w:sz w:val="18"/>
          <w:szCs w:val="18"/>
        </w:rPr>
        <w:t xml:space="preserve">4. Ponudnik razdelek »Sodelujoči« </w:t>
      </w:r>
      <w:proofErr w:type="spellStart"/>
      <w:r>
        <w:rPr>
          <w:rFonts w:ascii="Arial" w:hAnsi="Arial" w:cs="Arial"/>
          <w:color w:val="000000"/>
          <w:sz w:val="18"/>
          <w:szCs w:val="18"/>
        </w:rPr>
        <w:t>izpolne</w:t>
      </w:r>
      <w:proofErr w:type="spellEnd"/>
      <w:r>
        <w:rPr>
          <w:rFonts w:ascii="Arial" w:hAnsi="Arial" w:cs="Arial"/>
          <w:color w:val="000000"/>
          <w:sz w:val="18"/>
          <w:szCs w:val="18"/>
        </w:rPr>
        <w:t xml:space="preserve"> in naloži dokumentacijo samo v primeru skupne ponudbe, uporabe zmogljivosti drugih subjektov in/ali podizvajalcev. Obrazce Krovne izjave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2544C9" w14:paraId="5F37A122" w14:textId="77777777">
        <w:tc>
          <w:tcPr>
            <w:tcW w:w="0" w:type="auto"/>
            <w:shd w:val="clear" w:color="auto" w:fill="000000"/>
            <w:tcMar>
              <w:top w:w="150" w:type="dxa"/>
              <w:bottom w:w="150" w:type="dxa"/>
            </w:tcMar>
            <w:vAlign w:val="center"/>
          </w:tcPr>
          <w:p w14:paraId="51D47920" w14:textId="77777777" w:rsidR="002544C9" w:rsidRDefault="00561CF2">
            <w:r>
              <w:rPr>
                <w:rFonts w:ascii="Arial" w:hAnsi="Arial" w:cs="Arial"/>
                <w:b/>
                <w:bCs/>
                <w:color w:val="FFFFFF"/>
                <w:position w:val="-2"/>
                <w:sz w:val="18"/>
                <w:szCs w:val="18"/>
                <w:shd w:val="clear" w:color="auto" w:fill="000000"/>
              </w:rPr>
              <w:t>4. Zakoni in predpisi</w:t>
            </w:r>
          </w:p>
        </w:tc>
      </w:tr>
    </w:tbl>
    <w:p w14:paraId="742D6D64" w14:textId="77777777" w:rsidR="002544C9" w:rsidRDefault="00561CF2">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544C9" w14:paraId="18EBFF68" w14:textId="77777777">
        <w:tc>
          <w:tcPr>
            <w:tcW w:w="0" w:type="auto"/>
            <w:tcMar>
              <w:top w:w="0" w:type="auto"/>
              <w:bottom w:w="0" w:type="auto"/>
            </w:tcMar>
          </w:tcPr>
          <w:p w14:paraId="0DCA7F94"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w:t>
            </w:r>
          </w:p>
          <w:p w14:paraId="2C8D1A1F"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C2FEA6F"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15416FA1"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0A643C06"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25F5F10"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5FCEBB15"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0B1E60A" w14:textId="77777777" w:rsidR="002544C9" w:rsidRDefault="00561CF2">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33D2DC62" w14:textId="77777777" w:rsidR="002544C9" w:rsidRDefault="00561CF2">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544C9" w14:paraId="2ABEEAF5" w14:textId="77777777">
        <w:tc>
          <w:tcPr>
            <w:tcW w:w="0" w:type="auto"/>
            <w:tcMar>
              <w:top w:w="0" w:type="auto"/>
              <w:bottom w:w="0" w:type="auto"/>
            </w:tcMar>
          </w:tcPr>
          <w:p w14:paraId="3B5D71C5" w14:textId="77777777" w:rsidR="002544C9" w:rsidRDefault="00561CF2" w:rsidP="009443BD">
            <w:pPr>
              <w:numPr>
                <w:ilvl w:val="0"/>
                <w:numId w:val="6"/>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AE26810" w14:textId="77777777" w:rsidR="002544C9" w:rsidRDefault="00561CF2" w:rsidP="009443BD">
            <w:pPr>
              <w:numPr>
                <w:ilvl w:val="0"/>
                <w:numId w:val="6"/>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794874DE" w14:textId="77777777" w:rsidR="002544C9" w:rsidRDefault="00561CF2">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6BB86DDE" w14:textId="77777777" w:rsidR="002544C9" w:rsidRDefault="00561CF2">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D5BDC5B" w14:textId="77777777" w:rsidR="002544C9" w:rsidRDefault="00561CF2">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8214887" w14:textId="77777777" w:rsidR="002544C9" w:rsidRDefault="00561CF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544C9" w14:paraId="6D4906B1" w14:textId="77777777">
        <w:tc>
          <w:tcPr>
            <w:tcW w:w="0" w:type="auto"/>
            <w:shd w:val="clear" w:color="auto" w:fill="000000"/>
            <w:tcMar>
              <w:top w:w="150" w:type="dxa"/>
              <w:bottom w:w="150" w:type="dxa"/>
            </w:tcMar>
            <w:vAlign w:val="center"/>
          </w:tcPr>
          <w:p w14:paraId="5FE84918" w14:textId="77777777" w:rsidR="002544C9" w:rsidRDefault="00561CF2">
            <w:r>
              <w:rPr>
                <w:rFonts w:ascii="Arial" w:hAnsi="Arial" w:cs="Arial"/>
                <w:b/>
                <w:bCs/>
                <w:color w:val="FFFFFF"/>
                <w:position w:val="-2"/>
                <w:sz w:val="18"/>
                <w:szCs w:val="18"/>
                <w:shd w:val="clear" w:color="auto" w:fill="000000"/>
              </w:rPr>
              <w:t>5. Jezik razpisne dokumentacije in ponudbe ter oblika</w:t>
            </w:r>
          </w:p>
        </w:tc>
      </w:tr>
    </w:tbl>
    <w:p w14:paraId="2592A080" w14:textId="77777777" w:rsidR="002544C9" w:rsidRDefault="00561CF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5240D12" w14:textId="77777777" w:rsidR="002544C9" w:rsidRDefault="00561CF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316125A" w14:textId="77777777" w:rsidR="002544C9" w:rsidRDefault="00561CF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CAE3FC" w14:textId="77777777" w:rsidR="002544C9" w:rsidRDefault="00561CF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298F37E" w14:textId="77777777" w:rsidR="002544C9" w:rsidRDefault="00561CF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544C9" w14:paraId="3E300F9B" w14:textId="77777777">
        <w:tc>
          <w:tcPr>
            <w:tcW w:w="0" w:type="auto"/>
            <w:shd w:val="clear" w:color="auto" w:fill="000000"/>
            <w:tcMar>
              <w:top w:w="150" w:type="dxa"/>
              <w:bottom w:w="150" w:type="dxa"/>
            </w:tcMar>
            <w:vAlign w:val="center"/>
          </w:tcPr>
          <w:p w14:paraId="50C20469" w14:textId="77777777" w:rsidR="002544C9" w:rsidRDefault="00561CF2">
            <w:r>
              <w:rPr>
                <w:rFonts w:ascii="Arial" w:hAnsi="Arial" w:cs="Arial"/>
                <w:b/>
                <w:bCs/>
                <w:color w:val="FFFFFF"/>
                <w:position w:val="-2"/>
                <w:sz w:val="18"/>
                <w:szCs w:val="18"/>
                <w:shd w:val="clear" w:color="auto" w:fill="000000"/>
              </w:rPr>
              <w:t>6. Skupna ponudba</w:t>
            </w:r>
          </w:p>
        </w:tc>
      </w:tr>
    </w:tbl>
    <w:p w14:paraId="54D37085" w14:textId="77777777" w:rsidR="002544C9" w:rsidRDefault="00561CF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544C9" w14:paraId="3280FEBF" w14:textId="77777777">
        <w:tc>
          <w:tcPr>
            <w:tcW w:w="0" w:type="auto"/>
            <w:tcMar>
              <w:top w:w="0" w:type="auto"/>
              <w:bottom w:w="0" w:type="auto"/>
            </w:tcMar>
          </w:tcPr>
          <w:p w14:paraId="4E907588"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6F9CCBB"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82FF21C"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267DD49"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5A10D70"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E8D6C50"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9B9BC62" w14:textId="77777777" w:rsidR="002544C9" w:rsidRDefault="00561CF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57CAAA9" w14:textId="77777777" w:rsidR="002544C9" w:rsidRDefault="00561CF2">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544C9" w14:paraId="4BAD6007" w14:textId="77777777">
        <w:tc>
          <w:tcPr>
            <w:tcW w:w="0" w:type="auto"/>
            <w:shd w:val="clear" w:color="auto" w:fill="000000"/>
            <w:tcMar>
              <w:top w:w="150" w:type="dxa"/>
              <w:bottom w:w="150" w:type="dxa"/>
            </w:tcMar>
            <w:vAlign w:val="center"/>
          </w:tcPr>
          <w:p w14:paraId="1AABCB92" w14:textId="77777777" w:rsidR="002544C9" w:rsidRDefault="00561CF2">
            <w:r>
              <w:rPr>
                <w:rFonts w:ascii="Arial" w:hAnsi="Arial" w:cs="Arial"/>
                <w:b/>
                <w:bCs/>
                <w:color w:val="FFFFFF"/>
                <w:position w:val="-2"/>
                <w:sz w:val="18"/>
                <w:szCs w:val="18"/>
                <w:shd w:val="clear" w:color="auto" w:fill="000000"/>
              </w:rPr>
              <w:t>7. ESPD</w:t>
            </w:r>
          </w:p>
        </w:tc>
      </w:tr>
    </w:tbl>
    <w:p w14:paraId="5549CB07" w14:textId="77777777" w:rsidR="002544C9" w:rsidRDefault="00561CF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AFEA742" w14:textId="77777777" w:rsidR="002544C9" w:rsidRDefault="00561CF2">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2544C9" w14:paraId="3894DB96" w14:textId="77777777">
        <w:tc>
          <w:tcPr>
            <w:tcW w:w="0" w:type="auto"/>
            <w:shd w:val="clear" w:color="auto" w:fill="000000"/>
            <w:tcMar>
              <w:top w:w="150" w:type="dxa"/>
              <w:bottom w:w="150" w:type="dxa"/>
            </w:tcMar>
            <w:vAlign w:val="center"/>
          </w:tcPr>
          <w:p w14:paraId="0ADC1817" w14:textId="77777777" w:rsidR="002544C9" w:rsidRDefault="00561CF2">
            <w:r>
              <w:rPr>
                <w:rFonts w:ascii="Arial" w:hAnsi="Arial" w:cs="Arial"/>
                <w:b/>
                <w:bCs/>
                <w:color w:val="FFFFFF"/>
                <w:position w:val="-2"/>
                <w:sz w:val="18"/>
                <w:szCs w:val="18"/>
                <w:shd w:val="clear" w:color="auto" w:fill="000000"/>
              </w:rPr>
              <w:t>8. Ponudba s podizvajalci</w:t>
            </w:r>
          </w:p>
        </w:tc>
      </w:tr>
    </w:tbl>
    <w:p w14:paraId="41B8C9EE" w14:textId="77777777" w:rsidR="002544C9" w:rsidRDefault="00561CF2">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9279164" w14:textId="77777777" w:rsidR="002544C9" w:rsidRDefault="00561CF2">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2544C9" w14:paraId="0D64DF87" w14:textId="77777777">
        <w:tc>
          <w:tcPr>
            <w:tcW w:w="0" w:type="auto"/>
            <w:shd w:val="clear" w:color="auto" w:fill="000000"/>
            <w:tcMar>
              <w:top w:w="150" w:type="dxa"/>
              <w:bottom w:w="150" w:type="dxa"/>
            </w:tcMar>
            <w:vAlign w:val="center"/>
          </w:tcPr>
          <w:p w14:paraId="2E0192AE" w14:textId="77777777" w:rsidR="002544C9" w:rsidRDefault="00561CF2">
            <w:r>
              <w:rPr>
                <w:rFonts w:ascii="Arial" w:hAnsi="Arial" w:cs="Arial"/>
                <w:b/>
                <w:bCs/>
                <w:color w:val="FFFFFF"/>
                <w:position w:val="-2"/>
                <w:sz w:val="18"/>
                <w:szCs w:val="18"/>
                <w:shd w:val="clear" w:color="auto" w:fill="000000"/>
              </w:rPr>
              <w:t>9. Ustavitev postopka, zavrnitev vseh ponudb, odstop od izvedbe javnega naročila</w:t>
            </w:r>
          </w:p>
        </w:tc>
      </w:tr>
    </w:tbl>
    <w:p w14:paraId="71DFE800" w14:textId="77777777" w:rsidR="002544C9" w:rsidRDefault="00561CF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544C9" w14:paraId="2A44D743" w14:textId="77777777">
        <w:tc>
          <w:tcPr>
            <w:tcW w:w="0" w:type="auto"/>
            <w:shd w:val="clear" w:color="auto" w:fill="000000"/>
            <w:tcMar>
              <w:top w:w="150" w:type="dxa"/>
              <w:bottom w:w="150" w:type="dxa"/>
            </w:tcMar>
            <w:vAlign w:val="center"/>
          </w:tcPr>
          <w:p w14:paraId="35D43D6A" w14:textId="77777777" w:rsidR="002544C9" w:rsidRDefault="00561CF2">
            <w:r>
              <w:rPr>
                <w:rFonts w:ascii="Arial" w:hAnsi="Arial" w:cs="Arial"/>
                <w:b/>
                <w:bCs/>
                <w:color w:val="FFFFFF"/>
                <w:position w:val="-2"/>
                <w:sz w:val="18"/>
                <w:szCs w:val="18"/>
                <w:shd w:val="clear" w:color="auto" w:fill="000000"/>
              </w:rPr>
              <w:t>10. Zmanjšanje obsega naročila</w:t>
            </w:r>
          </w:p>
        </w:tc>
      </w:tr>
    </w:tbl>
    <w:p w14:paraId="2E02F152" w14:textId="77777777" w:rsidR="002544C9" w:rsidRDefault="00561CF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1F0914F" w14:textId="77777777" w:rsidR="002544C9" w:rsidRDefault="00561CF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544C9" w14:paraId="2C5C31FD" w14:textId="77777777">
        <w:tc>
          <w:tcPr>
            <w:tcW w:w="0" w:type="auto"/>
            <w:shd w:val="clear" w:color="auto" w:fill="000000"/>
            <w:tcMar>
              <w:top w:w="150" w:type="dxa"/>
              <w:bottom w:w="150" w:type="dxa"/>
            </w:tcMar>
            <w:vAlign w:val="center"/>
          </w:tcPr>
          <w:p w14:paraId="45035838" w14:textId="77777777" w:rsidR="002544C9" w:rsidRDefault="00561CF2">
            <w:r>
              <w:rPr>
                <w:rFonts w:ascii="Arial" w:hAnsi="Arial" w:cs="Arial"/>
                <w:b/>
                <w:bCs/>
                <w:color w:val="FFFFFF"/>
                <w:position w:val="-2"/>
                <w:sz w:val="18"/>
                <w:szCs w:val="18"/>
                <w:shd w:val="clear" w:color="auto" w:fill="000000"/>
              </w:rPr>
              <w:t>11. Dopolnjevanje, spreminjanje ter pojasnjevanje ponudb</w:t>
            </w:r>
          </w:p>
        </w:tc>
      </w:tr>
    </w:tbl>
    <w:p w14:paraId="67F681FC" w14:textId="77777777" w:rsidR="002544C9" w:rsidRDefault="00561CF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6E5A0E5" w14:textId="77777777" w:rsidR="002544C9" w:rsidRDefault="00561CF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25A7729" w14:textId="77777777" w:rsidR="002544C9" w:rsidRDefault="00561CF2">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39A5768" w14:textId="77777777" w:rsidR="002544C9" w:rsidRDefault="00561CF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317FFC2" w14:textId="77777777" w:rsidR="002544C9" w:rsidRDefault="00561CF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ABB7A30" w14:textId="77777777" w:rsidR="002544C9" w:rsidRDefault="00561CF2">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544C9" w14:paraId="54C53B4E" w14:textId="77777777">
        <w:tc>
          <w:tcPr>
            <w:tcW w:w="0" w:type="auto"/>
            <w:shd w:val="clear" w:color="auto" w:fill="000000"/>
            <w:tcMar>
              <w:top w:w="150" w:type="dxa"/>
              <w:bottom w:w="150" w:type="dxa"/>
            </w:tcMar>
            <w:vAlign w:val="center"/>
          </w:tcPr>
          <w:p w14:paraId="254B4C92" w14:textId="77777777" w:rsidR="002544C9" w:rsidRDefault="00561CF2">
            <w:r>
              <w:rPr>
                <w:rFonts w:ascii="Arial" w:hAnsi="Arial" w:cs="Arial"/>
                <w:b/>
                <w:bCs/>
                <w:color w:val="FFFFFF"/>
                <w:position w:val="-2"/>
                <w:sz w:val="18"/>
                <w:szCs w:val="18"/>
                <w:shd w:val="clear" w:color="auto" w:fill="000000"/>
              </w:rPr>
              <w:t>12. Obvestilo o oddaji naročila</w:t>
            </w:r>
          </w:p>
        </w:tc>
      </w:tr>
    </w:tbl>
    <w:p w14:paraId="2D80F701" w14:textId="77777777" w:rsidR="002544C9" w:rsidRDefault="00561CF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790A8C5" w14:textId="77777777" w:rsidR="002544C9" w:rsidRDefault="00561CF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3A76B61" w14:textId="77777777" w:rsidR="002544C9" w:rsidRDefault="00561CF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CF2B9A" w14:textId="77777777" w:rsidR="002544C9" w:rsidRDefault="00561CF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544C9" w14:paraId="4AC01B61" w14:textId="77777777">
        <w:tc>
          <w:tcPr>
            <w:tcW w:w="0" w:type="auto"/>
            <w:shd w:val="clear" w:color="auto" w:fill="000000"/>
            <w:tcMar>
              <w:top w:w="150" w:type="dxa"/>
              <w:bottom w:w="150" w:type="dxa"/>
            </w:tcMar>
            <w:vAlign w:val="center"/>
          </w:tcPr>
          <w:p w14:paraId="5EC871BC" w14:textId="77777777" w:rsidR="002544C9" w:rsidRDefault="00561CF2">
            <w:r>
              <w:rPr>
                <w:rFonts w:ascii="Arial" w:hAnsi="Arial" w:cs="Arial"/>
                <w:b/>
                <w:bCs/>
                <w:color w:val="FFFFFF"/>
                <w:position w:val="-2"/>
                <w:sz w:val="18"/>
                <w:szCs w:val="18"/>
                <w:shd w:val="clear" w:color="auto" w:fill="000000"/>
              </w:rPr>
              <w:t>13. Zaupnost ponudbene dokumentacije</w:t>
            </w:r>
          </w:p>
        </w:tc>
      </w:tr>
    </w:tbl>
    <w:p w14:paraId="46E72929" w14:textId="77777777" w:rsidR="002544C9" w:rsidRDefault="00561CF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2D22EA54" w14:textId="77777777" w:rsidR="002544C9" w:rsidRDefault="00561CF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F846997" w14:textId="77777777" w:rsidR="002544C9" w:rsidRDefault="00561CF2">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05D38DDE" w14:textId="77777777" w:rsidR="002544C9" w:rsidRDefault="00561CF2">
      <w:pPr>
        <w:spacing w:before="225" w:after="225" w:line="240" w:lineRule="auto"/>
        <w:jc w:val="both"/>
      </w:pPr>
      <w:r>
        <w:rPr>
          <w:rFonts w:ascii="Arial" w:hAnsi="Arial" w:cs="Arial"/>
          <w:color w:val="000000"/>
          <w:sz w:val="18"/>
          <w:szCs w:val="18"/>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544C9" w14:paraId="403AE7A7" w14:textId="77777777">
        <w:tc>
          <w:tcPr>
            <w:tcW w:w="0" w:type="auto"/>
            <w:shd w:val="clear" w:color="auto" w:fill="000000"/>
            <w:tcMar>
              <w:top w:w="150" w:type="dxa"/>
              <w:bottom w:w="150" w:type="dxa"/>
            </w:tcMar>
            <w:vAlign w:val="center"/>
          </w:tcPr>
          <w:p w14:paraId="1FF6201E" w14:textId="77777777" w:rsidR="002544C9" w:rsidRDefault="00561CF2">
            <w:r>
              <w:rPr>
                <w:rFonts w:ascii="Arial" w:hAnsi="Arial" w:cs="Arial"/>
                <w:b/>
                <w:bCs/>
                <w:color w:val="FFFFFF"/>
                <w:position w:val="-2"/>
                <w:sz w:val="18"/>
                <w:szCs w:val="18"/>
                <w:shd w:val="clear" w:color="auto" w:fill="000000"/>
              </w:rPr>
              <w:t>14. Način predložitve dokumentov v ponudbi</w:t>
            </w:r>
          </w:p>
        </w:tc>
      </w:tr>
    </w:tbl>
    <w:p w14:paraId="2ED5D9D2" w14:textId="77777777" w:rsidR="002544C9" w:rsidRDefault="00561CF2">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544C9" w14:paraId="3501714F" w14:textId="77777777">
        <w:tc>
          <w:tcPr>
            <w:tcW w:w="0" w:type="auto"/>
            <w:tcMar>
              <w:top w:w="0" w:type="auto"/>
              <w:bottom w:w="0" w:type="auto"/>
            </w:tcMar>
          </w:tcPr>
          <w:p w14:paraId="5D121332" w14:textId="77777777" w:rsidR="002544C9" w:rsidRDefault="00561CF2" w:rsidP="009443BD">
            <w:pPr>
              <w:numPr>
                <w:ilvl w:val="0"/>
                <w:numId w:val="8"/>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19775110" w14:textId="77777777" w:rsidR="002544C9" w:rsidRDefault="00561CF2" w:rsidP="009443BD">
            <w:pPr>
              <w:numPr>
                <w:ilvl w:val="0"/>
                <w:numId w:val="8"/>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116D9BDF" w14:textId="77777777" w:rsidR="002544C9" w:rsidRDefault="00561CF2" w:rsidP="009443BD">
            <w:pPr>
              <w:numPr>
                <w:ilvl w:val="0"/>
                <w:numId w:val="8"/>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1364BF7D" w14:textId="77777777" w:rsidR="002544C9" w:rsidRDefault="00561CF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B12E572" w14:textId="77777777" w:rsidR="002544C9" w:rsidRDefault="00561CF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EF90162" w14:textId="77777777" w:rsidR="002544C9" w:rsidRDefault="00561CF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1B6E491" w14:textId="77777777" w:rsidR="002544C9" w:rsidRDefault="00561CF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544C9" w14:paraId="04FF9169" w14:textId="77777777">
        <w:tc>
          <w:tcPr>
            <w:tcW w:w="0" w:type="auto"/>
            <w:shd w:val="clear" w:color="auto" w:fill="000000"/>
            <w:tcMar>
              <w:top w:w="150" w:type="dxa"/>
              <w:bottom w:w="150" w:type="dxa"/>
            </w:tcMar>
            <w:vAlign w:val="center"/>
          </w:tcPr>
          <w:p w14:paraId="106B71F6" w14:textId="77777777" w:rsidR="002544C9" w:rsidRDefault="00561CF2">
            <w:r>
              <w:rPr>
                <w:rFonts w:ascii="Arial" w:hAnsi="Arial" w:cs="Arial"/>
                <w:b/>
                <w:bCs/>
                <w:color w:val="FFFFFF"/>
                <w:position w:val="-2"/>
                <w:sz w:val="18"/>
                <w:szCs w:val="18"/>
                <w:shd w:val="clear" w:color="auto" w:fill="000000"/>
              </w:rPr>
              <w:t>15. Veljavnost ponudbe</w:t>
            </w:r>
          </w:p>
        </w:tc>
      </w:tr>
    </w:tbl>
    <w:p w14:paraId="5B7A0E9B" w14:textId="77777777" w:rsidR="002544C9" w:rsidRDefault="00561CF2">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48F499D" w14:textId="77777777" w:rsidR="002544C9" w:rsidRDefault="00561CF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544C9" w14:paraId="283A6CF1" w14:textId="77777777">
        <w:tc>
          <w:tcPr>
            <w:tcW w:w="0" w:type="auto"/>
            <w:shd w:val="clear" w:color="auto" w:fill="000000"/>
            <w:tcMar>
              <w:top w:w="150" w:type="dxa"/>
              <w:bottom w:w="150" w:type="dxa"/>
            </w:tcMar>
            <w:vAlign w:val="center"/>
          </w:tcPr>
          <w:p w14:paraId="38080F29" w14:textId="77777777" w:rsidR="002544C9" w:rsidRDefault="00561CF2">
            <w:r>
              <w:rPr>
                <w:rFonts w:ascii="Arial" w:hAnsi="Arial" w:cs="Arial"/>
                <w:b/>
                <w:bCs/>
                <w:color w:val="FFFFFF"/>
                <w:position w:val="-2"/>
                <w:sz w:val="18"/>
                <w:szCs w:val="18"/>
                <w:shd w:val="clear" w:color="auto" w:fill="000000"/>
              </w:rPr>
              <w:t>16. Pravno varstvo</w:t>
            </w:r>
          </w:p>
        </w:tc>
      </w:tr>
    </w:tbl>
    <w:p w14:paraId="6472133E" w14:textId="77777777" w:rsidR="002544C9" w:rsidRDefault="00561CF2">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w:t>
      </w:r>
      <w:r>
        <w:rPr>
          <w:rFonts w:ascii="Arial" w:hAnsi="Arial" w:cs="Arial"/>
          <w:color w:val="000000"/>
          <w:sz w:val="18"/>
          <w:szCs w:val="18"/>
        </w:rPr>
        <w:lastRenderedPageBreak/>
        <w:t>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7592C7C" w14:textId="77777777" w:rsidR="002544C9" w:rsidRDefault="00561CF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30C474D" w14:textId="77777777" w:rsidR="002544C9" w:rsidRDefault="00561CF2">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917F592" w14:textId="77777777" w:rsidR="002544C9" w:rsidRDefault="00561CF2">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34960A" w14:textId="77777777" w:rsidR="002544C9" w:rsidRDefault="00561CF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76CF0B7" w14:textId="77777777" w:rsidR="002544C9" w:rsidRDefault="00561CF2">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695B672F" w14:textId="77777777" w:rsidR="002544C9" w:rsidRDefault="00561CF2">
      <w:pPr>
        <w:spacing w:before="225" w:after="225" w:line="240" w:lineRule="auto"/>
        <w:jc w:val="both"/>
      </w:pPr>
      <w:r>
        <w:rPr>
          <w:rFonts w:ascii="Arial" w:hAnsi="Arial" w:cs="Arial"/>
          <w:color w:val="000000"/>
          <w:sz w:val="18"/>
          <w:szCs w:val="18"/>
        </w:rPr>
        <w:t>https://ejn.gov.si/sistem/pravno-varstvo.html</w:t>
      </w:r>
    </w:p>
    <w:p w14:paraId="72925395" w14:textId="77777777" w:rsidR="002544C9" w:rsidRDefault="00561CF2">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729D6F57" w14:textId="77777777" w:rsidR="002544C9" w:rsidRDefault="00561CF2">
      <w:pPr>
        <w:spacing w:before="225" w:after="225" w:line="240" w:lineRule="auto"/>
        <w:jc w:val="both"/>
      </w:pPr>
      <w:r>
        <w:rPr>
          <w:rFonts w:ascii="Arial" w:hAnsi="Arial" w:cs="Arial"/>
          <w:color w:val="000000"/>
          <w:sz w:val="18"/>
          <w:szCs w:val="18"/>
        </w:rPr>
        <w:t>Zahtevek za revizijo se lahko vloži v roku iz 25. člena ZPVPJN.</w:t>
      </w:r>
    </w:p>
    <w:p w14:paraId="1CC55252" w14:textId="77777777" w:rsidR="002544C9" w:rsidRDefault="00561CF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544C9" w14:paraId="1D413595" w14:textId="77777777">
        <w:tc>
          <w:tcPr>
            <w:tcW w:w="0" w:type="auto"/>
            <w:shd w:val="clear" w:color="auto" w:fill="000000"/>
            <w:tcMar>
              <w:top w:w="150" w:type="dxa"/>
              <w:bottom w:w="150" w:type="dxa"/>
            </w:tcMar>
            <w:vAlign w:val="center"/>
          </w:tcPr>
          <w:p w14:paraId="58F3D50D" w14:textId="77777777" w:rsidR="002544C9" w:rsidRDefault="00561CF2">
            <w:r>
              <w:rPr>
                <w:rFonts w:ascii="Arial" w:hAnsi="Arial" w:cs="Arial"/>
                <w:b/>
                <w:bCs/>
                <w:color w:val="FFFFFF"/>
                <w:position w:val="-2"/>
                <w:sz w:val="18"/>
                <w:szCs w:val="18"/>
                <w:shd w:val="clear" w:color="auto" w:fill="000000"/>
              </w:rPr>
              <w:t>17. Sklenitev pogodbe</w:t>
            </w:r>
          </w:p>
        </w:tc>
      </w:tr>
    </w:tbl>
    <w:p w14:paraId="69B15125" w14:textId="77777777" w:rsidR="002544C9" w:rsidRDefault="00561CF2">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5282E53D" w14:textId="77777777" w:rsidR="002544C9" w:rsidRDefault="00561CF2">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02A1251D" w14:textId="77777777" w:rsidR="002544C9" w:rsidRDefault="00561CF2">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B1975BD" w14:textId="77777777" w:rsidR="002544C9" w:rsidRDefault="002544C9">
      <w:pPr>
        <w:sectPr w:rsidR="002544C9" w:rsidSect="00D931BF">
          <w:pgSz w:w="11906" w:h="16838"/>
          <w:pgMar w:top="1418" w:right="1418" w:bottom="1418" w:left="1418" w:header="567" w:footer="680" w:gutter="0"/>
          <w:cols w:space="708"/>
          <w:docGrid w:linePitch="360"/>
        </w:sectPr>
      </w:pPr>
    </w:p>
    <w:p w14:paraId="1AC6DA50" w14:textId="77777777" w:rsidR="00561CF2" w:rsidRPr="00A820C7" w:rsidRDefault="00561CF2"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9B1E2D6" w14:textId="77777777" w:rsidR="00561CF2" w:rsidRDefault="00561CF2" w:rsidP="00C25086">
      <w:pPr>
        <w:rPr>
          <w:rFonts w:ascii="Arial" w:hAnsi="Arial" w:cs="Arial"/>
          <w:sz w:val="18"/>
          <w:szCs w:val="18"/>
        </w:rPr>
      </w:pPr>
    </w:p>
    <w:p w14:paraId="39882DD1" w14:textId="77777777" w:rsidR="009B3F14" w:rsidRDefault="009B3F14" w:rsidP="009B3F14">
      <w:pPr>
        <w:spacing w:before="225" w:after="225" w:line="240" w:lineRule="auto"/>
        <w:jc w:val="both"/>
      </w:pPr>
      <w:r>
        <w:rPr>
          <w:rFonts w:ascii="Arial" w:hAnsi="Arial" w:cs="Arial"/>
          <w:b/>
          <w:bCs/>
          <w:color w:val="000000"/>
          <w:sz w:val="18"/>
          <w:szCs w:val="18"/>
        </w:rPr>
        <w:t>Merila, ki veljajo za vse sklope, razen če je določeno drugače.</w:t>
      </w:r>
    </w:p>
    <w:p w14:paraId="38528404" w14:textId="77777777" w:rsidR="009B3F14" w:rsidRDefault="009B3F14" w:rsidP="009B3F1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09F662B" w14:textId="77777777" w:rsidR="009B3F14" w:rsidRDefault="009B3F14" w:rsidP="009B3F14">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9B3F14" w14:paraId="487A3165" w14:textId="77777777" w:rsidTr="00C11F9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F5BDC" w14:textId="77777777" w:rsidR="009B3F14" w:rsidRDefault="009B3F14" w:rsidP="00C11F9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3D166" w14:textId="77777777" w:rsidR="009B3F14" w:rsidRDefault="009B3F14" w:rsidP="00C11F9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52505" w14:textId="77777777" w:rsidR="009B3F14" w:rsidRDefault="009B3F14" w:rsidP="00C11F90">
            <w:pPr>
              <w:jc w:val="both"/>
              <w:textAlignment w:val="center"/>
            </w:pPr>
            <w:r>
              <w:rPr>
                <w:rFonts w:ascii="Arial" w:hAnsi="Arial" w:cs="Arial"/>
                <w:color w:val="000000"/>
                <w:position w:val="-2"/>
                <w:sz w:val="18"/>
                <w:szCs w:val="18"/>
              </w:rPr>
              <w:t> </w:t>
            </w:r>
          </w:p>
        </w:tc>
      </w:tr>
    </w:tbl>
    <w:p w14:paraId="12C5BDD8" w14:textId="77777777" w:rsidR="009B3F14" w:rsidRDefault="009B3F14" w:rsidP="009B3F14">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055913F7" w14:textId="77777777" w:rsidR="002544C9" w:rsidRDefault="002544C9">
      <w:pPr>
        <w:sectPr w:rsidR="002544C9" w:rsidSect="00D931BF">
          <w:pgSz w:w="11906" w:h="16838"/>
          <w:pgMar w:top="1418" w:right="1418" w:bottom="1418" w:left="1418" w:header="567" w:footer="680" w:gutter="0"/>
          <w:cols w:space="708"/>
          <w:docGrid w:linePitch="360"/>
        </w:sectPr>
      </w:pPr>
    </w:p>
    <w:p w14:paraId="455F9776" w14:textId="77777777" w:rsidR="006975C6" w:rsidRPr="00563971" w:rsidRDefault="00561CF2"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F427490" w14:textId="77777777" w:rsidR="002544C9" w:rsidRDefault="00561CF2">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37EAB54" w14:textId="77777777" w:rsidR="002544C9" w:rsidRDefault="00561CF2">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544C9" w14:paraId="40A2F3A1"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D7F8877" w14:textId="77777777" w:rsidR="002544C9" w:rsidRDefault="00561CF2">
            <w:r>
              <w:rPr>
                <w:rFonts w:ascii="Arial" w:hAnsi="Arial" w:cs="Arial"/>
                <w:color w:val="FFFFFF"/>
                <w:position w:val="-2"/>
                <w:sz w:val="18"/>
                <w:szCs w:val="18"/>
              </w:rPr>
              <w:t>Razlogi za izključitev</w:t>
            </w:r>
          </w:p>
        </w:tc>
      </w:tr>
    </w:tbl>
    <w:p w14:paraId="46693C62"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7493E9E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3E4DB9" w14:textId="77777777" w:rsidR="002544C9" w:rsidRDefault="00561CF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88F0B" w14:textId="77777777" w:rsidR="002544C9" w:rsidRDefault="00561CF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5FD474DB" w14:textId="77777777" w:rsidR="002544C9" w:rsidRDefault="00561C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544C9" w14:paraId="1F9C7B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1DFF1"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91F41" w14:textId="74CE501A" w:rsidR="002544C9" w:rsidRDefault="00561CF2">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5FB0E05F" w14:textId="77777777" w:rsidR="002544C9" w:rsidRDefault="00561CF2">
            <w:pPr>
              <w:spacing w:before="135" w:after="135"/>
              <w:jc w:val="both"/>
              <w:textAlignment w:val="center"/>
            </w:pPr>
            <w:proofErr w:type="spellStart"/>
            <w:r>
              <w:rPr>
                <w:rFonts w:ascii="Arial" w:hAnsi="Arial" w:cs="Arial"/>
                <w:color w:val="000000"/>
                <w:position w:val="-2"/>
                <w:sz w:val="18"/>
                <w:szCs w:val="18"/>
              </w:rPr>
              <w:t>reverbo</w:t>
            </w:r>
            <w:proofErr w:type="spellEnd"/>
            <w:r>
              <w:rPr>
                <w:rFonts w:ascii="Arial" w:hAnsi="Arial" w:cs="Arial"/>
                <w:color w:val="000000"/>
                <w:position w:val="-2"/>
                <w:sz w:val="18"/>
                <w:szCs w:val="18"/>
              </w:rPr>
              <w:t xml:space="preserve">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2544C9" w14:paraId="1F41E9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E6350"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4DFE2" w14:textId="77777777" w:rsidR="002544C9" w:rsidRDefault="00561CF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BBDC98D" w14:textId="77777777" w:rsidR="002544C9" w:rsidRDefault="00561CF2">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AEA0802" w14:textId="77777777" w:rsidR="002544C9" w:rsidRDefault="00561CF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544C9" w14:paraId="354177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241D9"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4F168"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07FDF8E1" w14:textId="77777777" w:rsidR="002544C9" w:rsidRDefault="00561CF2">
            <w:pPr>
              <w:spacing w:before="135" w:after="135"/>
              <w:jc w:val="both"/>
              <w:textAlignment w:val="center"/>
            </w:pPr>
            <w:r>
              <w:rPr>
                <w:rFonts w:ascii="Arial" w:hAnsi="Arial" w:cs="Arial"/>
                <w:color w:val="000000"/>
                <w:position w:val="-2"/>
                <w:sz w:val="18"/>
                <w:szCs w:val="18"/>
              </w:rPr>
              <w:t>Velja enako kot za vodilnega partnerja.</w:t>
            </w:r>
          </w:p>
        </w:tc>
      </w:tr>
      <w:tr w:rsidR="002544C9" w14:paraId="39723B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19A2F" w14:textId="77777777" w:rsidR="002544C9" w:rsidRDefault="00561CF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4B891"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5749750E" w14:textId="77777777" w:rsidR="002544C9" w:rsidRDefault="00561CF2">
            <w:pPr>
              <w:spacing w:before="135" w:after="135"/>
              <w:jc w:val="both"/>
              <w:textAlignment w:val="center"/>
            </w:pPr>
            <w:r>
              <w:rPr>
                <w:rFonts w:ascii="Arial" w:hAnsi="Arial" w:cs="Arial"/>
                <w:color w:val="000000"/>
                <w:position w:val="-2"/>
                <w:sz w:val="18"/>
                <w:szCs w:val="18"/>
              </w:rPr>
              <w:t>Velja enako kot za ponudnika.</w:t>
            </w:r>
          </w:p>
          <w:p w14:paraId="381C86F5" w14:textId="77777777" w:rsidR="002544C9" w:rsidRDefault="00561CF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E719B2F"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560F656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5B3ABC" w14:textId="77777777" w:rsidR="002544C9" w:rsidRDefault="00561CF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8FE10" w14:textId="77777777" w:rsidR="002544C9" w:rsidRDefault="00561CF2">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2677565" w14:textId="77777777" w:rsidR="002544C9" w:rsidRDefault="00561C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544C9" w14:paraId="2839F2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205BA"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26ADD" w14:textId="73374970" w:rsidR="002544C9" w:rsidRDefault="00561CF2">
            <w:pPr>
              <w:spacing w:before="135" w:after="135"/>
              <w:jc w:val="both"/>
              <w:textAlignment w:val="center"/>
            </w:pPr>
            <w:r>
              <w:rPr>
                <w:rFonts w:ascii="Arial" w:hAnsi="Arial" w:cs="Arial"/>
                <w:color w:val="000000"/>
                <w:position w:val="-2"/>
                <w:sz w:val="18"/>
                <w:szCs w:val="18"/>
              </w:rPr>
              <w:t xml:space="preserve">Izpolnjen in podpisan Obrazec  KROVNA IZJAVA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w:t>
            </w:r>
          </w:p>
          <w:p w14:paraId="531A8643" w14:textId="77777777" w:rsidR="002544C9" w:rsidRDefault="00561CF2">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B9D9A6C" w14:textId="4816ACFF" w:rsidR="002544C9" w:rsidRDefault="00561CF2">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2544C9" w14:paraId="6ACAD1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BC8F7"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97CCE" w14:textId="77777777" w:rsidR="002544C9" w:rsidRDefault="00561CF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7A5B2D8" w14:textId="77777777" w:rsidR="002544C9" w:rsidRDefault="00561CF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544C9" w14:paraId="580C62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C3FBB"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5AACC"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3B6620FD" w14:textId="4DE15656" w:rsidR="002544C9" w:rsidRDefault="00561CF2">
            <w:pPr>
              <w:spacing w:before="135" w:after="135"/>
              <w:jc w:val="both"/>
              <w:textAlignment w:val="center"/>
            </w:pPr>
            <w:r>
              <w:rPr>
                <w:rFonts w:ascii="Arial" w:hAnsi="Arial" w:cs="Arial"/>
                <w:color w:val="000000"/>
                <w:position w:val="-2"/>
                <w:sz w:val="18"/>
                <w:szCs w:val="18"/>
              </w:rPr>
              <w:t>Izpolnjen in podpisan Obrazec  KROVNA IZJAVA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544C9" w14:paraId="038B2A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4F0E0"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9C2B4"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34EF3AA6" w14:textId="290B70B2" w:rsidR="002544C9" w:rsidRDefault="00561CF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9B3F14">
              <w:rPr>
                <w:rFonts w:ascii="Arial" w:hAnsi="Arial" w:cs="Arial"/>
                <w:color w:val="000000"/>
                <w:position w:val="-2"/>
                <w:sz w:val="18"/>
                <w:szCs w:val="18"/>
              </w:rPr>
              <w:t xml:space="preserve"> in ESPD.</w:t>
            </w:r>
          </w:p>
          <w:p w14:paraId="58A9C22D" w14:textId="77777777" w:rsidR="002544C9" w:rsidRDefault="00561CF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CE32378"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63B73EE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D4755C" w14:textId="77777777" w:rsidR="002544C9" w:rsidRDefault="00561CF2">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6F7D3" w14:textId="77777777" w:rsidR="002544C9" w:rsidRDefault="00561CF2">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D7E5CB4" w14:textId="77777777" w:rsidR="002544C9" w:rsidRDefault="00561C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544C9" w14:paraId="35BC4D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60CA0"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F19A4" w14:textId="688C2E2A" w:rsidR="002544C9" w:rsidRDefault="00561CF2">
            <w:pPr>
              <w:spacing w:before="135" w:after="135"/>
              <w:jc w:val="both"/>
              <w:textAlignment w:val="center"/>
            </w:pPr>
            <w:r>
              <w:rPr>
                <w:rFonts w:ascii="Arial" w:hAnsi="Arial" w:cs="Arial"/>
                <w:color w:val="000000"/>
                <w:position w:val="-2"/>
                <w:sz w:val="18"/>
                <w:szCs w:val="18"/>
              </w:rPr>
              <w:t xml:space="preserve">Izpolnjen in podpisan Obrazec  KROVNA IZJAVA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w:t>
            </w:r>
          </w:p>
          <w:p w14:paraId="46974EF1" w14:textId="77777777" w:rsidR="002544C9" w:rsidRDefault="00561CF2">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544C9" w14:paraId="00B2B9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1C701"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C2464" w14:textId="77777777" w:rsidR="002544C9" w:rsidRDefault="00561CF2">
            <w:pPr>
              <w:jc w:val="both"/>
              <w:textAlignment w:val="center"/>
            </w:pPr>
            <w:r>
              <w:rPr>
                <w:rFonts w:ascii="Arial" w:hAnsi="Arial" w:cs="Arial"/>
                <w:color w:val="000000"/>
                <w:position w:val="-2"/>
                <w:sz w:val="18"/>
                <w:szCs w:val="18"/>
              </w:rPr>
              <w:t> </w:t>
            </w:r>
          </w:p>
          <w:p w14:paraId="78BCDE8D" w14:textId="77777777" w:rsidR="002544C9" w:rsidRDefault="00561CF2">
            <w:r>
              <w:rPr>
                <w:rFonts w:ascii="Arial" w:hAnsi="Arial" w:cs="Arial"/>
                <w:color w:val="000000"/>
                <w:position w:val="-2"/>
                <w:sz w:val="18"/>
                <w:szCs w:val="18"/>
              </w:rPr>
              <w:t xml:space="preserve"> /</w:t>
            </w:r>
          </w:p>
        </w:tc>
      </w:tr>
      <w:tr w:rsidR="002544C9" w14:paraId="238BEC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D0AA8"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EB6E2"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028AD7F8" w14:textId="325EFA64" w:rsidR="002544C9" w:rsidRDefault="00561CF2">
            <w:pPr>
              <w:spacing w:before="135" w:after="135"/>
              <w:jc w:val="both"/>
              <w:textAlignment w:val="center"/>
            </w:pPr>
            <w:r>
              <w:rPr>
                <w:rFonts w:ascii="Arial" w:hAnsi="Arial" w:cs="Arial"/>
                <w:color w:val="000000"/>
                <w:position w:val="-2"/>
                <w:sz w:val="18"/>
                <w:szCs w:val="18"/>
              </w:rPr>
              <w:t>Izpolnjen in podpisan Obrazec  KROVNA IZJAVA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544C9" w14:paraId="29090C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59F25"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73DC9"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13A63E9F" w14:textId="77777777" w:rsidR="009B3F14" w:rsidRDefault="009B3F14" w:rsidP="009B3F1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4CA1EB7" w14:textId="6BBD1687" w:rsidR="002544C9" w:rsidRDefault="009B3F14" w:rsidP="009B3F1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B1F2F33"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24F7903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6629C61" w14:textId="77777777" w:rsidR="002544C9" w:rsidRDefault="00561CF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621D0" w14:textId="77777777" w:rsidR="002544C9" w:rsidRDefault="00561CF2">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1BE39C" w14:textId="77777777" w:rsidR="002544C9" w:rsidRDefault="00561C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544C9" w14:paraId="55B574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579AF"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9FC46" w14:textId="32742A80" w:rsidR="002544C9" w:rsidRDefault="00561CF2">
            <w:pPr>
              <w:spacing w:before="135" w:after="135"/>
              <w:jc w:val="both"/>
              <w:textAlignment w:val="center"/>
            </w:pPr>
            <w:r>
              <w:rPr>
                <w:rFonts w:ascii="Arial" w:hAnsi="Arial" w:cs="Arial"/>
                <w:color w:val="000000"/>
                <w:position w:val="-2"/>
                <w:sz w:val="18"/>
                <w:szCs w:val="18"/>
              </w:rPr>
              <w:t xml:space="preserve">Izpolnjen in podpisan Obrazec  KROVNA IZJAVA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w:t>
            </w:r>
          </w:p>
          <w:p w14:paraId="4C4FF121" w14:textId="77777777" w:rsidR="002544C9" w:rsidRDefault="00561CF2">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1E267D0" w14:textId="7315458E" w:rsidR="002544C9" w:rsidRDefault="00561CF2">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2544C9" w14:paraId="7E0461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F8976"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9404B" w14:textId="77777777" w:rsidR="002544C9" w:rsidRDefault="00561CF2">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544C9" w14:paraId="3B2BDD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02690" w14:textId="77777777" w:rsidR="002544C9" w:rsidRDefault="00561CF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413FE"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4D2FBB28" w14:textId="70ECD10B" w:rsidR="002544C9" w:rsidRDefault="00561CF2">
            <w:pPr>
              <w:spacing w:before="135" w:after="135"/>
              <w:jc w:val="both"/>
              <w:textAlignment w:val="center"/>
            </w:pPr>
            <w:r>
              <w:rPr>
                <w:rFonts w:ascii="Arial" w:hAnsi="Arial" w:cs="Arial"/>
                <w:color w:val="000000"/>
                <w:position w:val="-2"/>
                <w:sz w:val="18"/>
                <w:szCs w:val="18"/>
              </w:rPr>
              <w:t>Izpolnjen in podpisan Obrazec  KROVNA IZJAVA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544C9" w14:paraId="70B716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DF3AE"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A2DC2"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358A3342" w14:textId="77777777" w:rsidR="002544C9" w:rsidRDefault="00561CF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1DD4545" w14:textId="2C3CD789" w:rsidR="002544C9" w:rsidRDefault="00561CF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3AF35D51" w14:textId="77777777" w:rsidR="002544C9" w:rsidRDefault="002544C9"/>
    <w:tbl>
      <w:tblPr>
        <w:tblStyle w:val="NormalTablePHPDOCX"/>
        <w:tblW w:w="2500" w:type="pct"/>
        <w:tblInd w:w="108" w:type="dxa"/>
        <w:tblLook w:val="04A0" w:firstRow="1" w:lastRow="0" w:firstColumn="1" w:lastColumn="0" w:noHBand="0" w:noVBand="1"/>
      </w:tblPr>
      <w:tblGrid>
        <w:gridCol w:w="4504"/>
      </w:tblGrid>
      <w:tr w:rsidR="002544C9" w14:paraId="7F118068"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54FBCFA" w14:textId="77777777" w:rsidR="002544C9" w:rsidRDefault="00561CF2">
            <w:r>
              <w:rPr>
                <w:rFonts w:ascii="Arial" w:hAnsi="Arial" w:cs="Arial"/>
                <w:color w:val="FFFFFF"/>
                <w:position w:val="-2"/>
                <w:sz w:val="18"/>
                <w:szCs w:val="18"/>
              </w:rPr>
              <w:t>Poslovna in finančna sposobnost</w:t>
            </w:r>
          </w:p>
        </w:tc>
      </w:tr>
    </w:tbl>
    <w:p w14:paraId="5D7821D2"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60C6737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4B661DC" w14:textId="77777777" w:rsidR="002544C9" w:rsidRDefault="00561CF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51654" w14:textId="77777777" w:rsidR="002544C9" w:rsidRDefault="00561CF2">
            <w:pPr>
              <w:spacing w:before="135" w:after="135"/>
              <w:jc w:val="both"/>
              <w:textAlignment w:val="center"/>
            </w:pPr>
            <w:r>
              <w:rPr>
                <w:rFonts w:ascii="Arial" w:hAnsi="Arial" w:cs="Arial"/>
                <w:color w:val="000000"/>
                <w:position w:val="-2"/>
                <w:sz w:val="18"/>
                <w:szCs w:val="18"/>
              </w:rPr>
              <w:t>Da je finančno sposoben izvesti premet naročila.</w:t>
            </w:r>
          </w:p>
        </w:tc>
      </w:tr>
      <w:tr w:rsidR="002544C9" w14:paraId="598AC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7E1F0"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381E4" w14:textId="77777777" w:rsidR="002544C9" w:rsidRDefault="00561CF2">
            <w:pPr>
              <w:spacing w:before="135" w:after="135"/>
              <w:jc w:val="both"/>
              <w:textAlignment w:val="center"/>
            </w:pPr>
            <w:r>
              <w:rPr>
                <w:rFonts w:ascii="Arial" w:hAnsi="Arial" w:cs="Arial"/>
                <w:color w:val="000000"/>
                <w:position w:val="-2"/>
                <w:sz w:val="18"/>
                <w:szCs w:val="18"/>
              </w:rPr>
              <w:t>Izpolnjen in podpisan Obrazec  KROVNA IZJAVA in ESPD.</w:t>
            </w:r>
          </w:p>
        </w:tc>
      </w:tr>
      <w:tr w:rsidR="002544C9" w14:paraId="36EF3E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43915"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EB8E4" w14:textId="77777777" w:rsidR="002544C9" w:rsidRDefault="00561CF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3A7C9A2" w14:textId="77777777" w:rsidR="002544C9" w:rsidRDefault="00561CF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544C9" w14:paraId="779471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2FDE9"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38F71"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65729394" w14:textId="17968E4A" w:rsidR="002544C9" w:rsidRDefault="00561CF2">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r w:rsidR="009B3F14">
              <w:rPr>
                <w:rFonts w:ascii="Arial" w:hAnsi="Arial" w:cs="Arial"/>
                <w:color w:val="000000"/>
                <w:position w:val="-2"/>
                <w:sz w:val="18"/>
                <w:szCs w:val="18"/>
              </w:rPr>
              <w:t>.</w:t>
            </w:r>
          </w:p>
        </w:tc>
      </w:tr>
      <w:tr w:rsidR="002544C9" w14:paraId="6AE525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2DDB7"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07A0B"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7D16B330" w14:textId="161EC193" w:rsidR="002544C9" w:rsidRDefault="00561CF2">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 in ESPD.</w:t>
            </w:r>
          </w:p>
        </w:tc>
      </w:tr>
    </w:tbl>
    <w:p w14:paraId="73D51EB0"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4DC5F86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20741CB" w14:textId="77777777" w:rsidR="002544C9" w:rsidRDefault="00561CF2">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3EC53" w14:textId="77777777" w:rsidR="002544C9" w:rsidRDefault="00561CF2">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93E155A" w14:textId="77777777" w:rsidR="002544C9" w:rsidRDefault="00561CF2">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2544C9" w14:paraId="22B59C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892E4"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80322" w14:textId="7F5AF598" w:rsidR="002544C9" w:rsidRDefault="00561CF2">
            <w:pPr>
              <w:spacing w:before="135" w:after="135"/>
              <w:jc w:val="both"/>
              <w:textAlignment w:val="center"/>
            </w:pPr>
            <w:r>
              <w:rPr>
                <w:rFonts w:ascii="Arial" w:hAnsi="Arial" w:cs="Arial"/>
                <w:color w:val="000000"/>
                <w:position w:val="-2"/>
                <w:sz w:val="18"/>
                <w:szCs w:val="18"/>
              </w:rPr>
              <w:t>Izpolnjen in podpisan Obrazec  KROVNA IZJAVA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p w14:paraId="1DECDBB6" w14:textId="77777777" w:rsidR="002544C9" w:rsidRDefault="00561CF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544C9" w14:paraId="2A62CF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3DDB7"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D867B" w14:textId="77777777" w:rsidR="002544C9" w:rsidRDefault="00561CF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CCCDDBA" w14:textId="77777777" w:rsidR="002544C9" w:rsidRDefault="00561CF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544C9" w14:paraId="350215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22047"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D0919"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1CA304F6" w14:textId="4911EA94" w:rsidR="002544C9" w:rsidRDefault="00561CF2">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544C9" w14:paraId="15A2E2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D8835"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F2ADA"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596BBF9D" w14:textId="11714559" w:rsidR="002544C9" w:rsidRDefault="00561CF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9B3F14">
              <w:rPr>
                <w:rFonts w:ascii="Arial" w:hAnsi="Arial" w:cs="Arial"/>
                <w:color w:val="000000"/>
                <w:position w:val="-2"/>
                <w:sz w:val="18"/>
                <w:szCs w:val="18"/>
              </w:rPr>
              <w:t xml:space="preserve"> in EPSD</w:t>
            </w:r>
            <w:r>
              <w:rPr>
                <w:rFonts w:ascii="Arial" w:hAnsi="Arial" w:cs="Arial"/>
                <w:color w:val="000000"/>
                <w:position w:val="-2"/>
                <w:sz w:val="18"/>
                <w:szCs w:val="18"/>
              </w:rPr>
              <w:t>.</w:t>
            </w:r>
          </w:p>
        </w:tc>
      </w:tr>
    </w:tbl>
    <w:p w14:paraId="24E184C4"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5DDFF49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AAF22B3" w14:textId="77777777" w:rsidR="002544C9" w:rsidRDefault="00561CF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32284" w14:textId="77777777" w:rsidR="002544C9" w:rsidRDefault="00561CF2">
            <w:pPr>
              <w:spacing w:before="135" w:after="135"/>
              <w:jc w:val="both"/>
              <w:textAlignment w:val="center"/>
            </w:pPr>
            <w:r>
              <w:rPr>
                <w:rFonts w:ascii="Arial" w:hAnsi="Arial" w:cs="Arial"/>
                <w:color w:val="000000"/>
                <w:position w:val="-2"/>
                <w:sz w:val="18"/>
                <w:szCs w:val="18"/>
              </w:rPr>
              <w:t>Gospodarski subjekt mora biti vpisan v register poslovnih subjektov (JAZMP), ki opravljajo promet z medicinskimi pripomočki na debelo.</w:t>
            </w:r>
          </w:p>
        </w:tc>
      </w:tr>
      <w:tr w:rsidR="002544C9" w14:paraId="4D11A8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778D5"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368C1" w14:textId="77777777" w:rsidR="002544C9" w:rsidRDefault="00561CF2">
            <w:pPr>
              <w:spacing w:before="135" w:after="135"/>
              <w:jc w:val="both"/>
              <w:textAlignment w:val="center"/>
            </w:pPr>
            <w:r>
              <w:rPr>
                <w:rFonts w:ascii="Arial" w:hAnsi="Arial" w:cs="Arial"/>
                <w:color w:val="000000"/>
                <w:position w:val="-2"/>
                <w:sz w:val="18"/>
                <w:szCs w:val="18"/>
              </w:rPr>
              <w:t>Izpolnjen in podpisan Obrazec  KROVNA IZJAVA in ESPD.</w:t>
            </w:r>
          </w:p>
          <w:p w14:paraId="77F6AB2C" w14:textId="77777777" w:rsidR="002544C9" w:rsidRDefault="00561CF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544C9" w14:paraId="387E7D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876D0"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2D072" w14:textId="77777777" w:rsidR="002544C9" w:rsidRDefault="00561CF2">
            <w:pPr>
              <w:jc w:val="both"/>
              <w:textAlignment w:val="center"/>
            </w:pPr>
            <w:r>
              <w:rPr>
                <w:rFonts w:ascii="Arial" w:hAnsi="Arial" w:cs="Arial"/>
                <w:color w:val="000000"/>
                <w:position w:val="-2"/>
                <w:sz w:val="18"/>
                <w:szCs w:val="18"/>
              </w:rPr>
              <w:t> </w:t>
            </w:r>
          </w:p>
          <w:p w14:paraId="754378CE" w14:textId="77777777" w:rsidR="002544C9" w:rsidRDefault="00561CF2">
            <w:r>
              <w:rPr>
                <w:rFonts w:ascii="Arial" w:hAnsi="Arial" w:cs="Arial"/>
                <w:color w:val="000000"/>
                <w:position w:val="-2"/>
                <w:sz w:val="18"/>
                <w:szCs w:val="18"/>
              </w:rPr>
              <w:t xml:space="preserve"> /</w:t>
            </w:r>
          </w:p>
        </w:tc>
      </w:tr>
      <w:tr w:rsidR="002544C9" w14:paraId="2B2006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DE14F"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98E6F"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6B3A0007" w14:textId="6BBD9932" w:rsidR="002544C9" w:rsidRDefault="00561CF2">
            <w:pPr>
              <w:spacing w:before="135" w:after="135"/>
              <w:jc w:val="both"/>
              <w:textAlignment w:val="center"/>
            </w:pPr>
            <w:r>
              <w:rPr>
                <w:rFonts w:ascii="Arial" w:hAnsi="Arial" w:cs="Arial"/>
                <w:color w:val="000000"/>
                <w:position w:val="-2"/>
                <w:sz w:val="18"/>
                <w:szCs w:val="18"/>
              </w:rPr>
              <w:lastRenderedPageBreak/>
              <w:t xml:space="preserve">Partnerji morajo pogoj izpolnjevati v obsegu, v katerem prevzemajo izvedbo del. Vsak izmed partnerjev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544C9" w14:paraId="59565E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BB850" w14:textId="77777777" w:rsidR="002544C9" w:rsidRDefault="00561CF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A955A"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0E4071B1" w14:textId="16F5319F" w:rsidR="002544C9" w:rsidRDefault="00561CF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617548F7"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5FC8D83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B7D2975" w14:textId="77777777" w:rsidR="002544C9" w:rsidRDefault="00561CF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C65C4" w14:textId="77777777" w:rsidR="002544C9" w:rsidRDefault="00561CF2">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tc>
      </w:tr>
      <w:tr w:rsidR="002544C9" w14:paraId="0610D5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B5873"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CFC89" w14:textId="77777777" w:rsidR="002544C9" w:rsidRDefault="00561CF2">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2544C9" w14:paraId="359201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D94DB"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48175" w14:textId="77777777" w:rsidR="002544C9" w:rsidRDefault="00561CF2">
            <w:pPr>
              <w:jc w:val="both"/>
              <w:textAlignment w:val="center"/>
            </w:pPr>
            <w:r>
              <w:rPr>
                <w:rFonts w:ascii="Arial" w:hAnsi="Arial" w:cs="Arial"/>
                <w:color w:val="000000"/>
                <w:position w:val="-2"/>
                <w:sz w:val="18"/>
                <w:szCs w:val="18"/>
              </w:rPr>
              <w:t> </w:t>
            </w:r>
          </w:p>
          <w:p w14:paraId="33072E8F" w14:textId="77777777" w:rsidR="002544C9" w:rsidRDefault="00561CF2">
            <w:r>
              <w:rPr>
                <w:rFonts w:ascii="Arial" w:hAnsi="Arial" w:cs="Arial"/>
                <w:color w:val="000000"/>
                <w:position w:val="-2"/>
                <w:sz w:val="18"/>
                <w:szCs w:val="18"/>
              </w:rPr>
              <w:t xml:space="preserve"> /</w:t>
            </w:r>
          </w:p>
        </w:tc>
      </w:tr>
      <w:tr w:rsidR="002544C9" w14:paraId="79EBAE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49976"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00AE6"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3DFEFAE3" w14:textId="77777777" w:rsidR="002544C9" w:rsidRDefault="00561CF2">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2544C9" w14:paraId="3BE743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2751C"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3A2E4"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02ACD801" w14:textId="77777777" w:rsidR="002544C9" w:rsidRDefault="00561CF2">
            <w:pPr>
              <w:spacing w:before="135" w:after="135"/>
              <w:jc w:val="both"/>
              <w:textAlignment w:val="center"/>
            </w:pPr>
            <w:r>
              <w:rPr>
                <w:rFonts w:ascii="Arial" w:hAnsi="Arial" w:cs="Arial"/>
                <w:color w:val="000000"/>
                <w:position w:val="-2"/>
                <w:sz w:val="18"/>
                <w:szCs w:val="18"/>
              </w:rPr>
              <w:t xml:space="preserve">Podizvajalci morajo </w:t>
            </w:r>
            <w:proofErr w:type="spellStart"/>
            <w:r>
              <w:rPr>
                <w:rFonts w:ascii="Arial" w:hAnsi="Arial" w:cs="Arial"/>
                <w:color w:val="000000"/>
                <w:position w:val="-2"/>
                <w:sz w:val="18"/>
                <w:szCs w:val="18"/>
              </w:rPr>
              <w:t>rpedložiti</w:t>
            </w:r>
            <w:proofErr w:type="spellEnd"/>
            <w:r>
              <w:rPr>
                <w:rFonts w:ascii="Arial" w:hAnsi="Arial" w:cs="Arial"/>
                <w:color w:val="000000"/>
                <w:position w:val="-2"/>
                <w:sz w:val="18"/>
                <w:szCs w:val="18"/>
              </w:rPr>
              <w:t xml:space="preserve"> podpisan in žigosan obrazec Krovne izjave in ESPD s podpisom katerega izjavlja, da izpolnjuje navedeni pogoj.</w:t>
            </w:r>
          </w:p>
        </w:tc>
      </w:tr>
    </w:tbl>
    <w:p w14:paraId="320DCFDF" w14:textId="77777777" w:rsidR="002544C9" w:rsidRDefault="002544C9"/>
    <w:p w14:paraId="7F268D8B" w14:textId="77777777" w:rsidR="009B3F14" w:rsidRDefault="009B3F14"/>
    <w:p w14:paraId="79084C0D" w14:textId="77777777" w:rsidR="009B3F14" w:rsidRDefault="009B3F14"/>
    <w:p w14:paraId="02A891BE" w14:textId="77777777" w:rsidR="009B3F14" w:rsidRDefault="009B3F14"/>
    <w:p w14:paraId="4F14E8E3" w14:textId="77777777" w:rsidR="009B3F14" w:rsidRDefault="009B3F14"/>
    <w:p w14:paraId="10F8B6AA" w14:textId="77777777" w:rsidR="009B3F14" w:rsidRDefault="009B3F14"/>
    <w:p w14:paraId="5DEB129B" w14:textId="77777777" w:rsidR="009B3F14" w:rsidRDefault="009B3F14"/>
    <w:tbl>
      <w:tblPr>
        <w:tblStyle w:val="NormalTablePHPDOCX"/>
        <w:tblW w:w="2500" w:type="pct"/>
        <w:tblInd w:w="108" w:type="dxa"/>
        <w:tblLook w:val="04A0" w:firstRow="1" w:lastRow="0" w:firstColumn="1" w:lastColumn="0" w:noHBand="0" w:noVBand="1"/>
      </w:tblPr>
      <w:tblGrid>
        <w:gridCol w:w="4504"/>
      </w:tblGrid>
      <w:tr w:rsidR="002544C9" w14:paraId="45747DC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6EC61E5" w14:textId="77777777" w:rsidR="002544C9" w:rsidRDefault="00561CF2">
            <w:r>
              <w:rPr>
                <w:rFonts w:ascii="Arial" w:hAnsi="Arial" w:cs="Arial"/>
                <w:color w:val="FFFFFF"/>
                <w:position w:val="-2"/>
                <w:sz w:val="18"/>
                <w:szCs w:val="18"/>
              </w:rPr>
              <w:lastRenderedPageBreak/>
              <w:t>Tehnična sposobnost</w:t>
            </w:r>
          </w:p>
        </w:tc>
      </w:tr>
    </w:tbl>
    <w:p w14:paraId="21096713"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716C6E3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0C41774" w14:textId="77777777" w:rsidR="002544C9" w:rsidRDefault="00561CF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45E8E" w14:textId="77777777" w:rsidR="002544C9" w:rsidRDefault="00561CF2">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2544C9" w14:paraId="10FE0E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DFAE4"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EE9D9" w14:textId="747D21C2" w:rsidR="002544C9" w:rsidRDefault="00561CF2">
            <w:pPr>
              <w:spacing w:before="135" w:after="135"/>
              <w:jc w:val="both"/>
              <w:textAlignment w:val="center"/>
            </w:pPr>
            <w:r>
              <w:rPr>
                <w:rFonts w:ascii="Arial" w:hAnsi="Arial" w:cs="Arial"/>
                <w:color w:val="000000"/>
                <w:position w:val="-2"/>
                <w:sz w:val="18"/>
                <w:szCs w:val="18"/>
              </w:rPr>
              <w:t>Izjava ponudnika (obrazec Krovna izjava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 xml:space="preserve">) in priloge iz katerih je razvidno, da blago izpolnjuje vse strokovne zahteve naročnika: opisi blaga,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in tehnična dokumentacija v slovenskem jeziku ali angleškem jeziku iz  katere bodo jasno razvidne vse strokovno tehnične karakteristike ponujenega blaga, ki izhajajo iz naročnikovih strokovnih zahtev. V kolikor je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angleškem jeziku in iz njega niso razvidne vse zahtevane karakteristike ponujenega blaga je potrebno predložiti še lasten opis v slovenskem jeziku. Obvezno pa je potrebno priložiti opis v slovenskem jeziku v kolikor pri ponudniku ne obstaja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slovenskem ali angleškem jeziku.</w:t>
            </w:r>
          </w:p>
        </w:tc>
      </w:tr>
      <w:tr w:rsidR="002544C9" w14:paraId="1997BB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63C24"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E38DA" w14:textId="77777777" w:rsidR="002544C9" w:rsidRDefault="00561CF2">
            <w:pPr>
              <w:spacing w:before="135" w:after="135"/>
              <w:jc w:val="both"/>
              <w:textAlignment w:val="center"/>
            </w:pPr>
            <w:r>
              <w:rPr>
                <w:rFonts w:ascii="Arial" w:hAnsi="Arial" w:cs="Arial"/>
                <w:color w:val="000000"/>
                <w:position w:val="-2"/>
                <w:sz w:val="18"/>
                <w:szCs w:val="18"/>
              </w:rPr>
              <w:t xml:space="preserve">Opisi blaga in/ali </w:t>
            </w:r>
            <w:proofErr w:type="spellStart"/>
            <w:r>
              <w:rPr>
                <w:rFonts w:ascii="Arial" w:hAnsi="Arial" w:cs="Arial"/>
                <w:color w:val="000000"/>
                <w:position w:val="-2"/>
                <w:sz w:val="18"/>
                <w:szCs w:val="18"/>
              </w:rPr>
              <w:t>prospektno</w:t>
            </w:r>
            <w:proofErr w:type="spellEnd"/>
            <w:r>
              <w:rPr>
                <w:rFonts w:ascii="Arial" w:hAnsi="Arial" w:cs="Arial"/>
                <w:color w:val="000000"/>
                <w:position w:val="-2"/>
                <w:sz w:val="18"/>
                <w:szCs w:val="18"/>
              </w:rPr>
              <w:t xml:space="preserve"> tehnična dokumentacija mora biti označena: </w:t>
            </w:r>
            <w:proofErr w:type="spellStart"/>
            <w:r>
              <w:rPr>
                <w:rFonts w:ascii="Arial" w:hAnsi="Arial" w:cs="Arial"/>
                <w:color w:val="000000"/>
                <w:position w:val="-2"/>
                <w:sz w:val="18"/>
                <w:szCs w:val="18"/>
              </w:rPr>
              <w:t>sklop.podsklop</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zap</w:t>
            </w:r>
            <w:proofErr w:type="spellEnd"/>
            <w:r>
              <w:rPr>
                <w:rFonts w:ascii="Arial" w:hAnsi="Arial" w:cs="Arial"/>
                <w:color w:val="000000"/>
                <w:position w:val="-2"/>
                <w:sz w:val="18"/>
                <w:szCs w:val="18"/>
              </w:rPr>
              <w:t>. št. blaga in zložena v zaporedju kot je navedeno v Predračunu-seznamu razpisanega blaga.</w:t>
            </w:r>
          </w:p>
        </w:tc>
      </w:tr>
      <w:tr w:rsidR="002544C9" w14:paraId="1DEBBA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B2D5C"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8167C"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5CE37AD2" w14:textId="5E33AF79" w:rsidR="002544C9" w:rsidRDefault="00561CF2">
            <w:pPr>
              <w:spacing w:before="135" w:after="135"/>
              <w:jc w:val="both"/>
              <w:textAlignment w:val="center"/>
            </w:pPr>
            <w:r>
              <w:rPr>
                <w:rFonts w:ascii="Arial" w:hAnsi="Arial" w:cs="Arial"/>
                <w:color w:val="000000"/>
                <w:position w:val="-2"/>
                <w:sz w:val="18"/>
                <w:szCs w:val="18"/>
              </w:rPr>
              <w:t xml:space="preserve">Partner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544C9" w14:paraId="1F7AD3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E91C4"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AF9C0"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1D8C03CF" w14:textId="110F6590" w:rsidR="002544C9" w:rsidRDefault="00561CF2">
            <w:pPr>
              <w:spacing w:before="135" w:after="135"/>
              <w:jc w:val="both"/>
              <w:textAlignment w:val="center"/>
            </w:pPr>
            <w:r>
              <w:rPr>
                <w:rFonts w:ascii="Arial" w:hAnsi="Arial" w:cs="Arial"/>
                <w:color w:val="000000"/>
                <w:position w:val="-2"/>
                <w:sz w:val="18"/>
                <w:szCs w:val="18"/>
              </w:rPr>
              <w:t xml:space="preserve">Podizvajalec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14:paraId="46108AED"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13515DC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3AE6D22" w14:textId="77777777" w:rsidR="002544C9" w:rsidRDefault="00561CF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D6C52" w14:textId="77777777" w:rsidR="002544C9" w:rsidRDefault="00561CF2">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pogodbe</w:t>
            </w:r>
          </w:p>
        </w:tc>
      </w:tr>
      <w:tr w:rsidR="002544C9" w14:paraId="54B90C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69865"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12804" w14:textId="2D999ABF" w:rsidR="002544C9" w:rsidRDefault="00561CF2">
            <w:pPr>
              <w:spacing w:before="135" w:after="135"/>
              <w:jc w:val="both"/>
              <w:textAlignment w:val="center"/>
            </w:pPr>
            <w:r>
              <w:rPr>
                <w:rFonts w:ascii="Arial" w:hAnsi="Arial" w:cs="Arial"/>
                <w:color w:val="000000"/>
                <w:position w:val="-2"/>
                <w:sz w:val="18"/>
                <w:szCs w:val="18"/>
              </w:rPr>
              <w:t xml:space="preserve">Ponudnik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544C9" w14:paraId="5117D1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281FEA"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D3065" w14:textId="77777777" w:rsidR="002544C9" w:rsidRDefault="00561CF2">
            <w:pPr>
              <w:jc w:val="both"/>
              <w:textAlignment w:val="center"/>
            </w:pPr>
            <w:r>
              <w:rPr>
                <w:rFonts w:ascii="Arial" w:hAnsi="Arial" w:cs="Arial"/>
                <w:color w:val="000000"/>
                <w:position w:val="-2"/>
                <w:sz w:val="18"/>
                <w:szCs w:val="18"/>
              </w:rPr>
              <w:t> </w:t>
            </w:r>
          </w:p>
          <w:p w14:paraId="22166B1C" w14:textId="77777777" w:rsidR="002544C9" w:rsidRDefault="00561CF2">
            <w:r>
              <w:rPr>
                <w:rFonts w:ascii="Arial" w:hAnsi="Arial" w:cs="Arial"/>
                <w:color w:val="000000"/>
                <w:position w:val="-2"/>
                <w:sz w:val="18"/>
                <w:szCs w:val="18"/>
              </w:rPr>
              <w:t xml:space="preserve"> /</w:t>
            </w:r>
          </w:p>
        </w:tc>
      </w:tr>
      <w:tr w:rsidR="002544C9" w14:paraId="50AB57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CE4FBC"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5A668"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115DA5B9" w14:textId="52C0C140" w:rsidR="002544C9" w:rsidRDefault="00561CF2">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2544C9" w14:paraId="5209E6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FDE97" w14:textId="77777777" w:rsidR="002544C9" w:rsidRDefault="00561CF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B3707"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2E1AB7CC" w14:textId="696941FD" w:rsidR="002544C9" w:rsidRDefault="00561CF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60CB4B80" w14:textId="77777777" w:rsidR="002544C9" w:rsidRDefault="002544C9">
      <w:pPr>
        <w:sectPr w:rsidR="002544C9" w:rsidSect="00D931BF">
          <w:pgSz w:w="11906" w:h="16838"/>
          <w:pgMar w:top="1418" w:right="1418" w:bottom="1418" w:left="1418" w:header="567" w:footer="680" w:gutter="0"/>
          <w:cols w:space="708"/>
          <w:docGrid w:linePitch="360"/>
        </w:sectPr>
      </w:pPr>
    </w:p>
    <w:p w14:paraId="721C51FA" w14:textId="77777777" w:rsidR="00561CF2" w:rsidRPr="00141928" w:rsidRDefault="00561CF2"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2544C9" w14:paraId="66AB87A8" w14:textId="77777777">
        <w:tc>
          <w:tcPr>
            <w:tcW w:w="0" w:type="auto"/>
            <w:shd w:val="clear" w:color="auto" w:fill="000000"/>
            <w:tcMar>
              <w:top w:w="150" w:type="dxa"/>
              <w:bottom w:w="150" w:type="dxa"/>
            </w:tcMar>
            <w:vAlign w:val="center"/>
          </w:tcPr>
          <w:p w14:paraId="4381D3EA" w14:textId="15DCAB6B" w:rsidR="002544C9" w:rsidRDefault="00561CF2">
            <w:pPr>
              <w:jc w:val="center"/>
            </w:pPr>
            <w:r>
              <w:rPr>
                <w:rFonts w:ascii="Arial" w:hAnsi="Arial" w:cs="Arial"/>
                <w:b/>
                <w:bCs/>
                <w:color w:val="FFFFFF"/>
                <w:position w:val="-2"/>
                <w:sz w:val="18"/>
                <w:szCs w:val="18"/>
                <w:shd w:val="clear" w:color="auto" w:fill="000000"/>
              </w:rPr>
              <w:t>Zavarovanje za dobro izvedbo</w:t>
            </w:r>
            <w:r w:rsidR="00F76ED8">
              <w:rPr>
                <w:rFonts w:ascii="Arial" w:hAnsi="Arial" w:cs="Arial"/>
                <w:b/>
                <w:bCs/>
                <w:color w:val="FFFFFF"/>
                <w:position w:val="-2"/>
                <w:sz w:val="18"/>
                <w:szCs w:val="18"/>
                <w:shd w:val="clear" w:color="auto" w:fill="000000"/>
              </w:rPr>
              <w:t>- varianta 1</w:t>
            </w:r>
          </w:p>
        </w:tc>
      </w:tr>
    </w:tbl>
    <w:p w14:paraId="5D801517" w14:textId="77777777" w:rsidR="002544C9" w:rsidRDefault="00561CF2">
      <w:pPr>
        <w:spacing w:before="225" w:after="225" w:line="240" w:lineRule="auto"/>
        <w:jc w:val="both"/>
      </w:pPr>
      <w:r>
        <w:rPr>
          <w:rFonts w:ascii="Arial" w:hAnsi="Arial" w:cs="Arial"/>
          <w:color w:val="000000"/>
          <w:sz w:val="18"/>
          <w:szCs w:val="18"/>
        </w:rPr>
        <w:t>Instrument zavarovanja: menica</w:t>
      </w:r>
    </w:p>
    <w:p w14:paraId="15B60420" w14:textId="77777777" w:rsidR="002544C9" w:rsidRDefault="00561CF2">
      <w:pPr>
        <w:spacing w:before="225" w:after="225" w:line="240" w:lineRule="auto"/>
        <w:jc w:val="both"/>
      </w:pPr>
      <w:r>
        <w:rPr>
          <w:rFonts w:ascii="Arial" w:hAnsi="Arial" w:cs="Arial"/>
          <w:color w:val="000000"/>
          <w:sz w:val="18"/>
          <w:szCs w:val="18"/>
        </w:rPr>
        <w:t>Višina zavarovanja: najmanj 10,00 % pogodbene vrednosti z DDV</w:t>
      </w:r>
    </w:p>
    <w:p w14:paraId="02C90144" w14:textId="77777777" w:rsidR="002544C9" w:rsidRDefault="00561CF2">
      <w:pPr>
        <w:spacing w:before="225" w:after="225" w:line="240" w:lineRule="auto"/>
        <w:jc w:val="both"/>
      </w:pPr>
      <w:r>
        <w:rPr>
          <w:rFonts w:ascii="Arial" w:hAnsi="Arial" w:cs="Arial"/>
          <w:color w:val="000000"/>
          <w:sz w:val="18"/>
          <w:szCs w:val="18"/>
        </w:rPr>
        <w:t>Čas veljavnosti: do izteka veljavnosti predmetne pogodbe</w:t>
      </w:r>
    </w:p>
    <w:p w14:paraId="744245AC" w14:textId="77777777" w:rsidR="002544C9" w:rsidRDefault="00561CF2">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D77CBA1" w14:textId="77777777" w:rsidR="002544C9" w:rsidRDefault="00561CF2">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001A5D9B" w14:textId="77777777" w:rsidR="002544C9" w:rsidRDefault="002544C9"/>
    <w:p w14:paraId="39242151" w14:textId="77777777" w:rsidR="00F76ED8" w:rsidRDefault="00F76ED8"/>
    <w:tbl>
      <w:tblPr>
        <w:tblStyle w:val="NormalTablePHPDOCX"/>
        <w:tblW w:w="2500" w:type="pct"/>
        <w:tblInd w:w="108" w:type="dxa"/>
        <w:tblLook w:val="04A0" w:firstRow="1" w:lastRow="0" w:firstColumn="1" w:lastColumn="0" w:noHBand="0" w:noVBand="1"/>
      </w:tblPr>
      <w:tblGrid>
        <w:gridCol w:w="4535"/>
      </w:tblGrid>
      <w:tr w:rsidR="00F76ED8" w:rsidRPr="004B373F" w14:paraId="507BE78C" w14:textId="77777777" w:rsidTr="00611757">
        <w:tc>
          <w:tcPr>
            <w:tcW w:w="0" w:type="auto"/>
            <w:shd w:val="clear" w:color="auto" w:fill="000000"/>
            <w:tcMar>
              <w:top w:w="150" w:type="dxa"/>
              <w:bottom w:w="150" w:type="dxa"/>
            </w:tcMar>
            <w:vAlign w:val="center"/>
          </w:tcPr>
          <w:p w14:paraId="3A1EF3CE" w14:textId="77777777" w:rsidR="00F76ED8" w:rsidRPr="004B373F" w:rsidRDefault="00F76ED8" w:rsidP="00611757">
            <w:pPr>
              <w:jc w:val="center"/>
              <w:rPr>
                <w:color w:val="FF0000"/>
              </w:rPr>
            </w:pPr>
            <w:r w:rsidRPr="00F76ED8">
              <w:rPr>
                <w:rFonts w:ascii="Arial" w:hAnsi="Arial" w:cs="Arial"/>
                <w:b/>
                <w:bCs/>
                <w:color w:val="FFFFFF" w:themeColor="background1"/>
                <w:position w:val="-2"/>
                <w:sz w:val="18"/>
                <w:szCs w:val="18"/>
                <w:shd w:val="clear" w:color="auto" w:fill="000000"/>
              </w:rPr>
              <w:t>Zavarovanje za dobro izvedbo- varianta 2</w:t>
            </w:r>
          </w:p>
        </w:tc>
      </w:tr>
    </w:tbl>
    <w:p w14:paraId="3C6ECB2A" w14:textId="77777777" w:rsidR="00F76ED8" w:rsidRPr="004B373F" w:rsidRDefault="00F76ED8" w:rsidP="00F76ED8">
      <w:pPr>
        <w:spacing w:before="225" w:after="225" w:line="240" w:lineRule="auto"/>
        <w:jc w:val="both"/>
        <w:rPr>
          <w:color w:val="FF0000"/>
        </w:rPr>
      </w:pPr>
      <w:r w:rsidRPr="004B373F">
        <w:rPr>
          <w:rFonts w:ascii="Arial" w:hAnsi="Arial" w:cs="Arial"/>
          <w:color w:val="FF0000"/>
          <w:sz w:val="18"/>
          <w:szCs w:val="18"/>
        </w:rPr>
        <w:t>Instrument zavarovanja: bančna garancija / kavcijsko zavarovanje</w:t>
      </w:r>
    </w:p>
    <w:p w14:paraId="0174D3EB" w14:textId="77777777" w:rsidR="00F76ED8" w:rsidRPr="004B373F" w:rsidRDefault="00F76ED8" w:rsidP="00F76ED8">
      <w:pPr>
        <w:spacing w:before="225" w:after="225" w:line="240" w:lineRule="auto"/>
        <w:jc w:val="both"/>
        <w:rPr>
          <w:color w:val="FF0000"/>
        </w:rPr>
      </w:pPr>
      <w:r w:rsidRPr="004B373F">
        <w:rPr>
          <w:rFonts w:ascii="Arial" w:hAnsi="Arial" w:cs="Arial"/>
          <w:color w:val="FF0000"/>
          <w:sz w:val="18"/>
          <w:szCs w:val="18"/>
        </w:rPr>
        <w:t xml:space="preserve">Višina zavarovanja: najmanj </w:t>
      </w:r>
      <w:r>
        <w:rPr>
          <w:rFonts w:ascii="Arial" w:hAnsi="Arial" w:cs="Arial"/>
          <w:color w:val="FF0000"/>
          <w:sz w:val="18"/>
          <w:szCs w:val="18"/>
        </w:rPr>
        <w:t>10</w:t>
      </w:r>
      <w:r w:rsidRPr="004B373F">
        <w:rPr>
          <w:rFonts w:ascii="Arial" w:hAnsi="Arial" w:cs="Arial"/>
          <w:color w:val="FF0000"/>
          <w:sz w:val="18"/>
          <w:szCs w:val="18"/>
        </w:rPr>
        <w:t xml:space="preserve"> % pogodbene vrednosti z DDV</w:t>
      </w:r>
    </w:p>
    <w:p w14:paraId="79F280AF" w14:textId="77777777" w:rsidR="00F76ED8" w:rsidRPr="004B373F" w:rsidRDefault="00F76ED8" w:rsidP="00F76ED8">
      <w:pPr>
        <w:spacing w:before="225" w:after="225" w:line="240" w:lineRule="auto"/>
        <w:jc w:val="both"/>
        <w:rPr>
          <w:color w:val="FF0000"/>
        </w:rPr>
      </w:pPr>
      <w:r w:rsidRPr="004B373F">
        <w:rPr>
          <w:rFonts w:ascii="Arial" w:hAnsi="Arial" w:cs="Arial"/>
          <w:color w:val="FF0000"/>
          <w:sz w:val="18"/>
          <w:szCs w:val="18"/>
        </w:rPr>
        <w:t>Čas veljavnosti: še najmanj 1 teden po poteku veljavnosti pogodbe za posamezno obdobje.</w:t>
      </w:r>
    </w:p>
    <w:p w14:paraId="673FC11E" w14:textId="77777777" w:rsidR="00F76ED8" w:rsidRPr="004B373F" w:rsidRDefault="00F76ED8" w:rsidP="00F76ED8">
      <w:pPr>
        <w:spacing w:before="225" w:after="225" w:line="240" w:lineRule="auto"/>
        <w:jc w:val="both"/>
        <w:rPr>
          <w:color w:val="FF0000"/>
        </w:rPr>
      </w:pPr>
      <w:r w:rsidRPr="004B373F">
        <w:rPr>
          <w:rFonts w:ascii="Arial" w:hAnsi="Arial" w:cs="Arial"/>
          <w:color w:val="FF0000"/>
          <w:sz w:val="18"/>
          <w:szCs w:val="18"/>
        </w:rPr>
        <w:t>Zahtevanje dokazila: ni zahtevano dokazilo, ponudnik s podpisom obrazca krovna izjava potrjuje, da bo naročniku izročil ustrezno zavarovanje</w:t>
      </w:r>
    </w:p>
    <w:p w14:paraId="13E097E8" w14:textId="77777777" w:rsidR="00F76ED8" w:rsidRDefault="00F76ED8" w:rsidP="00F76ED8">
      <w:pPr>
        <w:spacing w:before="225" w:after="225" w:line="240" w:lineRule="auto"/>
        <w:jc w:val="both"/>
        <w:rPr>
          <w:rFonts w:ascii="Arial" w:hAnsi="Arial" w:cs="Arial"/>
          <w:color w:val="FF0000"/>
          <w:sz w:val="18"/>
          <w:szCs w:val="18"/>
        </w:rPr>
      </w:pPr>
      <w:r w:rsidRPr="004B373F">
        <w:rPr>
          <w:rFonts w:ascii="Arial" w:hAnsi="Arial" w:cs="Arial"/>
          <w:color w:val="FF0000"/>
          <w:sz w:val="18"/>
          <w:szCs w:val="18"/>
        </w:rPr>
        <w:t>Velja v primeru, da bo pogodbena vrednost višja od 125.000,00 EUR brez DDV.</w:t>
      </w:r>
    </w:p>
    <w:p w14:paraId="67CB9882" w14:textId="77777777" w:rsidR="00F76ED8" w:rsidRDefault="00F76ED8">
      <w:pPr>
        <w:sectPr w:rsidR="00F76ED8" w:rsidSect="00D931BF">
          <w:pgSz w:w="11906" w:h="16838"/>
          <w:pgMar w:top="1418" w:right="1418" w:bottom="1418" w:left="1418" w:header="567" w:footer="680" w:gutter="0"/>
          <w:cols w:space="708"/>
          <w:docGrid w:linePitch="360"/>
        </w:sectPr>
      </w:pPr>
    </w:p>
    <w:p w14:paraId="08A695D6" w14:textId="77777777" w:rsidR="00561CF2" w:rsidRPr="00A207D9" w:rsidRDefault="00561CF2"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9CEE7B7" w14:textId="77777777" w:rsidR="00561CF2" w:rsidRDefault="00561CF2"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2544C9" w14:paraId="3286ECC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19C416F" w14:textId="77777777" w:rsidR="002544C9" w:rsidRDefault="00561CF2">
            <w:r>
              <w:rPr>
                <w:rFonts w:ascii="Arial" w:hAnsi="Arial" w:cs="Arial"/>
                <w:b/>
                <w:bCs/>
                <w:color w:val="000000"/>
                <w:position w:val="-2"/>
                <w:sz w:val="18"/>
                <w:szCs w:val="18"/>
                <w:shd w:val="clear" w:color="auto" w:fill="FFFFFF"/>
              </w:rPr>
              <w:t>Splošne specifikacije</w:t>
            </w:r>
          </w:p>
        </w:tc>
      </w:tr>
    </w:tbl>
    <w:p w14:paraId="0785A9F4" w14:textId="1A222165" w:rsidR="0039142A" w:rsidRDefault="0039142A" w:rsidP="007F6178">
      <w:pPr>
        <w:pStyle w:val="Odstavekseznama"/>
        <w:suppressAutoHyphens/>
        <w:spacing w:after="0" w:line="240" w:lineRule="auto"/>
        <w:ind w:left="360"/>
        <w:rPr>
          <w:rFonts w:ascii="Arial" w:hAnsi="Arial" w:cs="Arial"/>
          <w:sz w:val="18"/>
          <w:szCs w:val="18"/>
        </w:rPr>
      </w:pPr>
    </w:p>
    <w:p w14:paraId="60B7FBFA"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A) Splošne zahteve</w:t>
      </w:r>
    </w:p>
    <w:p w14:paraId="0D4A9EFC" w14:textId="77777777" w:rsidR="0039142A" w:rsidRDefault="0039142A" w:rsidP="0023403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Ponudnik mora poleg upoštevanja določil Zakona o medicinskih pripomočkih (Uradni list RS, št. RS, št. 98/09 in 112/21-ZNUPZ; v nadaljevanju: </w:t>
      </w:r>
      <w:proofErr w:type="spellStart"/>
      <w:r>
        <w:rPr>
          <w:rFonts w:ascii="Arial" w:hAnsi="Arial" w:cs="Arial"/>
          <w:color w:val="000000"/>
          <w:sz w:val="18"/>
          <w:szCs w:val="18"/>
        </w:rPr>
        <w:t>ZMedPri</w:t>
      </w:r>
      <w:proofErr w:type="spellEnd"/>
      <w:r>
        <w:rPr>
          <w:rFonts w:ascii="Arial" w:hAnsi="Arial" w:cs="Arial"/>
          <w:color w:val="000000"/>
          <w:sz w:val="18"/>
          <w:szCs w:val="18"/>
        </w:rPr>
        <w:t xml:space="preserve">) upoštevati tudi določila </w:t>
      </w:r>
      <w:hyperlink r:id="rId12" w:tgtFrame="_blank">
        <w:r>
          <w:rPr>
            <w:rFonts w:ascii="Arial" w:hAnsi="Arial" w:cs="Arial"/>
            <w:bCs/>
            <w:color w:val="000000"/>
            <w:sz w:val="18"/>
            <w:szCs w:val="18"/>
          </w:rPr>
          <w:t>Uredbe (EU) 2017/745</w:t>
        </w:r>
      </w:hyperlink>
      <w:r>
        <w:rPr>
          <w:rFonts w:ascii="Arial" w:hAnsi="Arial" w:cs="Arial"/>
          <w:color w:val="000000"/>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3" w:tgtFrame="_blank">
        <w:r>
          <w:rPr>
            <w:rFonts w:ascii="Arial" w:hAnsi="Arial" w:cs="Arial"/>
            <w:bCs/>
            <w:color w:val="000000"/>
            <w:sz w:val="18"/>
            <w:szCs w:val="18"/>
          </w:rPr>
          <w:t>Uredbe (EU) 2017/74</w:t>
        </w:r>
      </w:hyperlink>
      <w:r>
        <w:rPr>
          <w:rFonts w:ascii="Arial" w:hAnsi="Arial" w:cs="Arial"/>
          <w:color w:val="000000"/>
          <w:sz w:val="18"/>
          <w:szCs w:val="18"/>
        </w:rPr>
        <w:t>6 Evropskega parlamenta in Sveta z dne 5. aprila 2017 o in vitro medicinskih pripomočkih ter razveljavitvi direktive Sveta 98/79/ES in Sklepa Komisije 2010/227/EU (UL L št. 117 z dne 5. 5. 2017; v nadaljevanju: IVDR).</w:t>
      </w:r>
    </w:p>
    <w:p w14:paraId="02C1D203"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br/>
        <w:t>2. Ponujeno blago mora ustrezati strokovnim zahtevam naročnika navedenim v Tehničnih specifikacijah in Predračunu-seznamu razpisanega blaga ali storitev (v nadaljevanju: predračun).</w:t>
      </w:r>
    </w:p>
    <w:p w14:paraId="60A273DC"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3. Skladnost ponujenega blaga z naročnikovimi  strokovnimi zahtevami</w:t>
      </w:r>
    </w:p>
    <w:p w14:paraId="5343B6A9"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Ponujeno blago mora ustrezati strokovnim zahtevam naročnika navedenim v Tehničnih specifikacijah in predračunu.</w:t>
      </w:r>
    </w:p>
    <w:p w14:paraId="67C345E9"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Ponudnik mora za ponujeno blago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katalogi, tehnični opisi, …) v slovenskem ali angleškem jeziku, iz katere bo nedvoumno razvidno, da ponujeno blago izpolnjuje vse  zahteve naročnika. V kolikor iz proizvajalčeve </w:t>
      </w:r>
      <w:proofErr w:type="spellStart"/>
      <w:r>
        <w:rPr>
          <w:rFonts w:ascii="Arial" w:hAnsi="Arial" w:cs="Arial"/>
          <w:color w:val="000000"/>
          <w:sz w:val="18"/>
          <w:szCs w:val="18"/>
        </w:rPr>
        <w:t>prospektne</w:t>
      </w:r>
      <w:proofErr w:type="spellEnd"/>
      <w:r>
        <w:rPr>
          <w:rFonts w:ascii="Arial" w:hAnsi="Arial" w:cs="Arial"/>
          <w:color w:val="000000"/>
          <w:sz w:val="18"/>
          <w:szCs w:val="18"/>
        </w:rPr>
        <w:t xml:space="preserv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ne obstaja opis blaga v slovenskem ali angleškem jeziku.</w:t>
      </w:r>
    </w:p>
    <w:p w14:paraId="495DF7A7"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 xml:space="preserve">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Pr>
          <w:rFonts w:ascii="Arial" w:hAnsi="Arial" w:cs="Arial"/>
          <w:color w:val="000000"/>
          <w:sz w:val="18"/>
          <w:szCs w:val="18"/>
        </w:rPr>
        <w:t>sklop.podsklop</w:t>
      </w:r>
      <w:proofErr w:type="spellEnd"/>
      <w:r>
        <w:rPr>
          <w:rFonts w:ascii="Arial" w:hAnsi="Arial" w:cs="Arial"/>
          <w:color w:val="000000"/>
          <w:sz w:val="18"/>
          <w:szCs w:val="18"/>
        </w:rPr>
        <w:t>/</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blaga.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mora biti zložena v zaporedju kot je navedeno v predračunu.</w:t>
      </w:r>
    </w:p>
    <w:p w14:paraId="34F28CBF"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B)  Razpisane količine</w:t>
      </w:r>
    </w:p>
    <w:p w14:paraId="580E5560"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Vrste in količine razpisanega blaga so podane v predračunu. Razpisane količine so okvirne za obdobje dveh let.</w:t>
      </w:r>
    </w:p>
    <w:p w14:paraId="38EE237C"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C) Način dobave</w:t>
      </w:r>
      <w:r>
        <w:rPr>
          <w:rFonts w:ascii="Arial" w:hAnsi="Arial" w:cs="Arial"/>
          <w:color w:val="000000"/>
          <w:sz w:val="18"/>
          <w:szCs w:val="18"/>
        </w:rPr>
        <w:br/>
        <w:t>Naročnik je predvidel dva načina nakupa blaga, in sicer:</w:t>
      </w:r>
      <w:r>
        <w:rPr>
          <w:rFonts w:ascii="Arial" w:hAnsi="Arial" w:cs="Arial"/>
          <w:color w:val="000000"/>
          <w:sz w:val="18"/>
          <w:szCs w:val="18"/>
        </w:rPr>
        <w:br/>
        <w:t>- komisijski nakup za blago (</w:t>
      </w:r>
      <w:proofErr w:type="spellStart"/>
      <w:r>
        <w:rPr>
          <w:rFonts w:ascii="Arial" w:hAnsi="Arial" w:cs="Arial"/>
          <w:color w:val="000000"/>
          <w:sz w:val="18"/>
          <w:szCs w:val="18"/>
        </w:rPr>
        <w:t>sklop.podsklop</w:t>
      </w:r>
      <w:proofErr w:type="spellEnd"/>
      <w:r>
        <w:rPr>
          <w:rFonts w:ascii="Arial" w:hAnsi="Arial" w:cs="Arial"/>
          <w:color w:val="000000"/>
          <w:sz w:val="18"/>
          <w:szCs w:val="18"/>
        </w:rPr>
        <w:t>): I.1., I.2., I.3., I.4., I.5., I.6. I.7</w:t>
      </w:r>
      <w:r>
        <w:rPr>
          <w:rFonts w:ascii="Arial" w:hAnsi="Arial" w:cs="Arial"/>
          <w:color w:val="000000"/>
          <w:sz w:val="18"/>
          <w:szCs w:val="18"/>
        </w:rPr>
        <w:br/>
        <w:t>- redni nakup za blago: vse ostalo razpisano blago. (razen blaga I.1., I.2., I.3., I.4., I.5., I.6, I.7.). </w:t>
      </w:r>
    </w:p>
    <w:p w14:paraId="22D41D32" w14:textId="1E5EBF4C" w:rsidR="0039142A" w:rsidRDefault="0039142A" w:rsidP="00234035">
      <w:pPr>
        <w:spacing w:before="225" w:after="225" w:line="240" w:lineRule="auto"/>
        <w:jc w:val="both"/>
        <w:rPr>
          <w:rFonts w:ascii="Arial" w:hAnsi="Arial" w:cs="Arial"/>
        </w:rPr>
      </w:pPr>
      <w:r>
        <w:rPr>
          <w:rFonts w:ascii="Arial" w:hAnsi="Arial" w:cs="Arial"/>
          <w:color w:val="000000"/>
          <w:sz w:val="18"/>
          <w:szCs w:val="18"/>
        </w:rPr>
        <w:t xml:space="preserve">V kolikor se v času trajanja </w:t>
      </w:r>
      <w:r w:rsidR="00505551">
        <w:rPr>
          <w:rFonts w:ascii="Arial" w:hAnsi="Arial" w:cs="Arial"/>
          <w:color w:val="000000"/>
          <w:sz w:val="18"/>
          <w:szCs w:val="18"/>
        </w:rPr>
        <w:t>pogodbe</w:t>
      </w:r>
      <w:r>
        <w:rPr>
          <w:rFonts w:ascii="Arial" w:hAnsi="Arial" w:cs="Arial"/>
          <w:color w:val="000000"/>
          <w:sz w:val="18"/>
          <w:szCs w:val="18"/>
        </w:rPr>
        <w:t xml:space="preserve"> pokaže potreba po drugačnem načinu dobave pri posameznem sklopu.</w:t>
      </w:r>
      <w:r w:rsidR="00234035">
        <w:rPr>
          <w:rFonts w:ascii="Arial" w:hAnsi="Arial" w:cs="Arial"/>
          <w:color w:val="000000"/>
          <w:sz w:val="18"/>
          <w:szCs w:val="18"/>
        </w:rPr>
        <w:t xml:space="preserve"> </w:t>
      </w:r>
      <w:r>
        <w:rPr>
          <w:rFonts w:ascii="Arial" w:hAnsi="Arial" w:cs="Arial"/>
          <w:color w:val="000000"/>
          <w:sz w:val="18"/>
          <w:szCs w:val="18"/>
        </w:rPr>
        <w:t xml:space="preserve">podsklopu kot je bil predviden ob sklenitvi </w:t>
      </w:r>
      <w:r w:rsidR="00505551">
        <w:rPr>
          <w:rFonts w:ascii="Arial" w:hAnsi="Arial" w:cs="Arial"/>
          <w:color w:val="000000"/>
          <w:sz w:val="18"/>
          <w:szCs w:val="18"/>
        </w:rPr>
        <w:t>pogodbe</w:t>
      </w:r>
      <w:r>
        <w:rPr>
          <w:rFonts w:ascii="Arial" w:hAnsi="Arial" w:cs="Arial"/>
          <w:color w:val="000000"/>
          <w:sz w:val="18"/>
          <w:szCs w:val="18"/>
        </w:rPr>
        <w:t>, se lahko le-ta ob soglasju</w:t>
      </w:r>
      <w:r w:rsidR="00505551">
        <w:rPr>
          <w:rFonts w:ascii="Arial" w:hAnsi="Arial" w:cs="Arial"/>
          <w:color w:val="000000"/>
          <w:sz w:val="18"/>
          <w:szCs w:val="18"/>
        </w:rPr>
        <w:t xml:space="preserve"> pogodbenih strank </w:t>
      </w:r>
      <w:r>
        <w:rPr>
          <w:rFonts w:ascii="Arial" w:hAnsi="Arial" w:cs="Arial"/>
          <w:color w:val="000000"/>
          <w:sz w:val="18"/>
          <w:szCs w:val="18"/>
        </w:rPr>
        <w:t>spremeni.</w:t>
      </w:r>
    </w:p>
    <w:p w14:paraId="3E70D624"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C.1 Komisijski način dobave</w:t>
      </w:r>
    </w:p>
    <w:p w14:paraId="09D3E7CA"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Izbrani ponudnik bo moral po sklenitvi pogodbe - v roku enega tedna od poziva naročnika napolniti komisijsko skladišče z blagom, ki se bo kupovalo na komisijski način. Količine posameznih vrst blaga, ki jih bo moral zagotavljati izbrani ponudnik v komisijskem skladišču (na lokaciji naročnika) v času trajanja pogodbe, bosta naročnik in izbrani izvajalec, dogovorila po podpisu pogodbe. Količina bo odvisna od pakiranja posamezne vrste blaga. Količine se bodo sproti usklajevale, in sicer v skladu z dejanskimi potrebami naročnika. Naročnik bo lahko navedene količine povečal (v primeru, da bo pri nadomeščanju blaga v komisijskem skladišču prihajalo do zastojev na strani ponudnika, v primeru povečanja programa operacij, ipd....) ali zmanjšal. </w:t>
      </w:r>
    </w:p>
    <w:p w14:paraId="216FF984"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lastRenderedPageBreak/>
        <w:t>Postopek komisijskega načina nakupa blaga:</w:t>
      </w:r>
    </w:p>
    <w:p w14:paraId="5FC3FB38"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xml:space="preserve">•             Izbrani ponudnik bo moral po sklenitvi pogodbe, na poziv naročnika, napolniti komisijsko skladišče z blagom, ki se bo kupovalo na komisijski način. Vsaka naslednja dobava se bo vršila na podlagi odjav ( v nadaljevanju </w:t>
      </w:r>
      <w:proofErr w:type="spellStart"/>
      <w:r>
        <w:rPr>
          <w:rFonts w:ascii="Arial" w:hAnsi="Arial" w:cs="Arial"/>
          <w:color w:val="000000"/>
          <w:sz w:val="18"/>
          <w:szCs w:val="18"/>
        </w:rPr>
        <w:t>izdajnic</w:t>
      </w:r>
      <w:proofErr w:type="spellEnd"/>
      <w:r>
        <w:rPr>
          <w:rFonts w:ascii="Arial" w:hAnsi="Arial" w:cs="Arial"/>
          <w:color w:val="000000"/>
          <w:sz w:val="18"/>
          <w:szCs w:val="18"/>
        </w:rPr>
        <w:t>) porabljenega blaga v komisijskem skladišču oz. izstavljenih naročilnic po pošti, telefaksu in e-mailu (v primeru dodatnih potreb po blagu).</w:t>
      </w:r>
    </w:p>
    <w:p w14:paraId="7C896B02"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xml:space="preserve">•             Izbrani ponudnik bo moral zagotavljati 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w:t>
      </w:r>
    </w:p>
    <w:p w14:paraId="3EDB197F"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Rok dobave za komisijski način dobave je največ 5 delovnih dni, v primeru nujnosti pa 48 ur od prejema pisnega naročila/odjave blaga s strani pooblaščenega predstavnika naročnika.</w:t>
      </w:r>
    </w:p>
    <w:p w14:paraId="766DFB05"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Izbrani ponudnik bo moral v svojem komisijskem skladišču izvajati redne inventure blaga, in sicer najmanj enkrat letno ter o ugotovljenem stanju blaga v skladišču vsakokrat obveščati pooblaščene osebe naročnika.</w:t>
      </w:r>
    </w:p>
    <w:p w14:paraId="7443DF81"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Dobavljeno komisijsko blago ostane v lasti izbranega ponudnika  do njegove končne uporabe s strani naročnika.</w:t>
      </w:r>
    </w:p>
    <w:p w14:paraId="6AE25F42"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Odgovornost za blago in tveganje v zvezi z blagom nosi do prevzema blaga v komisijsko skladišče – izbrani ponudnik, po prevzemu blaga v komisijsko skladišče, po podpisu dokumenta o prevzemu - pa naročnik.</w:t>
      </w:r>
    </w:p>
    <w:p w14:paraId="096D4983"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Odgovornost za spremljanje roka uporabe nosi izbrani ponudnik, ki je dolžan blago pred iztekom roka uporabe izločiti oz. nadomestiti z istovrstnim blagom novejšega datuma.</w:t>
      </w:r>
    </w:p>
    <w:p w14:paraId="40A9D4AC"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Po poteku sporazuma mora izbrani ponudnik izprazniti komisijsko skladišče v roku enega tedna po pozivu naročnika.</w:t>
      </w:r>
    </w:p>
    <w:p w14:paraId="4E509929"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C.2. Redni nakup blaga – izbrani ponudnik bo moral dobavo artiklov izvršiti v roku največ 5 dni, v nujnih primerih pa v roku 24 ur oz. dogovoru z naročnikom. </w:t>
      </w:r>
      <w:r>
        <w:rPr>
          <w:rFonts w:ascii="Arial" w:hAnsi="Arial" w:cs="Arial"/>
          <w:color w:val="000000"/>
          <w:sz w:val="18"/>
          <w:szCs w:val="18"/>
        </w:rPr>
        <w:b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14:paraId="05108919"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Ostali pogoji glede načina dobave so opredeljeni v vzorcu pogodbe, ki je sestavni del razpisne dokumentacije.</w:t>
      </w:r>
    </w:p>
    <w:p w14:paraId="66683755" w14:textId="7E8F0806" w:rsidR="0039142A" w:rsidRDefault="0039142A" w:rsidP="0039142A">
      <w:pPr>
        <w:spacing w:before="225" w:after="225" w:line="240" w:lineRule="auto"/>
        <w:rPr>
          <w:rFonts w:ascii="Arial" w:hAnsi="Arial" w:cs="Arial"/>
        </w:rPr>
      </w:pPr>
      <w:r>
        <w:rPr>
          <w:rFonts w:ascii="Arial" w:hAnsi="Arial" w:cs="Arial"/>
          <w:color w:val="000000"/>
          <w:sz w:val="18"/>
          <w:szCs w:val="18"/>
        </w:rPr>
        <w:t>D) Reference</w:t>
      </w:r>
      <w:r>
        <w:rPr>
          <w:rFonts w:ascii="Arial" w:hAnsi="Arial" w:cs="Arial"/>
          <w:color w:val="000000"/>
          <w:sz w:val="18"/>
          <w:szCs w:val="18"/>
        </w:rPr>
        <w:br/>
        <w:t>Naročnik bo od ponudnikov, v primeru, da se ponujeno blago v Splošni bolnišnici Novo mesto še ni uporabljalo oz. vgrajevalo, lahko zahteval reference, in sicer: </w:t>
      </w:r>
      <w:r>
        <w:rPr>
          <w:rFonts w:ascii="Arial" w:hAnsi="Arial" w:cs="Arial"/>
          <w:color w:val="000000"/>
          <w:sz w:val="18"/>
          <w:szCs w:val="18"/>
        </w:rPr>
        <w:br/>
        <w:t xml:space="preserve">»Da so se ponujeni artikli v zadnjih 3 letih </w:t>
      </w:r>
      <w:r w:rsidRPr="00A1568D">
        <w:rPr>
          <w:rFonts w:ascii="Arial" w:hAnsi="Arial" w:cs="Arial"/>
          <w:color w:val="000000"/>
          <w:sz w:val="18"/>
          <w:szCs w:val="18"/>
        </w:rPr>
        <w:t>(</w:t>
      </w:r>
      <w:r w:rsidR="005942FB" w:rsidRPr="00A1568D">
        <w:rPr>
          <w:rFonts w:ascii="Arial" w:hAnsi="Arial" w:cs="Arial"/>
          <w:color w:val="000000"/>
          <w:sz w:val="18"/>
          <w:szCs w:val="18"/>
        </w:rPr>
        <w:t>januar 2021</w:t>
      </w:r>
      <w:r w:rsidRPr="00A1568D">
        <w:rPr>
          <w:rFonts w:ascii="Arial" w:hAnsi="Arial" w:cs="Arial"/>
          <w:color w:val="000000"/>
          <w:sz w:val="18"/>
          <w:szCs w:val="18"/>
        </w:rPr>
        <w:t xml:space="preserve"> – januar 2024)</w:t>
      </w:r>
      <w:r>
        <w:rPr>
          <w:rFonts w:ascii="Arial" w:hAnsi="Arial" w:cs="Arial"/>
          <w:color w:val="000000"/>
          <w:sz w:val="18"/>
          <w:szCs w:val="18"/>
        </w:rPr>
        <w:t xml:space="preserve"> vsaj dve leti uporabljali v vsaj treh klinikah v EU in so bile le-te s kvaliteto ponujenega blaga zadovoljne, kar se izpriča z </w:t>
      </w:r>
      <w:proofErr w:type="spellStart"/>
      <w:r>
        <w:rPr>
          <w:rFonts w:ascii="Arial" w:hAnsi="Arial" w:cs="Arial"/>
          <w:color w:val="000000"/>
          <w:sz w:val="18"/>
          <w:szCs w:val="18"/>
        </w:rPr>
        <w:t>neodpovedano</w:t>
      </w:r>
      <w:proofErr w:type="spellEnd"/>
      <w:r>
        <w:rPr>
          <w:rFonts w:ascii="Arial" w:hAnsi="Arial" w:cs="Arial"/>
          <w:color w:val="000000"/>
          <w:sz w:val="18"/>
          <w:szCs w:val="18"/>
        </w:rPr>
        <w:t xml:space="preserve"> pogodbo iz kateregakoli razloga.</w:t>
      </w:r>
      <w:r>
        <w:rPr>
          <w:rFonts w:ascii="Arial" w:hAnsi="Arial" w:cs="Arial"/>
          <w:color w:val="000000"/>
          <w:sz w:val="18"/>
          <w:szCs w:val="18"/>
        </w:rPr>
        <w:br/>
        <w:t>Ponudnik bo moral zahtevane reference dostaviti v roku 6 dni od poziva naročnika v nasprotnem primeru se njegova ponudba izloči iz nadaljnje obravnave. Reference bodo morale biti potrjeni s strani ustanove, kjer se je ponujeno blago uporabljalo.</w:t>
      </w:r>
      <w:r>
        <w:rPr>
          <w:rFonts w:ascii="Arial" w:hAnsi="Arial" w:cs="Arial"/>
          <w:color w:val="000000"/>
          <w:sz w:val="18"/>
          <w:szCs w:val="18"/>
        </w:rPr>
        <w:br/>
        <w:t>Naročnik v ta namen v razpisni dokumentaciji prilaga obrazec Referenčna izjava. Izpolnjen obrazec bo moral ponudnik dostaviti, v primeru, da ga bo naročnik k temu pozval. Ponudnik lahko dostavi reference tudi na svojem obrazcu, v kolikor obrazec vsebuje vse elemente naročnikovega obrazca.</w:t>
      </w:r>
    </w:p>
    <w:p w14:paraId="471F9B02"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E) Vzorčenje blaga in/ali predstavitev ponujenega blaga</w:t>
      </w:r>
      <w:r>
        <w:rPr>
          <w:rFonts w:ascii="Arial" w:hAnsi="Arial" w:cs="Arial"/>
          <w:color w:val="000000"/>
          <w:sz w:val="18"/>
          <w:szCs w:val="18"/>
        </w:rPr>
        <w:b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v roku  10  dni. Naročnik roka ne bo podaljševal.</w:t>
      </w:r>
    </w:p>
    <w:p w14:paraId="228A817B" w14:textId="77777777" w:rsidR="0039142A" w:rsidRDefault="0039142A" w:rsidP="0039142A">
      <w:pPr>
        <w:spacing w:before="225" w:after="225" w:line="240" w:lineRule="auto"/>
        <w:rPr>
          <w:rFonts w:ascii="Arial" w:hAnsi="Arial" w:cs="Arial"/>
          <w:color w:val="000000"/>
          <w:sz w:val="18"/>
          <w:szCs w:val="18"/>
        </w:rPr>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369618C9" w14:textId="77777777" w:rsidR="0039142A" w:rsidRDefault="0039142A" w:rsidP="0039142A">
      <w:pPr>
        <w:spacing w:before="225" w:after="225" w:line="240" w:lineRule="auto"/>
        <w:rPr>
          <w:rFonts w:ascii="Arial" w:hAnsi="Arial" w:cs="Arial"/>
        </w:rPr>
      </w:pPr>
    </w:p>
    <w:p w14:paraId="059D475D" w14:textId="77777777" w:rsidR="0039142A" w:rsidRDefault="0039142A" w:rsidP="0039142A">
      <w:pPr>
        <w:spacing w:after="0" w:line="240" w:lineRule="auto"/>
        <w:rPr>
          <w:rFonts w:ascii="Arial" w:eastAsia="Calibri" w:hAnsi="Arial" w:cs="Arial"/>
        </w:rPr>
      </w:pPr>
      <w:r>
        <w:rPr>
          <w:rFonts w:ascii="Arial" w:eastAsia="Calibri" w:hAnsi="Arial" w:cs="Arial"/>
          <w:b/>
          <w:bCs/>
          <w:color w:val="FFFFFF"/>
          <w:position w:val="-3"/>
          <w:sz w:val="20"/>
          <w:szCs w:val="20"/>
          <w:shd w:val="clear" w:color="auto" w:fill="000000"/>
        </w:rPr>
        <w:lastRenderedPageBreak/>
        <w:t>Sklop 1: Srčni spodbujevalniki</w:t>
      </w:r>
    </w:p>
    <w:p w14:paraId="1FD6220B" w14:textId="77777777" w:rsidR="0039142A" w:rsidRDefault="0039142A">
      <w:pPr>
        <w:rPr>
          <w:rFonts w:ascii="Arial" w:hAnsi="Arial" w:cs="Arial"/>
          <w:sz w:val="18"/>
          <w:szCs w:val="18"/>
        </w:rPr>
      </w:pPr>
    </w:p>
    <w:p w14:paraId="74E4CE12"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Glejte zahteve v splošnih specifikacijah, zahteve v posameznih postavkah sklopa in v Predračunu seznamu razpisanega blaga (Obr-8a).</w:t>
      </w:r>
    </w:p>
    <w:p w14:paraId="08C26CB9" w14:textId="77777777" w:rsidR="0039142A" w:rsidRDefault="0039142A" w:rsidP="0039142A">
      <w:pPr>
        <w:pStyle w:val="Brezrazmikov1"/>
        <w:rPr>
          <w:rFonts w:ascii="Arial" w:hAnsi="Arial" w:cs="Arial"/>
          <w:sz w:val="21"/>
          <w:szCs w:val="21"/>
        </w:rPr>
      </w:pPr>
      <w:r>
        <w:rPr>
          <w:rFonts w:ascii="Arial" w:hAnsi="Arial" w:cs="Arial"/>
          <w:b/>
          <w:sz w:val="21"/>
          <w:szCs w:val="21"/>
          <w:u w:val="single"/>
        </w:rPr>
        <w:t xml:space="preserve">Tehnične, strokovne  in ostale zahteve naročnika </w:t>
      </w:r>
    </w:p>
    <w:p w14:paraId="25D1A324" w14:textId="77777777" w:rsidR="0039142A" w:rsidRDefault="0039142A" w:rsidP="0039142A">
      <w:pPr>
        <w:spacing w:after="0" w:line="240" w:lineRule="auto"/>
        <w:rPr>
          <w:rFonts w:ascii="Arial" w:eastAsia="SimSun" w:hAnsi="Arial" w:cs="Arial"/>
          <w:b/>
          <w:kern w:val="2"/>
          <w:sz w:val="21"/>
          <w:szCs w:val="21"/>
          <w:u w:val="single"/>
          <w:lang w:bidi="hi-IN"/>
        </w:rPr>
      </w:pPr>
    </w:p>
    <w:p w14:paraId="766C5CD0" w14:textId="77777777" w:rsidR="0039142A" w:rsidRPr="00DA7829" w:rsidRDefault="0039142A" w:rsidP="009443BD">
      <w:pPr>
        <w:numPr>
          <w:ilvl w:val="0"/>
          <w:numId w:val="21"/>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Ponudnik mora zagotoviti najmanj dva brezhibno delujoča programatorja za celotno življenjsko obdobje svojih spodbujevalnikov. Oba morata imeti program za meritve ob vstavitvi (PSA).</w:t>
      </w:r>
    </w:p>
    <w:p w14:paraId="3631955E"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 xml:space="preserve">Ponudnik mora v ceni spodbujevalnikov nuditi tudi najmanj dva para novih kablov (ter vse morebitne ostale rezervne dele), v primeru da je v </w:t>
      </w:r>
      <w:proofErr w:type="spellStart"/>
      <w:r w:rsidRPr="00DA7829">
        <w:rPr>
          <w:rFonts w:ascii="Arial" w:eastAsia="Calibri" w:hAnsi="Arial" w:cs="Arial"/>
          <w:color w:val="000000"/>
          <w:position w:val="-2"/>
          <w:sz w:val="18"/>
          <w:szCs w:val="18"/>
        </w:rPr>
        <w:t>času</w:t>
      </w:r>
      <w:proofErr w:type="spellEnd"/>
      <w:r w:rsidRPr="00DA7829">
        <w:rPr>
          <w:rFonts w:ascii="Arial" w:eastAsia="Calibri" w:hAnsi="Arial" w:cs="Arial"/>
          <w:color w:val="000000"/>
          <w:position w:val="-2"/>
          <w:sz w:val="18"/>
          <w:szCs w:val="18"/>
        </w:rPr>
        <w:t xml:space="preserve"> trajanja pogodbe potrebna zamenjava le teh. </w:t>
      </w:r>
    </w:p>
    <w:p w14:paraId="273C1017"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Programator mora jasno označiti opozorilo o potrebi po zamenjavi baterije spodbujevalnika (</w:t>
      </w:r>
      <w:proofErr w:type="spellStart"/>
      <w:r w:rsidRPr="00DA7829">
        <w:rPr>
          <w:rFonts w:ascii="Arial" w:eastAsia="Calibri" w:hAnsi="Arial" w:cs="Arial"/>
          <w:color w:val="000000"/>
          <w:position w:val="-2"/>
          <w:sz w:val="18"/>
          <w:szCs w:val="18"/>
        </w:rPr>
        <w:t>elective</w:t>
      </w:r>
      <w:proofErr w:type="spellEnd"/>
      <w:r w:rsidRPr="00DA7829">
        <w:rPr>
          <w:rFonts w:ascii="Arial" w:eastAsia="Calibri" w:hAnsi="Arial" w:cs="Arial"/>
          <w:color w:val="000000"/>
          <w:position w:val="-2"/>
          <w:sz w:val="18"/>
          <w:szCs w:val="18"/>
        </w:rPr>
        <w:t xml:space="preserve"> </w:t>
      </w:r>
      <w:proofErr w:type="spellStart"/>
      <w:r w:rsidRPr="00DA7829">
        <w:rPr>
          <w:rFonts w:ascii="Arial" w:eastAsia="Calibri" w:hAnsi="Arial" w:cs="Arial"/>
          <w:color w:val="000000"/>
          <w:position w:val="-2"/>
          <w:sz w:val="18"/>
          <w:szCs w:val="18"/>
        </w:rPr>
        <w:t>replacement</w:t>
      </w:r>
      <w:proofErr w:type="spellEnd"/>
      <w:r w:rsidRPr="00DA7829">
        <w:rPr>
          <w:rFonts w:ascii="Arial" w:eastAsia="Calibri" w:hAnsi="Arial" w:cs="Arial"/>
          <w:color w:val="000000"/>
          <w:position w:val="-2"/>
          <w:sz w:val="18"/>
          <w:szCs w:val="18"/>
        </w:rPr>
        <w:t xml:space="preserve"> </w:t>
      </w:r>
      <w:proofErr w:type="spellStart"/>
      <w:r w:rsidRPr="00DA7829">
        <w:rPr>
          <w:rFonts w:ascii="Arial" w:eastAsia="Calibri" w:hAnsi="Arial" w:cs="Arial"/>
          <w:color w:val="000000"/>
          <w:position w:val="-2"/>
          <w:sz w:val="18"/>
          <w:szCs w:val="18"/>
        </w:rPr>
        <w:t>indicated</w:t>
      </w:r>
      <w:proofErr w:type="spellEnd"/>
      <w:r w:rsidRPr="00DA7829">
        <w:rPr>
          <w:rFonts w:ascii="Arial" w:eastAsia="Calibri" w:hAnsi="Arial" w:cs="Arial"/>
          <w:color w:val="000000"/>
          <w:position w:val="-2"/>
          <w:sz w:val="18"/>
          <w:szCs w:val="18"/>
        </w:rPr>
        <w:t>, ERI).</w:t>
      </w:r>
    </w:p>
    <w:p w14:paraId="46420D22"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 primeru tehničnih težav z opremo in/ali srčnim spodbujevalnikom mora biti zagotovljena 24 urna strokovna pomoč.</w:t>
      </w:r>
    </w:p>
    <w:p w14:paraId="6EFEB5D4"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Ponudnik mora zagotoviti servis oz. zamenjavo okvarjenega programatorja v najmanj 24urah na delovne dneve, sicer pa maksimalno v 48 urah. Servis oziroma zamenjavo okvarjenega programatorja zagotovi na svoje stroške.</w:t>
      </w:r>
    </w:p>
    <w:p w14:paraId="3C92761C"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Ponudnik mora na svoje stroške zamenjati tudi okvarjen spodbujevalnik in/ali elektrode, kadar je neustrezno delovanje posledica napake proizvajalca.</w:t>
      </w:r>
    </w:p>
    <w:p w14:paraId="59C9DFD2"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Vsi spodbujevalniki morajo imeti potrdilo proizvajalca, da ob upoštevanju navodil za uporabo in delovanje spodbujevalnika, mobilni telefon ne moti njegovega delovanja.</w:t>
      </w:r>
    </w:p>
    <w:p w14:paraId="309C585A"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Za brezhibno delovanje določenih programov spodbujevalnika se uporabljajo originalne elektrode proizvajalca, ki zagotavljajo ustrezno delovanje teh programov.</w:t>
      </w:r>
    </w:p>
    <w:p w14:paraId="78F63F19"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 primeru neustreznega in/ali pomanjkljivega delovanja zahtevanega programa spodbujevalnika, se lahko prekine pogodba pred iztekom pogodbenega roka.</w:t>
      </w:r>
    </w:p>
    <w:p w14:paraId="19DF8A16"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 xml:space="preserve">Ponudnik se obvezuje, da bo zagotovil ustrezno izobraževanje osebja za same implantacije, delo s programatorjem in v </w:t>
      </w:r>
      <w:proofErr w:type="spellStart"/>
      <w:r w:rsidRPr="00DA7829">
        <w:rPr>
          <w:rFonts w:ascii="Arial" w:eastAsia="Calibri" w:hAnsi="Arial" w:cs="Arial"/>
          <w:color w:val="000000"/>
          <w:position w:val="-2"/>
          <w:sz w:val="18"/>
          <w:szCs w:val="18"/>
        </w:rPr>
        <w:t>follow</w:t>
      </w:r>
      <w:proofErr w:type="spellEnd"/>
      <w:r w:rsidRPr="00DA7829">
        <w:rPr>
          <w:rFonts w:ascii="Arial" w:eastAsia="Calibri" w:hAnsi="Arial" w:cs="Arial"/>
          <w:color w:val="000000"/>
          <w:position w:val="-2"/>
          <w:sz w:val="18"/>
          <w:szCs w:val="18"/>
        </w:rPr>
        <w:t xml:space="preserve"> up-u ambulanti.</w:t>
      </w:r>
    </w:p>
    <w:p w14:paraId="2FC125F7"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Ponujen mora biti komplet z elektrodami, ki zagotavljajo ustrezno in optimalno delovanje vseh funkcij spodbujevalnika in ne smejo odstopati od osnovnih tehničnih zahtev za elektrode iz razpisa.</w:t>
      </w:r>
    </w:p>
    <w:p w14:paraId="1FDA4282"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Vse ponujene elektrode morajo biti bipolarne.</w:t>
      </w:r>
    </w:p>
    <w:p w14:paraId="13363D89"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Vse ponujene elektrode (atrijske in prekatne) morajo na vrhu elektrode imeti dodatek proti brazgotinjenju (steroid, grafitna obloga….).</w:t>
      </w:r>
    </w:p>
    <w:p w14:paraId="22E36F1D"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 xml:space="preserve">Vse elektrode (atrijske in/ali prekatne) morajo imeti IS-1 </w:t>
      </w:r>
      <w:proofErr w:type="spellStart"/>
      <w:r w:rsidRPr="00DA7829">
        <w:rPr>
          <w:rFonts w:ascii="Arial" w:eastAsia="Calibri" w:hAnsi="Arial" w:cs="Arial"/>
          <w:color w:val="000000"/>
          <w:position w:val="-2"/>
          <w:sz w:val="18"/>
          <w:szCs w:val="18"/>
        </w:rPr>
        <w:t>konektor</w:t>
      </w:r>
      <w:proofErr w:type="spellEnd"/>
      <w:r w:rsidRPr="00DA7829">
        <w:rPr>
          <w:rFonts w:ascii="Arial" w:eastAsia="Calibri" w:hAnsi="Arial" w:cs="Arial"/>
          <w:color w:val="000000"/>
          <w:position w:val="-2"/>
          <w:sz w:val="18"/>
          <w:szCs w:val="18"/>
        </w:rPr>
        <w:t>.</w:t>
      </w:r>
    </w:p>
    <w:p w14:paraId="0A2A63CF"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 xml:space="preserve">Ponujene atrijske elektrode naj omogočajo aktivno fiksacijo z J </w:t>
      </w:r>
      <w:proofErr w:type="spellStart"/>
      <w:r w:rsidRPr="00DA7829">
        <w:rPr>
          <w:rFonts w:ascii="Arial" w:eastAsia="Calibri" w:hAnsi="Arial" w:cs="Arial"/>
          <w:color w:val="000000"/>
          <w:position w:val="-2"/>
          <w:sz w:val="18"/>
          <w:szCs w:val="18"/>
        </w:rPr>
        <w:t>predoblikovano</w:t>
      </w:r>
      <w:proofErr w:type="spellEnd"/>
      <w:r w:rsidRPr="00DA7829">
        <w:rPr>
          <w:rFonts w:ascii="Arial" w:eastAsia="Calibri" w:hAnsi="Arial" w:cs="Arial"/>
          <w:color w:val="000000"/>
          <w:position w:val="-2"/>
          <w:sz w:val="18"/>
          <w:szCs w:val="18"/>
        </w:rPr>
        <w:t xml:space="preserve"> elektrodo ali ravno elektrodo z aktivno fiksacijo in J </w:t>
      </w:r>
      <w:proofErr w:type="spellStart"/>
      <w:r w:rsidRPr="00DA7829">
        <w:rPr>
          <w:rFonts w:ascii="Arial" w:eastAsia="Calibri" w:hAnsi="Arial" w:cs="Arial"/>
          <w:color w:val="000000"/>
          <w:position w:val="-2"/>
          <w:sz w:val="18"/>
          <w:szCs w:val="18"/>
        </w:rPr>
        <w:t>predoblikovano</w:t>
      </w:r>
      <w:proofErr w:type="spellEnd"/>
      <w:r w:rsidRPr="00DA7829">
        <w:rPr>
          <w:rFonts w:ascii="Arial" w:eastAsia="Calibri" w:hAnsi="Arial" w:cs="Arial"/>
          <w:color w:val="000000"/>
          <w:position w:val="-2"/>
          <w:sz w:val="18"/>
          <w:szCs w:val="18"/>
        </w:rPr>
        <w:t xml:space="preserve"> </w:t>
      </w:r>
      <w:proofErr w:type="spellStart"/>
      <w:r w:rsidRPr="00DA7829">
        <w:rPr>
          <w:rFonts w:ascii="Arial" w:eastAsia="Calibri" w:hAnsi="Arial" w:cs="Arial"/>
          <w:color w:val="000000"/>
          <w:position w:val="-2"/>
          <w:sz w:val="18"/>
          <w:szCs w:val="18"/>
        </w:rPr>
        <w:t>stileto</w:t>
      </w:r>
      <w:proofErr w:type="spellEnd"/>
      <w:r w:rsidRPr="00DA7829">
        <w:rPr>
          <w:rFonts w:ascii="Arial" w:eastAsia="Calibri" w:hAnsi="Arial" w:cs="Arial"/>
          <w:color w:val="000000"/>
          <w:position w:val="-2"/>
          <w:sz w:val="18"/>
          <w:szCs w:val="18"/>
        </w:rPr>
        <w:t>.</w:t>
      </w:r>
    </w:p>
    <w:p w14:paraId="1743BF7D"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 xml:space="preserve">V poglavjih, kjer zahtevamo pro MRI tehnologijo, mora biti razvidno iz tehnične specifikacije proizvajalca ali priložena njegova izjava, da je možno varno MRI slikanje celotnega telesa z energijo z 1.5 T oziroma  3.0 T, kjer je to zahtevano. </w:t>
      </w:r>
    </w:p>
    <w:p w14:paraId="1D15D63C"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Iz ponudbe mora biti razvidna cena spodbujevalnika in posameznega tipa elektrode, ker bo naročnik za potrebe iztrošenih spodbujevalnikov in/ali okvarjenih elektrod naročal tudi samo spodbujevalnike oz. posamezne elektrode.</w:t>
      </w:r>
    </w:p>
    <w:p w14:paraId="69C87BA2" w14:textId="77777777" w:rsidR="0039142A" w:rsidRPr="00DA7829" w:rsidRDefault="0039142A" w:rsidP="009443BD">
      <w:pPr>
        <w:numPr>
          <w:ilvl w:val="0"/>
          <w:numId w:val="22"/>
        </w:numPr>
        <w:suppressAutoHyphens/>
        <w:spacing w:after="0" w:line="240" w:lineRule="auto"/>
        <w:ind w:left="426"/>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Posamezno število spodbujevalnikov in elektrod je okvirno, naročilo pa bo potekalo odvisno od dejanskih potreb in medicinskih indikacij za implantacije.</w:t>
      </w:r>
    </w:p>
    <w:p w14:paraId="6B70C5A3" w14:textId="77777777" w:rsidR="0039142A" w:rsidRDefault="0039142A">
      <w:pPr>
        <w:rPr>
          <w:rFonts w:ascii="Arial" w:hAnsi="Arial" w:cs="Arial"/>
          <w:sz w:val="18"/>
          <w:szCs w:val="18"/>
        </w:rPr>
      </w:pPr>
    </w:p>
    <w:p w14:paraId="026F9176" w14:textId="77777777" w:rsidR="0039142A" w:rsidRDefault="0039142A">
      <w:pPr>
        <w:rPr>
          <w:rFonts w:ascii="Arial" w:hAnsi="Arial" w:cs="Arial"/>
          <w:sz w:val="18"/>
          <w:szCs w:val="18"/>
        </w:rPr>
      </w:pPr>
    </w:p>
    <w:p w14:paraId="6C5B8B67" w14:textId="77777777" w:rsidR="0039142A" w:rsidRDefault="0039142A">
      <w:pPr>
        <w:rPr>
          <w:rFonts w:ascii="Arial" w:hAnsi="Arial" w:cs="Arial"/>
          <w:sz w:val="18"/>
          <w:szCs w:val="18"/>
        </w:rPr>
      </w:pPr>
    </w:p>
    <w:p w14:paraId="08894112" w14:textId="77777777" w:rsidR="0039142A" w:rsidRDefault="0039142A">
      <w:pPr>
        <w:rPr>
          <w:rFonts w:ascii="Arial" w:hAnsi="Arial" w:cs="Arial"/>
          <w:sz w:val="18"/>
          <w:szCs w:val="18"/>
        </w:rPr>
      </w:pPr>
    </w:p>
    <w:p w14:paraId="4139DA3D" w14:textId="77777777" w:rsidR="0039142A" w:rsidRDefault="0039142A">
      <w:pPr>
        <w:rPr>
          <w:rFonts w:ascii="Arial" w:hAnsi="Arial" w:cs="Arial"/>
          <w:sz w:val="18"/>
          <w:szCs w:val="18"/>
        </w:rPr>
      </w:pPr>
    </w:p>
    <w:p w14:paraId="44DD870C" w14:textId="77777777" w:rsidR="0039142A" w:rsidRDefault="0039142A">
      <w:pPr>
        <w:rPr>
          <w:rFonts w:ascii="Arial" w:hAnsi="Arial" w:cs="Arial"/>
          <w:sz w:val="18"/>
          <w:szCs w:val="18"/>
        </w:rPr>
      </w:pPr>
    </w:p>
    <w:p w14:paraId="73D5A0FF" w14:textId="77777777" w:rsidR="0039142A" w:rsidRDefault="0039142A">
      <w:pPr>
        <w:rPr>
          <w:rFonts w:ascii="Arial" w:hAnsi="Arial" w:cs="Arial"/>
          <w:sz w:val="18"/>
          <w:szCs w:val="18"/>
        </w:rPr>
      </w:pPr>
    </w:p>
    <w:p w14:paraId="19CE8F70" w14:textId="77777777" w:rsidR="0039142A" w:rsidRDefault="0039142A">
      <w:pPr>
        <w:rPr>
          <w:rFonts w:ascii="Arial" w:hAnsi="Arial" w:cs="Arial"/>
          <w:sz w:val="18"/>
          <w:szCs w:val="18"/>
        </w:rPr>
      </w:pPr>
    </w:p>
    <w:p w14:paraId="2194E896" w14:textId="77777777" w:rsidR="0039142A" w:rsidRDefault="0039142A">
      <w:pPr>
        <w:rPr>
          <w:rFonts w:ascii="Arial" w:eastAsia="Calibri" w:hAnsi="Arial" w:cs="Arial"/>
          <w:b/>
          <w:sz w:val="20"/>
          <w:szCs w:val="20"/>
          <w:u w:val="single"/>
        </w:rPr>
      </w:pPr>
      <w:r>
        <w:rPr>
          <w:rFonts w:ascii="Arial" w:eastAsia="Calibri" w:hAnsi="Arial" w:cs="Arial"/>
          <w:b/>
          <w:sz w:val="20"/>
          <w:szCs w:val="20"/>
          <w:u w:val="single"/>
        </w:rPr>
        <w:lastRenderedPageBreak/>
        <w:t>ZAHTEVE NAROČNIKA ZA SRČNE SPODBUJEVALNIKE IN ELEKTRODE ZA SRČNE SPODBUJEVALNIKE PO SKLOPIH:</w:t>
      </w:r>
    </w:p>
    <w:p w14:paraId="151B99CB" w14:textId="77777777" w:rsidR="0039142A" w:rsidRDefault="0039142A">
      <w:pPr>
        <w:rPr>
          <w:rFonts w:ascii="Arial" w:eastAsia="Calibri" w:hAnsi="Arial" w:cs="Arial"/>
          <w:b/>
          <w:sz w:val="20"/>
          <w:szCs w:val="20"/>
          <w:u w:val="single"/>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692"/>
      </w:tblGrid>
      <w:tr w:rsidR="0039142A" w14:paraId="22468C71" w14:textId="77777777" w:rsidTr="0039142A">
        <w:tc>
          <w:tcPr>
            <w:tcW w:w="86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0C0C75"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t>Podsklop 1: Srčni spodbujevalniki –SSIR (AAIR/VVIR) varianta I.</w:t>
            </w:r>
          </w:p>
        </w:tc>
      </w:tr>
    </w:tbl>
    <w:p w14:paraId="28BA04A4" w14:textId="77777777" w:rsidR="0039142A" w:rsidRDefault="0039142A" w:rsidP="0039142A">
      <w:pPr>
        <w:spacing w:after="135" w:line="240" w:lineRule="auto"/>
        <w:textAlignment w:val="center"/>
        <w:rPr>
          <w:rFonts w:ascii="Arial" w:eastAsia="Calibri" w:hAnsi="Arial" w:cs="Arial"/>
          <w:color w:val="000000"/>
          <w:position w:val="-2"/>
          <w:sz w:val="18"/>
          <w:szCs w:val="18"/>
        </w:rPr>
      </w:pPr>
    </w:p>
    <w:p w14:paraId="4D60E005" w14:textId="77777777" w:rsidR="0039142A" w:rsidRDefault="0039142A" w:rsidP="0039142A">
      <w:pPr>
        <w:spacing w:after="135" w:line="240" w:lineRule="auto"/>
        <w:textAlignment w:val="center"/>
        <w:rPr>
          <w:rFonts w:ascii="Arial" w:eastAsia="Calibri" w:hAnsi="Arial" w:cs="Arial"/>
          <w:color w:val="000000"/>
          <w:position w:val="-2"/>
          <w:sz w:val="18"/>
          <w:szCs w:val="18"/>
        </w:rPr>
      </w:pPr>
    </w:p>
    <w:p w14:paraId="4275B19C" w14:textId="0350C9F8" w:rsidR="0039142A" w:rsidRDefault="0039142A" w:rsidP="0039142A">
      <w:pPr>
        <w:spacing w:after="135" w:line="240" w:lineRule="auto"/>
        <w:textAlignment w:val="center"/>
        <w:rPr>
          <w:rFonts w:ascii="Arial" w:eastAsia="Calibri" w:hAnsi="Arial" w:cs="Arial"/>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spodbujevalniki –SSIR (AAIR/VVIR) varianta I.</w:t>
      </w:r>
    </w:p>
    <w:p w14:paraId="382B7BBF"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1. Možnosti programiranja</w:t>
      </w:r>
    </w:p>
    <w:tbl>
      <w:tblPr>
        <w:tblStyle w:val="NormalTablePHPDOCX"/>
        <w:tblW w:w="6039" w:type="dxa"/>
        <w:tblLayout w:type="fixed"/>
        <w:tblLook w:val="04A0" w:firstRow="1" w:lastRow="0" w:firstColumn="1" w:lastColumn="0" w:noHBand="0" w:noVBand="1"/>
      </w:tblPr>
      <w:tblGrid>
        <w:gridCol w:w="6039"/>
      </w:tblGrid>
      <w:tr w:rsidR="0039142A" w14:paraId="15E9E101" w14:textId="77777777" w:rsidTr="00E55A5F">
        <w:tc>
          <w:tcPr>
            <w:tcW w:w="6039" w:type="dxa"/>
            <w:shd w:val="clear" w:color="auto" w:fill="auto"/>
          </w:tcPr>
          <w:p w14:paraId="77373290"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 AAIR, AAT, VVI, VVIR, VVT</w:t>
            </w:r>
          </w:p>
          <w:p w14:paraId="1B9BB8E6"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unipolarno/bipolarno</w:t>
            </w:r>
          </w:p>
          <w:p w14:paraId="40110953"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14:paraId="689F90B6"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14:paraId="4C7F94F8"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14:paraId="5582DBCA"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Sensitivity</w:t>
            </w:r>
            <w:proofErr w:type="spellEnd"/>
            <w:r>
              <w:rPr>
                <w:rFonts w:ascii="Arial" w:eastAsia="Calibri" w:hAnsi="Arial" w:cs="Arial"/>
                <w:color w:val="000000"/>
                <w:position w:val="-2"/>
                <w:sz w:val="18"/>
                <w:szCs w:val="18"/>
              </w:rPr>
              <w:t>)</w:t>
            </w:r>
          </w:p>
          <w:p w14:paraId="1836AB3A"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14:paraId="0453978E"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tc>
      </w:tr>
    </w:tbl>
    <w:p w14:paraId="4869A29A" w14:textId="77777777" w:rsidR="0039142A" w:rsidRDefault="0039142A" w:rsidP="0039142A">
      <w:pPr>
        <w:spacing w:after="0" w:line="240" w:lineRule="auto"/>
        <w:rPr>
          <w:rFonts w:ascii="Arial" w:eastAsia="Calibri" w:hAnsi="Arial" w:cs="Arial"/>
        </w:rPr>
      </w:pPr>
    </w:p>
    <w:p w14:paraId="178FD37A"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2. Diagnostične možnosti </w:t>
      </w:r>
    </w:p>
    <w:tbl>
      <w:tblPr>
        <w:tblStyle w:val="NormalTablePHPDOCX"/>
        <w:tblW w:w="6979" w:type="dxa"/>
        <w:tblLayout w:type="fixed"/>
        <w:tblLook w:val="04A0" w:firstRow="1" w:lastRow="0" w:firstColumn="1" w:lastColumn="0" w:noHBand="0" w:noVBand="1"/>
      </w:tblPr>
      <w:tblGrid>
        <w:gridCol w:w="6979"/>
      </w:tblGrid>
      <w:tr w:rsidR="0039142A" w14:paraId="4342F31F" w14:textId="77777777" w:rsidTr="00E55A5F">
        <w:tc>
          <w:tcPr>
            <w:tcW w:w="6979" w:type="dxa"/>
          </w:tcPr>
          <w:p w14:paraId="03B0A785"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14:paraId="2B1755A3"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14:paraId="393D0A29"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14:paraId="75BB865B" w14:textId="77777777" w:rsidR="0039142A" w:rsidRDefault="0039142A" w:rsidP="009443BD">
            <w:pPr>
              <w:numPr>
                <w:ilvl w:val="0"/>
                <w:numId w:val="24"/>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Monitoriranje</w:t>
            </w:r>
            <w:proofErr w:type="spellEnd"/>
            <w:r>
              <w:rPr>
                <w:rFonts w:ascii="Arial" w:eastAsia="Calibri" w:hAnsi="Arial" w:cs="Arial"/>
                <w:color w:val="000000"/>
                <w:position w:val="-2"/>
                <w:sz w:val="18"/>
                <w:szCs w:val="18"/>
              </w:rPr>
              <w:t xml:space="preserve"> upornosti elektrode z grafičnim prikazom več meritev v trendu </w:t>
            </w:r>
          </w:p>
          <w:p w14:paraId="361E4B7E"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w:t>
            </w:r>
          </w:p>
        </w:tc>
      </w:tr>
    </w:tbl>
    <w:p w14:paraId="7A75B7A3" w14:textId="77777777" w:rsidR="0039142A" w:rsidRDefault="0039142A" w:rsidP="0039142A">
      <w:pPr>
        <w:spacing w:after="0" w:line="240" w:lineRule="auto"/>
        <w:rPr>
          <w:rFonts w:ascii="Arial" w:eastAsia="Calibri" w:hAnsi="Arial" w:cs="Arial"/>
        </w:rPr>
      </w:pPr>
    </w:p>
    <w:p w14:paraId="1112DE15"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3. Možnosti meritev</w:t>
      </w:r>
    </w:p>
    <w:tbl>
      <w:tblPr>
        <w:tblStyle w:val="NormalTablePHPDOCX"/>
        <w:tblW w:w="5749" w:type="dxa"/>
        <w:tblLayout w:type="fixed"/>
        <w:tblLook w:val="04A0" w:firstRow="1" w:lastRow="0" w:firstColumn="1" w:lastColumn="0" w:noHBand="0" w:noVBand="1"/>
      </w:tblPr>
      <w:tblGrid>
        <w:gridCol w:w="5749"/>
      </w:tblGrid>
      <w:tr w:rsidR="0039142A" w14:paraId="31C67A58" w14:textId="77777777" w:rsidTr="00E55A5F">
        <w:tc>
          <w:tcPr>
            <w:tcW w:w="5749" w:type="dxa"/>
          </w:tcPr>
          <w:p w14:paraId="1BDE7478"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14:paraId="4026D2D8"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14:paraId="2C738B9A"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P/R vala</w:t>
            </w:r>
          </w:p>
          <w:p w14:paraId="67BF5255"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14:paraId="2650584A" w14:textId="77777777" w:rsidR="0039142A" w:rsidRDefault="0039142A" w:rsidP="0039142A">
      <w:pPr>
        <w:spacing w:after="0" w:line="240" w:lineRule="auto"/>
        <w:rPr>
          <w:rFonts w:ascii="Arial" w:eastAsia="Calibri" w:hAnsi="Arial" w:cs="Arial"/>
        </w:rPr>
      </w:pPr>
    </w:p>
    <w:p w14:paraId="7357CBF2"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br/>
        <w:t>       4. Možnosti vnosa podatkov v spomin spodbujevalnika</w:t>
      </w:r>
    </w:p>
    <w:tbl>
      <w:tblPr>
        <w:tblStyle w:val="NormalTablePHPDOCX"/>
        <w:tblW w:w="5339" w:type="dxa"/>
        <w:tblLayout w:type="fixed"/>
        <w:tblLook w:val="04A0" w:firstRow="1" w:lastRow="0" w:firstColumn="1" w:lastColumn="0" w:noHBand="0" w:noVBand="1"/>
      </w:tblPr>
      <w:tblGrid>
        <w:gridCol w:w="5339"/>
      </w:tblGrid>
      <w:tr w:rsidR="0039142A" w14:paraId="4898889B" w14:textId="77777777" w:rsidTr="00E55A5F">
        <w:tc>
          <w:tcPr>
            <w:tcW w:w="5339" w:type="dxa"/>
          </w:tcPr>
          <w:p w14:paraId="0A38048B"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zaznava datuma vstavitve spodbujevalnika</w:t>
            </w:r>
          </w:p>
          <w:p w14:paraId="22130544"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w:t>
            </w:r>
          </w:p>
          <w:p w14:paraId="4EBDC118"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60A582D1"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14:paraId="1EBD85BE" w14:textId="77777777" w:rsidR="0039142A" w:rsidRDefault="0039142A" w:rsidP="0039142A">
      <w:pPr>
        <w:spacing w:after="0" w:line="240" w:lineRule="auto"/>
        <w:rPr>
          <w:rFonts w:ascii="Arial" w:eastAsia="Calibri" w:hAnsi="Arial" w:cs="Arial"/>
        </w:rPr>
      </w:pPr>
    </w:p>
    <w:p w14:paraId="67C07EEC" w14:textId="77777777" w:rsidR="0039142A" w:rsidRDefault="0039142A" w:rsidP="0039142A">
      <w:pPr>
        <w:spacing w:after="135" w:line="240" w:lineRule="auto"/>
        <w:textAlignment w:val="center"/>
        <w:rPr>
          <w:rFonts w:ascii="Arial" w:eastAsia="Calibri" w:hAnsi="Arial" w:cs="Arial"/>
          <w:color w:val="000000"/>
          <w:sz w:val="18"/>
          <w:szCs w:val="18"/>
        </w:rPr>
      </w:pPr>
      <w:r>
        <w:rPr>
          <w:rFonts w:ascii="Arial" w:eastAsia="Calibri" w:hAnsi="Arial" w:cs="Arial"/>
          <w:color w:val="000000"/>
          <w:position w:val="-2"/>
          <w:sz w:val="18"/>
          <w:szCs w:val="18"/>
        </w:rPr>
        <w:t xml:space="preserve">       5. Fizične lastnosti baterije: </w:t>
      </w:r>
    </w:p>
    <w:p w14:paraId="5ED206B7" w14:textId="77777777" w:rsidR="0039142A" w:rsidRDefault="0039142A" w:rsidP="009443BD">
      <w:pPr>
        <w:pStyle w:val="Odstavekseznama"/>
        <w:numPr>
          <w:ilvl w:val="0"/>
          <w:numId w:val="28"/>
        </w:numPr>
        <w:suppressAutoHyphens/>
        <w:spacing w:after="135" w:line="240" w:lineRule="auto"/>
        <w:textAlignment w:val="center"/>
        <w:rPr>
          <w:rFonts w:ascii="Arial" w:eastAsia="Calibri" w:hAnsi="Arial" w:cs="Arial"/>
        </w:rPr>
      </w:pPr>
      <w:r>
        <w:rPr>
          <w:rFonts w:ascii="Arial" w:eastAsia="Calibri" w:hAnsi="Arial" w:cs="Arial"/>
          <w:color w:val="000000"/>
          <w:position w:val="-2"/>
          <w:sz w:val="18"/>
          <w:szCs w:val="18"/>
        </w:rPr>
        <w:t>Volumen: manj kot 12 cm3</w:t>
      </w:r>
    </w:p>
    <w:p w14:paraId="3A58724C" w14:textId="77777777" w:rsidR="0039142A" w:rsidRDefault="0039142A" w:rsidP="009443BD">
      <w:pPr>
        <w:pStyle w:val="Odstavekseznama"/>
        <w:numPr>
          <w:ilvl w:val="0"/>
          <w:numId w:val="28"/>
        </w:numPr>
        <w:suppressAutoHyphens/>
        <w:spacing w:after="135" w:line="240" w:lineRule="auto"/>
        <w:textAlignment w:val="center"/>
        <w:rPr>
          <w:rFonts w:ascii="Arial" w:eastAsia="Calibri" w:hAnsi="Arial" w:cs="Arial"/>
        </w:rPr>
      </w:pPr>
      <w:r>
        <w:rPr>
          <w:rFonts w:ascii="Arial" w:eastAsia="Calibri" w:hAnsi="Arial" w:cs="Arial"/>
          <w:color w:val="000000"/>
          <w:position w:val="-2"/>
          <w:sz w:val="18"/>
          <w:szCs w:val="18"/>
        </w:rPr>
        <w:t>Življenjska doba: vsaj 15 let pri naslednjih izmerjenih/nastavljenih parametrih:</w:t>
      </w:r>
    </w:p>
    <w:p w14:paraId="6E25A2F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 Frekvenca 60 utripov na min.</w:t>
      </w:r>
      <w:r>
        <w:rPr>
          <w:rFonts w:ascii="Arial" w:eastAsia="Calibri" w:hAnsi="Arial" w:cs="Arial"/>
          <w:color w:val="000000"/>
          <w:position w:val="-2"/>
          <w:sz w:val="18"/>
          <w:szCs w:val="18"/>
        </w:rPr>
        <w:br/>
        <w:t>            - 2,5V amplituda (pri 0,4 ms) ob 50%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w:t>
      </w:r>
    </w:p>
    <w:p w14:paraId="34E9403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6. Senzorji aktivnosti</w:t>
      </w:r>
    </w:p>
    <w:tbl>
      <w:tblPr>
        <w:tblStyle w:val="NormalTablePHPDOCX"/>
        <w:tblW w:w="3678" w:type="dxa"/>
        <w:tblLayout w:type="fixed"/>
        <w:tblLook w:val="04A0" w:firstRow="1" w:lastRow="0" w:firstColumn="1" w:lastColumn="0" w:noHBand="0" w:noVBand="1"/>
      </w:tblPr>
      <w:tblGrid>
        <w:gridCol w:w="3678"/>
      </w:tblGrid>
      <w:tr w:rsidR="0039142A" w14:paraId="722BA260" w14:textId="77777777" w:rsidTr="00E55A5F">
        <w:tc>
          <w:tcPr>
            <w:tcW w:w="3678" w:type="dxa"/>
          </w:tcPr>
          <w:p w14:paraId="73511BE0" w14:textId="77777777" w:rsidR="0039142A" w:rsidRDefault="0039142A" w:rsidP="009443BD">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14:paraId="09A74C6D" w14:textId="77777777" w:rsidR="0039142A" w:rsidRDefault="0039142A" w:rsidP="009443BD">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14:paraId="0F01203C" w14:textId="77777777" w:rsidR="0039142A" w:rsidRDefault="0039142A" w:rsidP="0039142A">
      <w:pPr>
        <w:spacing w:after="0" w:line="240" w:lineRule="auto"/>
        <w:rPr>
          <w:rFonts w:ascii="Arial" w:eastAsia="Calibri" w:hAnsi="Arial" w:cs="Arial"/>
        </w:rPr>
      </w:pPr>
    </w:p>
    <w:p w14:paraId="393E4BE1" w14:textId="77777777" w:rsidR="0039142A" w:rsidRDefault="0039142A" w:rsidP="0039142A">
      <w:pPr>
        <w:spacing w:after="0" w:line="240" w:lineRule="auto"/>
        <w:rPr>
          <w:rFonts w:ascii="Arial" w:eastAsia="Calibri" w:hAnsi="Arial" w:cs="Arial"/>
        </w:rPr>
      </w:pPr>
    </w:p>
    <w:p w14:paraId="25F1C56A" w14:textId="77777777" w:rsidR="0039142A" w:rsidRDefault="0039142A" w:rsidP="0039142A">
      <w:pPr>
        <w:spacing w:after="0" w:line="240" w:lineRule="auto"/>
        <w:rPr>
          <w:rFonts w:ascii="Arial" w:eastAsia="Calibri" w:hAnsi="Arial" w:cs="Arial"/>
        </w:rPr>
      </w:pPr>
    </w:p>
    <w:p w14:paraId="472F42B5"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7. Avtomatske funkcije</w:t>
      </w:r>
    </w:p>
    <w:tbl>
      <w:tblPr>
        <w:tblStyle w:val="NormalTablePHPDOCX"/>
        <w:tblW w:w="9311" w:type="dxa"/>
        <w:tblLayout w:type="fixed"/>
        <w:tblLook w:val="04A0" w:firstRow="1" w:lastRow="0" w:firstColumn="1" w:lastColumn="0" w:noHBand="0" w:noVBand="1"/>
      </w:tblPr>
      <w:tblGrid>
        <w:gridCol w:w="9311"/>
      </w:tblGrid>
      <w:tr w:rsidR="0039142A" w14:paraId="1E6B3946" w14:textId="77777777" w:rsidTr="00E55A5F">
        <w:tc>
          <w:tcPr>
            <w:tcW w:w="9311" w:type="dxa"/>
          </w:tcPr>
          <w:p w14:paraId="7B1EF35D" w14:textId="77777777" w:rsidR="0039142A" w:rsidRDefault="0039142A" w:rsidP="009443BD">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6D6B4047" w14:textId="77777777" w:rsidR="0039142A" w:rsidRDefault="0039142A" w:rsidP="009443BD">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unipolarnega in bipolarnega zaznavanja ter unipolarne in bipolarne polaritete draženja</w:t>
            </w:r>
          </w:p>
          <w:p w14:paraId="468DC99F"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14:paraId="487CACE8" w14:textId="77777777" w:rsidR="0039142A" w:rsidRDefault="0039142A" w:rsidP="009443BD">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p w14:paraId="72021971" w14:textId="77777777" w:rsidR="0039142A" w:rsidRDefault="0039142A" w:rsidP="009443BD">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w:t>
            </w:r>
          </w:p>
          <w:p w14:paraId="55970A19" w14:textId="77777777" w:rsidR="0039142A" w:rsidRDefault="0039142A" w:rsidP="009443BD">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Avtomatsko 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-up podatkov na trdi disk programatorja ali USB ključ ali tiskanje</w:t>
            </w:r>
          </w:p>
        </w:tc>
      </w:tr>
    </w:tbl>
    <w:p w14:paraId="12810441" w14:textId="77777777" w:rsidR="0039142A" w:rsidRDefault="0039142A" w:rsidP="0039142A">
      <w:pPr>
        <w:spacing w:after="0" w:line="240" w:lineRule="auto"/>
        <w:rPr>
          <w:rFonts w:ascii="Arial" w:eastAsia="Calibri" w:hAnsi="Arial" w:cs="Arial"/>
        </w:rPr>
      </w:pPr>
    </w:p>
    <w:p w14:paraId="7A8CF29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8. Dodatne funkcije</w:t>
      </w:r>
    </w:p>
    <w:tbl>
      <w:tblPr>
        <w:tblStyle w:val="NormalTablePHPDOCX"/>
        <w:tblW w:w="5999" w:type="dxa"/>
        <w:tblLayout w:type="fixed"/>
        <w:tblLook w:val="04A0" w:firstRow="1" w:lastRow="0" w:firstColumn="1" w:lastColumn="0" w:noHBand="0" w:noVBand="1"/>
      </w:tblPr>
      <w:tblGrid>
        <w:gridCol w:w="5999"/>
      </w:tblGrid>
      <w:tr w:rsidR="0039142A" w14:paraId="7C41DB66" w14:textId="77777777" w:rsidTr="00E55A5F">
        <w:tc>
          <w:tcPr>
            <w:tcW w:w="5999" w:type="dxa"/>
          </w:tcPr>
          <w:p w14:paraId="0C42DDC1" w14:textId="77777777" w:rsidR="0039142A" w:rsidRDefault="0039142A" w:rsidP="009443BD">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1.5 T</w:t>
            </w:r>
          </w:p>
        </w:tc>
      </w:tr>
    </w:tbl>
    <w:p w14:paraId="058AD14B" w14:textId="77777777" w:rsidR="0039142A" w:rsidRDefault="0039142A" w:rsidP="0039142A">
      <w:pPr>
        <w:spacing w:after="0" w:line="240" w:lineRule="auto"/>
        <w:rPr>
          <w:rFonts w:ascii="Arial" w:eastAsia="Calibri" w:hAnsi="Arial" w:cs="Arial"/>
        </w:rPr>
      </w:pPr>
    </w:p>
    <w:tbl>
      <w:tblPr>
        <w:tblStyle w:val="NormalTablePHPDOCX"/>
        <w:tblW w:w="7151" w:type="dxa"/>
        <w:tblLayout w:type="fixed"/>
        <w:tblLook w:val="04A0" w:firstRow="1" w:lastRow="0" w:firstColumn="1" w:lastColumn="0" w:noHBand="0" w:noVBand="1"/>
      </w:tblPr>
      <w:tblGrid>
        <w:gridCol w:w="7151"/>
      </w:tblGrid>
      <w:tr w:rsidR="0039142A" w14:paraId="1D1A5A61" w14:textId="77777777" w:rsidTr="00E55A5F">
        <w:trPr>
          <w:trHeight w:val="1754"/>
        </w:trPr>
        <w:tc>
          <w:tcPr>
            <w:tcW w:w="7151" w:type="dxa"/>
          </w:tcPr>
          <w:p w14:paraId="398BD9D4" w14:textId="77777777" w:rsidR="0039142A" w:rsidRDefault="0039142A" w:rsidP="00E55A5F">
            <w:pPr>
              <w:spacing w:after="135"/>
              <w:textAlignment w:val="center"/>
              <w:rPr>
                <w:rFonts w:ascii="Arial" w:eastAsia="Calibri" w:hAnsi="Arial" w:cs="Arial"/>
              </w:rPr>
            </w:pPr>
            <w:r>
              <w:rPr>
                <w:rFonts w:ascii="Arial" w:eastAsia="Calibri" w:hAnsi="Arial" w:cs="Arial"/>
                <w:color w:val="000000"/>
                <w:position w:val="-2"/>
                <w:sz w:val="18"/>
                <w:szCs w:val="18"/>
              </w:rPr>
              <w:t>Zap.št.2: Elektroda ravna za pasivno fiksacijo v atrij (J ukrivljena) ali v prekat (ravna)</w:t>
            </w:r>
          </w:p>
          <w:p w14:paraId="45305A9B"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6B10B5D0"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7B1BCDAB"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74AE028B"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52A47E37"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themeColor="text1"/>
                <w:position w:val="-2"/>
                <w:sz w:val="18"/>
                <w:szCs w:val="18"/>
              </w:rPr>
              <w:t>introduktor</w:t>
            </w:r>
            <w:proofErr w:type="spellEnd"/>
            <w:r>
              <w:rPr>
                <w:rFonts w:ascii="Arial" w:eastAsia="Calibri" w:hAnsi="Arial" w:cs="Arial"/>
                <w:color w:val="000000" w:themeColor="text1"/>
                <w:position w:val="-2"/>
                <w:sz w:val="18"/>
                <w:szCs w:val="18"/>
              </w:rPr>
              <w:t xml:space="preserve"> 6F ali </w:t>
            </w:r>
            <w:r>
              <w:rPr>
                <w:rFonts w:ascii="Arial" w:eastAsia="Calibri" w:hAnsi="Arial" w:cs="Arial"/>
                <w:color w:val="000000"/>
                <w:position w:val="-2"/>
                <w:sz w:val="18"/>
                <w:szCs w:val="18"/>
              </w:rPr>
              <w:t>manj</w:t>
            </w:r>
          </w:p>
          <w:p w14:paraId="0B8AD73B" w14:textId="77777777" w:rsidR="0039142A" w:rsidRDefault="0039142A" w:rsidP="009443BD">
            <w:pPr>
              <w:numPr>
                <w:ilvl w:val="0"/>
                <w:numId w:val="3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686F9E57"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varnega slikanja MRI celotnega telesa z </w:t>
            </w:r>
            <w:proofErr w:type="spellStart"/>
            <w:r>
              <w:rPr>
                <w:rFonts w:ascii="Arial" w:eastAsia="Calibri" w:hAnsi="Arial" w:cs="Arial"/>
                <w:color w:val="000000"/>
                <w:position w:val="-2"/>
                <w:sz w:val="18"/>
                <w:szCs w:val="18"/>
              </w:rPr>
              <w:t>energojjo</w:t>
            </w:r>
            <w:proofErr w:type="spellEnd"/>
            <w:r>
              <w:rPr>
                <w:rFonts w:ascii="Arial" w:eastAsia="Calibri" w:hAnsi="Arial" w:cs="Arial"/>
                <w:color w:val="000000"/>
                <w:position w:val="-2"/>
                <w:sz w:val="18"/>
                <w:szCs w:val="18"/>
              </w:rPr>
              <w:t xml:space="preserve"> 1.5 T</w:t>
            </w:r>
          </w:p>
        </w:tc>
      </w:tr>
    </w:tbl>
    <w:p w14:paraId="170A0EDC" w14:textId="77777777" w:rsidR="0039142A" w:rsidRDefault="0039142A" w:rsidP="0039142A">
      <w:pPr>
        <w:spacing w:after="0" w:line="240" w:lineRule="auto"/>
        <w:rPr>
          <w:rFonts w:ascii="Arial" w:eastAsia="Calibri" w:hAnsi="Arial" w:cs="Arial"/>
        </w:rPr>
      </w:pPr>
    </w:p>
    <w:p w14:paraId="77E8DCAB"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Zap.št.3: Elektroda (ravna) za aktivno fiksacijo v atrij ali prekat</w:t>
      </w:r>
    </w:p>
    <w:tbl>
      <w:tblPr>
        <w:tblStyle w:val="NormalTablePHPDOCX"/>
        <w:tblW w:w="6234" w:type="dxa"/>
        <w:tblLayout w:type="fixed"/>
        <w:tblLook w:val="04A0" w:firstRow="1" w:lastRow="0" w:firstColumn="1" w:lastColumn="0" w:noHBand="0" w:noVBand="1"/>
      </w:tblPr>
      <w:tblGrid>
        <w:gridCol w:w="6234"/>
      </w:tblGrid>
      <w:tr w:rsidR="0039142A" w14:paraId="6B50B44A" w14:textId="77777777" w:rsidTr="00E55A5F">
        <w:trPr>
          <w:trHeight w:val="1735"/>
        </w:trPr>
        <w:tc>
          <w:tcPr>
            <w:tcW w:w="6234" w:type="dxa"/>
          </w:tcPr>
          <w:p w14:paraId="3B6688A7"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6795444F"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14:paraId="646A7C24"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64294B11"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1F31AAC9" w14:textId="77777777" w:rsidR="0039142A" w:rsidRDefault="0039142A" w:rsidP="009443BD">
            <w:pPr>
              <w:numPr>
                <w:ilvl w:val="0"/>
                <w:numId w:val="32"/>
              </w:numPr>
              <w:suppressAutoHyphens/>
              <w:rPr>
                <w:rFonts w:ascii="Arial" w:eastAsia="Calibri" w:hAnsi="Arial" w:cs="Arial"/>
                <w:color w:val="000000" w:themeColor="text1"/>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themeColor="text1"/>
                <w:position w:val="-2"/>
                <w:sz w:val="18"/>
                <w:szCs w:val="18"/>
              </w:rPr>
              <w:t>introduktor</w:t>
            </w:r>
            <w:proofErr w:type="spellEnd"/>
            <w:r>
              <w:rPr>
                <w:rFonts w:ascii="Arial" w:eastAsia="Calibri" w:hAnsi="Arial" w:cs="Arial"/>
                <w:color w:val="000000" w:themeColor="text1"/>
                <w:position w:val="-2"/>
                <w:sz w:val="18"/>
                <w:szCs w:val="18"/>
              </w:rPr>
              <w:t xml:space="preserve"> 6F ali manj</w:t>
            </w:r>
          </w:p>
          <w:p w14:paraId="4F71B22B" w14:textId="77777777" w:rsidR="0039142A" w:rsidRDefault="0039142A" w:rsidP="009443BD">
            <w:pPr>
              <w:numPr>
                <w:ilvl w:val="0"/>
                <w:numId w:val="32"/>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57CCEA98"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1.5 T</w:t>
            </w:r>
          </w:p>
        </w:tc>
      </w:tr>
    </w:tbl>
    <w:p w14:paraId="3F84E670" w14:textId="77777777" w:rsidR="0039142A" w:rsidRDefault="0039142A" w:rsidP="0039142A">
      <w:pPr>
        <w:spacing w:after="0" w:line="240" w:lineRule="auto"/>
        <w:rPr>
          <w:rFonts w:ascii="Arial" w:eastAsia="Calibri" w:hAnsi="Arial" w:cs="Arial"/>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782"/>
      </w:tblGrid>
      <w:tr w:rsidR="0039142A" w14:paraId="6F687B9F" w14:textId="77777777" w:rsidTr="00E55A5F">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891E9E"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t>Podsklop 2: Srčni spodbujevalniki –SSIR (AAIR/VVIR) varianta II:</w:t>
            </w:r>
          </w:p>
        </w:tc>
      </w:tr>
    </w:tbl>
    <w:p w14:paraId="165B7601" w14:textId="77777777" w:rsidR="0039142A" w:rsidRDefault="0039142A" w:rsidP="0039142A">
      <w:pPr>
        <w:spacing w:after="0" w:line="240" w:lineRule="auto"/>
        <w:rPr>
          <w:rFonts w:ascii="Arial" w:eastAsia="Calibri" w:hAnsi="Arial" w:cs="Arial"/>
        </w:rPr>
      </w:pPr>
    </w:p>
    <w:p w14:paraId="2E022FC7" w14:textId="77777777" w:rsidR="0039142A" w:rsidRDefault="0039142A" w:rsidP="0039142A">
      <w:pPr>
        <w:spacing w:after="135" w:line="240" w:lineRule="auto"/>
        <w:textAlignment w:val="center"/>
        <w:rPr>
          <w:rFonts w:ascii="Arial" w:eastAsia="Calibri" w:hAnsi="Arial" w:cs="Arial"/>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spodbujevalniki –SSIR (AAIR/VVIR) varianta II.</w:t>
      </w:r>
    </w:p>
    <w:p w14:paraId="24EFB8D7"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br/>
        <w:t>1.Možnosti programiranja:</w:t>
      </w:r>
    </w:p>
    <w:tbl>
      <w:tblPr>
        <w:tblStyle w:val="NormalTablePHPDOCX"/>
        <w:tblW w:w="4017" w:type="dxa"/>
        <w:tblLayout w:type="fixed"/>
        <w:tblLook w:val="04A0" w:firstRow="1" w:lastRow="0" w:firstColumn="1" w:lastColumn="0" w:noHBand="0" w:noVBand="1"/>
      </w:tblPr>
      <w:tblGrid>
        <w:gridCol w:w="4017"/>
      </w:tblGrid>
      <w:tr w:rsidR="0039142A" w14:paraId="046D41CB" w14:textId="77777777" w:rsidTr="00E55A5F">
        <w:tc>
          <w:tcPr>
            <w:tcW w:w="4017" w:type="dxa"/>
            <w:shd w:val="clear" w:color="auto" w:fill="auto"/>
          </w:tcPr>
          <w:p w14:paraId="1B92D7E4"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AAI,AAIR,AAT, VVI, VVIR, VVT</w:t>
            </w:r>
          </w:p>
          <w:p w14:paraId="6B70F9C0"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 / bipolarno</w:t>
            </w:r>
          </w:p>
          <w:p w14:paraId="682A363B"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 /zgornja</w:t>
            </w:r>
          </w:p>
          <w:p w14:paraId="366F5C76"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14:paraId="693AEB57"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14:paraId="14634598"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Sensitivity</w:t>
            </w:r>
            <w:proofErr w:type="spellEnd"/>
            <w:r>
              <w:rPr>
                <w:rFonts w:ascii="Arial" w:eastAsia="Calibri" w:hAnsi="Arial" w:cs="Arial"/>
                <w:color w:val="000000"/>
                <w:position w:val="-2"/>
                <w:sz w:val="18"/>
                <w:szCs w:val="18"/>
              </w:rPr>
              <w:t>)</w:t>
            </w:r>
          </w:p>
          <w:p w14:paraId="3F719BA8"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tc>
      </w:tr>
    </w:tbl>
    <w:p w14:paraId="6E81C057" w14:textId="77777777" w:rsidR="0039142A" w:rsidRDefault="0039142A" w:rsidP="0039142A">
      <w:pPr>
        <w:spacing w:after="0" w:line="240" w:lineRule="auto"/>
        <w:rPr>
          <w:rFonts w:ascii="Arial" w:eastAsia="Calibri" w:hAnsi="Arial" w:cs="Arial"/>
        </w:rPr>
      </w:pPr>
    </w:p>
    <w:p w14:paraId="02BCC145"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2.Diagnostične možnosti:</w:t>
      </w:r>
    </w:p>
    <w:tbl>
      <w:tblPr>
        <w:tblStyle w:val="NormalTablePHPDOCX"/>
        <w:tblW w:w="7659" w:type="dxa"/>
        <w:tblLayout w:type="fixed"/>
        <w:tblLook w:val="04A0" w:firstRow="1" w:lastRow="0" w:firstColumn="1" w:lastColumn="0" w:noHBand="0" w:noVBand="1"/>
      </w:tblPr>
      <w:tblGrid>
        <w:gridCol w:w="7659"/>
      </w:tblGrid>
      <w:tr w:rsidR="0039142A" w14:paraId="0E72CD03" w14:textId="77777777" w:rsidTr="00E55A5F">
        <w:tc>
          <w:tcPr>
            <w:tcW w:w="7659" w:type="dxa"/>
          </w:tcPr>
          <w:p w14:paraId="1E4F2AB1" w14:textId="77777777" w:rsidR="0039142A" w:rsidRDefault="0039142A" w:rsidP="009443BD">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14:paraId="5E258BBD" w14:textId="77777777" w:rsidR="0039142A" w:rsidRDefault="0039142A" w:rsidP="009443BD">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 / prekatne stimulacije</w:t>
            </w:r>
          </w:p>
          <w:p w14:paraId="616EAE6B" w14:textId="77777777" w:rsidR="0039142A" w:rsidRDefault="0039142A" w:rsidP="009443BD">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14:paraId="6E263A20" w14:textId="77777777" w:rsidR="0039142A" w:rsidRDefault="0039142A" w:rsidP="009443BD">
            <w:pPr>
              <w:numPr>
                <w:ilvl w:val="0"/>
                <w:numId w:val="34"/>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Monitoriranje</w:t>
            </w:r>
            <w:proofErr w:type="spellEnd"/>
            <w:r>
              <w:rPr>
                <w:rFonts w:ascii="Arial" w:eastAsia="Calibri" w:hAnsi="Arial" w:cs="Arial"/>
                <w:color w:val="000000"/>
                <w:position w:val="-2"/>
                <w:sz w:val="18"/>
                <w:szCs w:val="18"/>
              </w:rPr>
              <w:t xml:space="preserve"> upornosti elektrode z grafičnim prikazom več meritev v trendu</w:t>
            </w:r>
          </w:p>
          <w:p w14:paraId="4B90D61C" w14:textId="77777777" w:rsidR="0039142A" w:rsidRDefault="0039142A" w:rsidP="009443BD">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 xml:space="preserve">EKG markerji in </w:t>
            </w:r>
            <w:proofErr w:type="spellStart"/>
            <w:r>
              <w:rPr>
                <w:rFonts w:ascii="Arial" w:eastAsia="Calibri" w:hAnsi="Arial" w:cs="Arial"/>
                <w:color w:val="000000"/>
                <w:position w:val="-2"/>
                <w:sz w:val="18"/>
                <w:szCs w:val="18"/>
              </w:rPr>
              <w:t>endokardialni</w:t>
            </w:r>
            <w:proofErr w:type="spellEnd"/>
            <w:r>
              <w:rPr>
                <w:rFonts w:ascii="Arial" w:eastAsia="Calibri" w:hAnsi="Arial" w:cs="Arial"/>
                <w:color w:val="000000"/>
                <w:position w:val="-2"/>
                <w:sz w:val="18"/>
                <w:szCs w:val="18"/>
              </w:rPr>
              <w:t xml:space="preserve"> EKG monitoring med meritvami v obeh srčnih votlinah</w:t>
            </w:r>
          </w:p>
        </w:tc>
      </w:tr>
    </w:tbl>
    <w:p w14:paraId="652FA196" w14:textId="77777777" w:rsidR="0039142A" w:rsidRDefault="0039142A" w:rsidP="0039142A">
      <w:pPr>
        <w:spacing w:after="0" w:line="240" w:lineRule="auto"/>
        <w:rPr>
          <w:rFonts w:ascii="Arial" w:eastAsia="Calibri" w:hAnsi="Arial" w:cs="Arial"/>
        </w:rPr>
      </w:pPr>
    </w:p>
    <w:p w14:paraId="6F56EBDA"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3.Možnosti meritve:</w:t>
      </w:r>
    </w:p>
    <w:tbl>
      <w:tblPr>
        <w:tblStyle w:val="NormalTablePHPDOCX"/>
        <w:tblW w:w="5749" w:type="dxa"/>
        <w:tblLayout w:type="fixed"/>
        <w:tblLook w:val="04A0" w:firstRow="1" w:lastRow="0" w:firstColumn="1" w:lastColumn="0" w:noHBand="0" w:noVBand="1"/>
      </w:tblPr>
      <w:tblGrid>
        <w:gridCol w:w="5749"/>
      </w:tblGrid>
      <w:tr w:rsidR="0039142A" w14:paraId="1AEB1B9F" w14:textId="77777777" w:rsidTr="00E55A5F">
        <w:tc>
          <w:tcPr>
            <w:tcW w:w="5749" w:type="dxa"/>
          </w:tcPr>
          <w:p w14:paraId="74A30DC4" w14:textId="77777777" w:rsidR="0039142A" w:rsidRDefault="0039142A" w:rsidP="009443BD">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14:paraId="2E5416E9" w14:textId="77777777" w:rsidR="0039142A" w:rsidRDefault="0039142A" w:rsidP="009443BD">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14:paraId="6AFFA21D" w14:textId="77777777" w:rsidR="0039142A" w:rsidRDefault="0039142A" w:rsidP="009443BD">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 R vala</w:t>
            </w:r>
          </w:p>
          <w:p w14:paraId="6BFB1896" w14:textId="77777777" w:rsidR="0039142A" w:rsidRDefault="0039142A" w:rsidP="009443BD">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14:paraId="488F503E" w14:textId="77777777" w:rsidR="0039142A" w:rsidRDefault="0039142A" w:rsidP="0039142A">
      <w:pPr>
        <w:spacing w:after="0" w:line="240" w:lineRule="auto"/>
        <w:rPr>
          <w:rFonts w:ascii="Arial" w:eastAsia="Calibri" w:hAnsi="Arial" w:cs="Arial"/>
        </w:rPr>
      </w:pPr>
    </w:p>
    <w:p w14:paraId="3D063E2E"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4.Možnosti vnosa podatkov v spomin spodbujevalnika</w:t>
      </w:r>
    </w:p>
    <w:tbl>
      <w:tblPr>
        <w:tblStyle w:val="NormalTablePHPDOCX"/>
        <w:tblW w:w="2487" w:type="dxa"/>
        <w:tblLayout w:type="fixed"/>
        <w:tblLook w:val="04A0" w:firstRow="1" w:lastRow="0" w:firstColumn="1" w:lastColumn="0" w:noHBand="0" w:noVBand="1"/>
      </w:tblPr>
      <w:tblGrid>
        <w:gridCol w:w="2487"/>
      </w:tblGrid>
      <w:tr w:rsidR="0039142A" w14:paraId="2B18F7D9" w14:textId="77777777" w:rsidTr="00E55A5F">
        <w:tc>
          <w:tcPr>
            <w:tcW w:w="2487" w:type="dxa"/>
          </w:tcPr>
          <w:p w14:paraId="338C3484" w14:textId="77777777" w:rsidR="0039142A" w:rsidRDefault="0039142A" w:rsidP="009443BD">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24C78292" w14:textId="77777777" w:rsidR="0039142A" w:rsidRDefault="0039142A" w:rsidP="009443BD">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Datum vstavitve</w:t>
            </w:r>
          </w:p>
          <w:p w14:paraId="14E8F3FB" w14:textId="77777777" w:rsidR="0039142A" w:rsidRDefault="0039142A" w:rsidP="009443BD">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w:t>
            </w:r>
          </w:p>
          <w:p w14:paraId="47E4AEF6" w14:textId="77777777" w:rsidR="0039142A" w:rsidRDefault="0039142A" w:rsidP="009443BD">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14:paraId="77E9098F" w14:textId="77777777" w:rsidR="0039142A" w:rsidRDefault="0039142A" w:rsidP="0039142A">
      <w:pPr>
        <w:spacing w:after="0" w:line="240" w:lineRule="auto"/>
        <w:rPr>
          <w:rFonts w:ascii="Arial" w:eastAsia="Calibri" w:hAnsi="Arial" w:cs="Arial"/>
        </w:rPr>
      </w:pPr>
    </w:p>
    <w:p w14:paraId="4220A8F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5.Fizične lastnosti:</w:t>
      </w:r>
    </w:p>
    <w:tbl>
      <w:tblPr>
        <w:tblStyle w:val="NormalTablePHPDOCX"/>
        <w:tblW w:w="9311" w:type="dxa"/>
        <w:tblLayout w:type="fixed"/>
        <w:tblLook w:val="04A0" w:firstRow="1" w:lastRow="0" w:firstColumn="1" w:lastColumn="0" w:noHBand="0" w:noVBand="1"/>
      </w:tblPr>
      <w:tblGrid>
        <w:gridCol w:w="9311"/>
      </w:tblGrid>
      <w:tr w:rsidR="0039142A" w14:paraId="57A801D3" w14:textId="77777777" w:rsidTr="00E55A5F">
        <w:tc>
          <w:tcPr>
            <w:tcW w:w="9311" w:type="dxa"/>
          </w:tcPr>
          <w:p w14:paraId="79FEC280" w14:textId="77777777" w:rsidR="0039142A" w:rsidRDefault="0039142A" w:rsidP="009443BD">
            <w:pPr>
              <w:numPr>
                <w:ilvl w:val="0"/>
                <w:numId w:val="37"/>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enako ali manj kot 10 cm3</w:t>
            </w:r>
          </w:p>
          <w:p w14:paraId="3D78A03C" w14:textId="77777777" w:rsidR="0039142A" w:rsidRDefault="0039142A" w:rsidP="009443BD">
            <w:pPr>
              <w:numPr>
                <w:ilvl w:val="0"/>
                <w:numId w:val="37"/>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naslednjih nastavljenih/izmerjenih parametrih: 60 utripov na min., 2,0V amplitudi pri 0,4 ms ob 100% stimulaciji v VVI načinu delovanja, 500 Ohmov upornosti elektrode.</w:t>
            </w:r>
          </w:p>
        </w:tc>
      </w:tr>
    </w:tbl>
    <w:p w14:paraId="635AE84C" w14:textId="77777777" w:rsidR="0039142A" w:rsidRDefault="0039142A" w:rsidP="0039142A">
      <w:pPr>
        <w:spacing w:after="0" w:line="240" w:lineRule="auto"/>
        <w:rPr>
          <w:rFonts w:ascii="Arial" w:eastAsia="Calibri" w:hAnsi="Arial" w:cs="Arial"/>
        </w:rPr>
      </w:pPr>
    </w:p>
    <w:p w14:paraId="318E93FC"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6.Senzorji aktivnosti:</w:t>
      </w:r>
    </w:p>
    <w:tbl>
      <w:tblPr>
        <w:tblStyle w:val="NormalTablePHPDOCX"/>
        <w:tblW w:w="9311" w:type="dxa"/>
        <w:tblLayout w:type="fixed"/>
        <w:tblLook w:val="04A0" w:firstRow="1" w:lastRow="0" w:firstColumn="1" w:lastColumn="0" w:noHBand="0" w:noVBand="1"/>
      </w:tblPr>
      <w:tblGrid>
        <w:gridCol w:w="9311"/>
      </w:tblGrid>
      <w:tr w:rsidR="0039142A" w14:paraId="2323BC2C" w14:textId="77777777" w:rsidTr="00E55A5F">
        <w:tc>
          <w:tcPr>
            <w:tcW w:w="9311" w:type="dxa"/>
          </w:tcPr>
          <w:p w14:paraId="45D0055C" w14:textId="77777777" w:rsidR="0039142A" w:rsidRDefault="0039142A" w:rsidP="009443BD">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14:paraId="586A79F4" w14:textId="77777777" w:rsidR="0039142A" w:rsidRDefault="0039142A" w:rsidP="009443BD">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p w14:paraId="07D57630" w14:textId="77777777" w:rsidR="0039142A" w:rsidRDefault="0039142A" w:rsidP="009443BD">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enem ali več področjih povprečne in visoke obremenitve</w:t>
            </w:r>
          </w:p>
        </w:tc>
      </w:tr>
    </w:tbl>
    <w:p w14:paraId="2CF6A852" w14:textId="77777777" w:rsidR="0039142A" w:rsidRDefault="0039142A" w:rsidP="0039142A">
      <w:pPr>
        <w:spacing w:after="0" w:line="240" w:lineRule="auto"/>
        <w:rPr>
          <w:rFonts w:ascii="Arial" w:eastAsia="Calibri" w:hAnsi="Arial" w:cs="Arial"/>
        </w:rPr>
      </w:pPr>
    </w:p>
    <w:p w14:paraId="0DA41E72"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7.Avtomatske funkcije:</w:t>
      </w:r>
    </w:p>
    <w:tbl>
      <w:tblPr>
        <w:tblStyle w:val="NormalTablePHPDOCX"/>
        <w:tblW w:w="9311" w:type="dxa"/>
        <w:tblLayout w:type="fixed"/>
        <w:tblLook w:val="04A0" w:firstRow="1" w:lastRow="0" w:firstColumn="1" w:lastColumn="0" w:noHBand="0" w:noVBand="1"/>
      </w:tblPr>
      <w:tblGrid>
        <w:gridCol w:w="9311"/>
      </w:tblGrid>
      <w:tr w:rsidR="0039142A" w14:paraId="27386584" w14:textId="77777777" w:rsidTr="00E55A5F">
        <w:tc>
          <w:tcPr>
            <w:tcW w:w="9311" w:type="dxa"/>
          </w:tcPr>
          <w:p w14:paraId="6C30A7EB"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meritve  praga draženja in prilagajanje izhodnih parametrov impulza. Algoritem mora delovati z unipolarno ali  bipolarno elektrodo.</w:t>
            </w:r>
          </w:p>
          <w:p w14:paraId="21A6DE88"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 xml:space="preserve"> up podatkov na USB ključ, ali tiskanje.</w:t>
            </w:r>
          </w:p>
          <w:p w14:paraId="19B3BA23"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polaritete draženja (unipolarno ali bipolarno).</w:t>
            </w:r>
          </w:p>
          <w:p w14:paraId="1EF88312"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sz w:val="18"/>
                <w:szCs w:val="18"/>
              </w:rPr>
              <w:t xml:space="preserve">Ustrezno prilagajanje frekvence v dveh </w:t>
            </w:r>
            <w:proofErr w:type="spellStart"/>
            <w:r>
              <w:rPr>
                <w:rFonts w:ascii="Arial" w:eastAsia="Calibri" w:hAnsi="Arial" w:cs="Arial"/>
                <w:color w:val="000000"/>
                <w:sz w:val="18"/>
                <w:szCs w:val="18"/>
              </w:rPr>
              <w:t>programabilnih</w:t>
            </w:r>
            <w:proofErr w:type="spellEnd"/>
            <w:r>
              <w:rPr>
                <w:rFonts w:ascii="Arial" w:eastAsia="Calibri" w:hAnsi="Arial" w:cs="Arial"/>
                <w:color w:val="000000"/>
                <w:sz w:val="18"/>
                <w:szCs w:val="18"/>
              </w:rPr>
              <w:t xml:space="preserve"> območjih</w:t>
            </w:r>
          </w:p>
          <w:p w14:paraId="3EC8FF6A"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 (iz bipolarno v unipolarno).</w:t>
            </w:r>
          </w:p>
          <w:p w14:paraId="3FFB4FFD"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tc>
      </w:tr>
    </w:tbl>
    <w:p w14:paraId="399B532B"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8. Dodatne funkcije</w:t>
      </w:r>
    </w:p>
    <w:tbl>
      <w:tblPr>
        <w:tblStyle w:val="NormalTablePHPDOCX"/>
        <w:tblW w:w="6249" w:type="dxa"/>
        <w:tblLayout w:type="fixed"/>
        <w:tblLook w:val="04A0" w:firstRow="1" w:lastRow="0" w:firstColumn="1" w:lastColumn="0" w:noHBand="0" w:noVBand="1"/>
      </w:tblPr>
      <w:tblGrid>
        <w:gridCol w:w="6249"/>
      </w:tblGrid>
      <w:tr w:rsidR="0039142A" w14:paraId="20BD7EB7" w14:textId="77777777" w:rsidTr="00E55A5F">
        <w:tc>
          <w:tcPr>
            <w:tcW w:w="6249" w:type="dxa"/>
          </w:tcPr>
          <w:p w14:paraId="16D266C6" w14:textId="77777777" w:rsidR="0039142A" w:rsidRDefault="0039142A" w:rsidP="009443BD">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14:paraId="20B30295" w14:textId="77777777" w:rsidR="0039142A" w:rsidRDefault="0039142A" w:rsidP="0039142A">
      <w:pPr>
        <w:spacing w:after="0" w:line="240" w:lineRule="auto"/>
        <w:rPr>
          <w:rFonts w:ascii="Arial" w:eastAsia="Calibri" w:hAnsi="Arial" w:cs="Arial"/>
        </w:rPr>
      </w:pPr>
    </w:p>
    <w:tbl>
      <w:tblPr>
        <w:tblStyle w:val="NormalTablePHPDOCX"/>
        <w:tblW w:w="6949" w:type="dxa"/>
        <w:tblLayout w:type="fixed"/>
        <w:tblLook w:val="04A0" w:firstRow="1" w:lastRow="0" w:firstColumn="1" w:lastColumn="0" w:noHBand="0" w:noVBand="1"/>
      </w:tblPr>
      <w:tblGrid>
        <w:gridCol w:w="6949"/>
      </w:tblGrid>
      <w:tr w:rsidR="0039142A" w14:paraId="5710B8CC" w14:textId="77777777" w:rsidTr="00E55A5F">
        <w:tc>
          <w:tcPr>
            <w:tcW w:w="6949" w:type="dxa"/>
          </w:tcPr>
          <w:p w14:paraId="0E76C847" w14:textId="77777777" w:rsidR="0039142A" w:rsidRDefault="0039142A" w:rsidP="00E55A5F">
            <w:pPr>
              <w:spacing w:after="135"/>
              <w:textAlignment w:val="center"/>
              <w:rPr>
                <w:rFonts w:ascii="Arial" w:eastAsia="Calibri" w:hAnsi="Arial" w:cs="Arial"/>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Elektroda ravna za pasivno fiksacijo v atrij (J ukrivljena) ali v prekat (ravna)</w:t>
            </w:r>
          </w:p>
          <w:p w14:paraId="7DEDFD78"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2E21CED8"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6208FDD2"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0DFE5AD3"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71EF1BF4"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14:paraId="7D104E88" w14:textId="77777777" w:rsidR="0039142A" w:rsidRDefault="0039142A" w:rsidP="009443BD">
            <w:pPr>
              <w:numPr>
                <w:ilvl w:val="0"/>
                <w:numId w:val="4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75A1B103"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14:paraId="378E5BED" w14:textId="77777777" w:rsidR="0039142A" w:rsidRDefault="0039142A" w:rsidP="0039142A">
      <w:pPr>
        <w:spacing w:after="0" w:line="240" w:lineRule="auto"/>
        <w:rPr>
          <w:rFonts w:ascii="Arial" w:eastAsia="Calibri" w:hAnsi="Arial" w:cs="Arial"/>
        </w:rPr>
      </w:pPr>
    </w:p>
    <w:p w14:paraId="6B696990" w14:textId="77777777" w:rsidR="0039142A" w:rsidRDefault="0039142A" w:rsidP="0039142A">
      <w:pPr>
        <w:spacing w:after="135" w:line="240" w:lineRule="auto"/>
        <w:textAlignment w:val="center"/>
        <w:rPr>
          <w:rFonts w:ascii="Arial" w:eastAsia="Calibri" w:hAnsi="Arial" w:cs="Arial"/>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Elektroda (ravna za aktivno fiksacijo v atrij ali prekat</w:t>
      </w:r>
    </w:p>
    <w:tbl>
      <w:tblPr>
        <w:tblStyle w:val="NormalTablePHPDOCX"/>
        <w:tblW w:w="6299" w:type="dxa"/>
        <w:tblLayout w:type="fixed"/>
        <w:tblLook w:val="04A0" w:firstRow="1" w:lastRow="0" w:firstColumn="1" w:lastColumn="0" w:noHBand="0" w:noVBand="1"/>
      </w:tblPr>
      <w:tblGrid>
        <w:gridCol w:w="6299"/>
      </w:tblGrid>
      <w:tr w:rsidR="0039142A" w14:paraId="1176027D" w14:textId="77777777" w:rsidTr="00E55A5F">
        <w:tc>
          <w:tcPr>
            <w:tcW w:w="6299" w:type="dxa"/>
          </w:tcPr>
          <w:p w14:paraId="4603AAAE"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15B7A84F"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14:paraId="41C0A309"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163B5CED"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Dodatek proti brazgotinjenju (steroid, grafitna obloga…)</w:t>
            </w:r>
          </w:p>
          <w:p w14:paraId="7E689C9A"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14:paraId="0E4CBC1B" w14:textId="77777777" w:rsidR="0039142A" w:rsidRDefault="0039142A" w:rsidP="009443BD">
            <w:pPr>
              <w:numPr>
                <w:ilvl w:val="0"/>
                <w:numId w:val="4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30D90A89"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14:paraId="731241F0" w14:textId="77777777" w:rsidR="0039142A" w:rsidRDefault="0039142A">
      <w:pPr>
        <w:rPr>
          <w:rFonts w:ascii="Arial" w:hAnsi="Arial" w:cs="Arial"/>
          <w:sz w:val="18"/>
          <w:szCs w:val="18"/>
        </w:rPr>
      </w:pPr>
    </w:p>
    <w:p w14:paraId="1E787FF0" w14:textId="77777777" w:rsidR="0039142A" w:rsidRDefault="0039142A" w:rsidP="0039142A">
      <w:pPr>
        <w:spacing w:after="0" w:line="240" w:lineRule="auto"/>
        <w:rPr>
          <w:rFonts w:ascii="Arial" w:eastAsia="Calibri" w:hAnsi="Arial" w:cs="Arial"/>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963"/>
      </w:tblGrid>
      <w:tr w:rsidR="0039142A" w14:paraId="5999B6FB" w14:textId="77777777" w:rsidTr="00E55A5F">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D0D576"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t>Podsklop 3: Srčni spodbujevalniki –SSIR (AAIR/VVIR) varianta III.</w:t>
            </w:r>
          </w:p>
        </w:tc>
      </w:tr>
    </w:tbl>
    <w:p w14:paraId="37865125" w14:textId="77777777" w:rsidR="0039142A" w:rsidRDefault="0039142A">
      <w:pPr>
        <w:rPr>
          <w:rFonts w:ascii="Arial" w:hAnsi="Arial" w:cs="Arial"/>
          <w:sz w:val="18"/>
          <w:szCs w:val="18"/>
        </w:rPr>
      </w:pPr>
    </w:p>
    <w:p w14:paraId="27C8D67F" w14:textId="77777777" w:rsidR="0039142A" w:rsidRDefault="0039142A" w:rsidP="0039142A">
      <w:pPr>
        <w:spacing w:after="135" w:line="240" w:lineRule="auto"/>
        <w:textAlignment w:val="center"/>
        <w:rPr>
          <w:rFonts w:ascii="Arial" w:eastAsia="Calibri" w:hAnsi="Arial" w:cs="Arial"/>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spodbujevalniki –SSIR (AAIR/VVIR) varianta III.</w:t>
      </w:r>
    </w:p>
    <w:p w14:paraId="5ED9878C"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1. Možnosti programiranja</w:t>
      </w:r>
    </w:p>
    <w:tbl>
      <w:tblPr>
        <w:tblStyle w:val="NormalTablePHPDOCX"/>
        <w:tblW w:w="6039" w:type="dxa"/>
        <w:tblLayout w:type="fixed"/>
        <w:tblLook w:val="04A0" w:firstRow="1" w:lastRow="0" w:firstColumn="1" w:lastColumn="0" w:noHBand="0" w:noVBand="1"/>
      </w:tblPr>
      <w:tblGrid>
        <w:gridCol w:w="6039"/>
      </w:tblGrid>
      <w:tr w:rsidR="0039142A" w14:paraId="1427F710" w14:textId="77777777" w:rsidTr="00E55A5F">
        <w:tc>
          <w:tcPr>
            <w:tcW w:w="6039" w:type="dxa"/>
            <w:shd w:val="clear" w:color="auto" w:fill="auto"/>
          </w:tcPr>
          <w:p w14:paraId="5A31F5A7"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 AAIR, AAT, VVI, VVIR, VVT</w:t>
            </w:r>
          </w:p>
          <w:p w14:paraId="49A9E1CE"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unipolarno/bipolarno</w:t>
            </w:r>
          </w:p>
          <w:p w14:paraId="15488962"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14:paraId="1ACB3D82"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14:paraId="020373F4"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14:paraId="5984154E"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Sensitivity</w:t>
            </w:r>
            <w:proofErr w:type="spellEnd"/>
            <w:r>
              <w:rPr>
                <w:rFonts w:ascii="Arial" w:eastAsia="Calibri" w:hAnsi="Arial" w:cs="Arial"/>
                <w:color w:val="000000"/>
                <w:position w:val="-2"/>
                <w:sz w:val="18"/>
                <w:szCs w:val="18"/>
              </w:rPr>
              <w:t>)</w:t>
            </w:r>
          </w:p>
          <w:p w14:paraId="3B323DFC"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14:paraId="1180C591"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tc>
      </w:tr>
    </w:tbl>
    <w:p w14:paraId="5C3DDACE" w14:textId="77777777" w:rsidR="0039142A" w:rsidRDefault="0039142A" w:rsidP="0039142A">
      <w:pPr>
        <w:spacing w:after="0" w:line="240" w:lineRule="auto"/>
        <w:rPr>
          <w:rFonts w:ascii="Arial" w:eastAsia="Calibri" w:hAnsi="Arial" w:cs="Arial"/>
        </w:rPr>
      </w:pPr>
    </w:p>
    <w:p w14:paraId="4C00014E"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2. Diagnostične možnosti </w:t>
      </w:r>
    </w:p>
    <w:tbl>
      <w:tblPr>
        <w:tblStyle w:val="NormalTablePHPDOCX"/>
        <w:tblW w:w="6979" w:type="dxa"/>
        <w:tblLayout w:type="fixed"/>
        <w:tblLook w:val="04A0" w:firstRow="1" w:lastRow="0" w:firstColumn="1" w:lastColumn="0" w:noHBand="0" w:noVBand="1"/>
      </w:tblPr>
      <w:tblGrid>
        <w:gridCol w:w="6979"/>
      </w:tblGrid>
      <w:tr w:rsidR="0039142A" w14:paraId="02926DE7" w14:textId="77777777" w:rsidTr="00E55A5F">
        <w:tc>
          <w:tcPr>
            <w:tcW w:w="6979" w:type="dxa"/>
          </w:tcPr>
          <w:p w14:paraId="373ED977"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14:paraId="012972B1"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14:paraId="2E219637"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14:paraId="598C925F" w14:textId="77777777" w:rsidR="0039142A" w:rsidRDefault="0039142A" w:rsidP="009443BD">
            <w:pPr>
              <w:numPr>
                <w:ilvl w:val="0"/>
                <w:numId w:val="24"/>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Monitoriranje</w:t>
            </w:r>
            <w:proofErr w:type="spellEnd"/>
            <w:r>
              <w:rPr>
                <w:rFonts w:ascii="Arial" w:eastAsia="Calibri" w:hAnsi="Arial" w:cs="Arial"/>
                <w:color w:val="000000"/>
                <w:position w:val="-2"/>
                <w:sz w:val="18"/>
                <w:szCs w:val="18"/>
              </w:rPr>
              <w:t xml:space="preserve"> upornosti elektrode z grafičnim prikazom več meritev v trendu </w:t>
            </w:r>
          </w:p>
          <w:p w14:paraId="00D83C6A"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w:t>
            </w:r>
          </w:p>
        </w:tc>
      </w:tr>
    </w:tbl>
    <w:p w14:paraId="468EDDA8" w14:textId="77777777" w:rsidR="0039142A" w:rsidRDefault="0039142A" w:rsidP="0039142A">
      <w:pPr>
        <w:spacing w:after="0" w:line="240" w:lineRule="auto"/>
        <w:rPr>
          <w:rFonts w:ascii="Arial" w:eastAsia="Calibri" w:hAnsi="Arial" w:cs="Arial"/>
        </w:rPr>
      </w:pPr>
    </w:p>
    <w:p w14:paraId="71DA57D8"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3. Možnosti meritev</w:t>
      </w:r>
    </w:p>
    <w:tbl>
      <w:tblPr>
        <w:tblStyle w:val="NormalTablePHPDOCX"/>
        <w:tblW w:w="5749" w:type="dxa"/>
        <w:tblLayout w:type="fixed"/>
        <w:tblLook w:val="04A0" w:firstRow="1" w:lastRow="0" w:firstColumn="1" w:lastColumn="0" w:noHBand="0" w:noVBand="1"/>
      </w:tblPr>
      <w:tblGrid>
        <w:gridCol w:w="5749"/>
      </w:tblGrid>
      <w:tr w:rsidR="0039142A" w14:paraId="2EAAA578" w14:textId="77777777" w:rsidTr="00E55A5F">
        <w:tc>
          <w:tcPr>
            <w:tcW w:w="5749" w:type="dxa"/>
          </w:tcPr>
          <w:p w14:paraId="6068FAF1"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14:paraId="366FEAF5"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14:paraId="7E95990F"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P/R vala</w:t>
            </w:r>
          </w:p>
          <w:p w14:paraId="4C1DCF68"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14:paraId="639ABA84"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br/>
        <w:t>       4. Možnosti vnosa podatkov v spomin spodbujevalnika</w:t>
      </w:r>
    </w:p>
    <w:tbl>
      <w:tblPr>
        <w:tblStyle w:val="NormalTablePHPDOCX"/>
        <w:tblW w:w="2487" w:type="dxa"/>
        <w:tblLayout w:type="fixed"/>
        <w:tblLook w:val="04A0" w:firstRow="1" w:lastRow="0" w:firstColumn="1" w:lastColumn="0" w:noHBand="0" w:noVBand="1"/>
      </w:tblPr>
      <w:tblGrid>
        <w:gridCol w:w="2487"/>
      </w:tblGrid>
      <w:tr w:rsidR="0039142A" w14:paraId="070134A7" w14:textId="77777777" w:rsidTr="00E55A5F">
        <w:tc>
          <w:tcPr>
            <w:tcW w:w="2487" w:type="dxa"/>
          </w:tcPr>
          <w:p w14:paraId="41F2568F"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w:t>
            </w:r>
          </w:p>
          <w:p w14:paraId="08EF886A"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68510387"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14:paraId="544D9FA4" w14:textId="77777777" w:rsidR="0039142A" w:rsidRDefault="0039142A" w:rsidP="0039142A">
      <w:pPr>
        <w:spacing w:after="0" w:line="240" w:lineRule="auto"/>
        <w:rPr>
          <w:rFonts w:ascii="Arial" w:eastAsia="Calibri" w:hAnsi="Arial" w:cs="Arial"/>
        </w:rPr>
      </w:pPr>
    </w:p>
    <w:p w14:paraId="40F24087"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5. Fizične lastnosti baterije</w:t>
      </w:r>
    </w:p>
    <w:tbl>
      <w:tblPr>
        <w:tblStyle w:val="NormalTablePHPDOCX"/>
        <w:tblW w:w="7080" w:type="dxa"/>
        <w:tblLayout w:type="fixed"/>
        <w:tblLook w:val="04A0" w:firstRow="1" w:lastRow="0" w:firstColumn="1" w:lastColumn="0" w:noHBand="0" w:noVBand="1"/>
      </w:tblPr>
      <w:tblGrid>
        <w:gridCol w:w="7080"/>
      </w:tblGrid>
      <w:tr w:rsidR="0039142A" w14:paraId="737DC376" w14:textId="77777777" w:rsidTr="00E55A5F">
        <w:tc>
          <w:tcPr>
            <w:tcW w:w="7080" w:type="dxa"/>
          </w:tcPr>
          <w:p w14:paraId="28A24EBD" w14:textId="77777777" w:rsidR="0039142A" w:rsidRDefault="0039142A" w:rsidP="009443BD">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Teža enako ali manj kot 20 g</w:t>
            </w:r>
          </w:p>
          <w:p w14:paraId="75B37E60" w14:textId="77777777" w:rsidR="0039142A" w:rsidRDefault="0039142A" w:rsidP="009443BD">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11 cm3</w:t>
            </w:r>
          </w:p>
          <w:p w14:paraId="0204214A" w14:textId="77777777" w:rsidR="0039142A" w:rsidRDefault="0039142A" w:rsidP="009443BD">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13 let pri naslednjih izmerjenih/nastavljenih parametrih:</w:t>
            </w:r>
          </w:p>
        </w:tc>
      </w:tr>
    </w:tbl>
    <w:p w14:paraId="3AC06CD2" w14:textId="77777777" w:rsidR="0039142A" w:rsidRDefault="0039142A" w:rsidP="0039142A">
      <w:pPr>
        <w:spacing w:after="0" w:line="240" w:lineRule="auto"/>
        <w:rPr>
          <w:rFonts w:ascii="Arial" w:eastAsia="Calibri" w:hAnsi="Arial" w:cs="Arial"/>
        </w:rPr>
      </w:pPr>
    </w:p>
    <w:p w14:paraId="031B94E0" w14:textId="77777777" w:rsidR="0039142A" w:rsidRDefault="0039142A" w:rsidP="0039142A">
      <w:pPr>
        <w:spacing w:after="135" w:line="240" w:lineRule="auto"/>
        <w:textAlignment w:val="center"/>
        <w:rPr>
          <w:rFonts w:ascii="Arial" w:eastAsia="Calibri" w:hAnsi="Arial" w:cs="Arial"/>
          <w:color w:val="000000"/>
          <w:sz w:val="18"/>
          <w:szCs w:val="18"/>
        </w:rPr>
      </w:pPr>
      <w:r>
        <w:rPr>
          <w:rFonts w:ascii="Arial" w:eastAsia="Calibri" w:hAnsi="Arial" w:cs="Arial"/>
          <w:color w:val="000000"/>
          <w:position w:val="-2"/>
          <w:sz w:val="18"/>
          <w:szCs w:val="18"/>
        </w:rPr>
        <w:t>            - Frekvenca 60 utripov na min.</w:t>
      </w:r>
      <w:r>
        <w:rPr>
          <w:rFonts w:ascii="Arial" w:eastAsia="Calibri" w:hAnsi="Arial" w:cs="Arial"/>
          <w:color w:val="000000"/>
          <w:position w:val="-2"/>
          <w:sz w:val="18"/>
          <w:szCs w:val="18"/>
        </w:rPr>
        <w:br/>
        <w:t>            - 2,5V amplituda (pri 0,4 ms) ob 100% stimulaciji VVI</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možnost pregledovanja shranjenih EKG</w:t>
      </w:r>
    </w:p>
    <w:p w14:paraId="542B0E05"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6. Senzorji aktivnosti</w:t>
      </w:r>
    </w:p>
    <w:tbl>
      <w:tblPr>
        <w:tblStyle w:val="NormalTablePHPDOCX"/>
        <w:tblW w:w="3678" w:type="dxa"/>
        <w:tblLayout w:type="fixed"/>
        <w:tblLook w:val="04A0" w:firstRow="1" w:lastRow="0" w:firstColumn="1" w:lastColumn="0" w:noHBand="0" w:noVBand="1"/>
      </w:tblPr>
      <w:tblGrid>
        <w:gridCol w:w="3678"/>
      </w:tblGrid>
      <w:tr w:rsidR="0039142A" w14:paraId="04A0CE26" w14:textId="77777777" w:rsidTr="00E55A5F">
        <w:tc>
          <w:tcPr>
            <w:tcW w:w="3678" w:type="dxa"/>
          </w:tcPr>
          <w:p w14:paraId="12C5BBF3" w14:textId="77777777" w:rsidR="0039142A" w:rsidRDefault="0039142A" w:rsidP="009443BD">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14:paraId="46C8137F" w14:textId="77777777" w:rsidR="0039142A" w:rsidRDefault="0039142A" w:rsidP="009443BD">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14:paraId="28114792" w14:textId="77777777" w:rsidR="0039142A" w:rsidRDefault="0039142A" w:rsidP="0039142A">
      <w:pPr>
        <w:spacing w:after="0" w:line="240" w:lineRule="auto"/>
        <w:rPr>
          <w:rFonts w:ascii="Arial" w:eastAsia="Calibri" w:hAnsi="Arial" w:cs="Arial"/>
        </w:rPr>
      </w:pPr>
    </w:p>
    <w:p w14:paraId="39F3759F" w14:textId="77777777" w:rsidR="0039142A" w:rsidRDefault="0039142A" w:rsidP="0039142A">
      <w:pPr>
        <w:spacing w:after="0" w:line="240" w:lineRule="auto"/>
        <w:rPr>
          <w:rFonts w:ascii="Arial" w:eastAsia="Calibri" w:hAnsi="Arial" w:cs="Arial"/>
        </w:rPr>
      </w:pPr>
    </w:p>
    <w:p w14:paraId="4BF41679"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7. Avtomatske funkcije</w:t>
      </w:r>
    </w:p>
    <w:tbl>
      <w:tblPr>
        <w:tblStyle w:val="NormalTablePHPDOCX"/>
        <w:tblW w:w="9311" w:type="dxa"/>
        <w:tblLayout w:type="fixed"/>
        <w:tblLook w:val="04A0" w:firstRow="1" w:lastRow="0" w:firstColumn="1" w:lastColumn="0" w:noHBand="0" w:noVBand="1"/>
      </w:tblPr>
      <w:tblGrid>
        <w:gridCol w:w="9311"/>
      </w:tblGrid>
      <w:tr w:rsidR="0039142A" w14:paraId="09F065F4" w14:textId="77777777" w:rsidTr="00E55A5F">
        <w:tc>
          <w:tcPr>
            <w:tcW w:w="9311" w:type="dxa"/>
          </w:tcPr>
          <w:p w14:paraId="6E0F0542"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5149A4FE"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Avtomatsko prepoznavanje trenutka vstavitve z avtomatično nastavitvijo unipolarnega in bipolarnega zaznavanja ter unipolarne in bipolarne polaritete draženja</w:t>
            </w:r>
          </w:p>
          <w:p w14:paraId="114B9365"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Avtomatski vpis datuma vstavitve v spomin spodbujevalnika</w:t>
            </w:r>
          </w:p>
          <w:p w14:paraId="1B624B7B"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Avtomatsko merjenje spontanega potenciala in prilagajanje občutljivosti</w:t>
            </w:r>
          </w:p>
          <w:p w14:paraId="24F67398"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Avtomatsko spremljanje upornosti in avtomatska prilagoditev polaritete elektrode </w:t>
            </w:r>
          </w:p>
          <w:p w14:paraId="1DBD53C1"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Avtomatsko shranjevanje </w:t>
            </w:r>
            <w:proofErr w:type="spellStart"/>
            <w:r>
              <w:rPr>
                <w:rFonts w:ascii="Arial" w:eastAsia="Calibri" w:hAnsi="Arial" w:cs="Arial"/>
                <w:color w:val="000000" w:themeColor="text1"/>
                <w:position w:val="-2"/>
                <w:sz w:val="18"/>
                <w:szCs w:val="18"/>
              </w:rPr>
              <w:t>follow</w:t>
            </w:r>
            <w:proofErr w:type="spellEnd"/>
            <w:r>
              <w:rPr>
                <w:rFonts w:ascii="Arial" w:eastAsia="Calibri" w:hAnsi="Arial" w:cs="Arial"/>
                <w:color w:val="000000" w:themeColor="text1"/>
                <w:position w:val="-2"/>
                <w:sz w:val="18"/>
                <w:szCs w:val="18"/>
              </w:rPr>
              <w:t>-up podatkov na trdi disk programatorja ali USB ključ ali tiskanje</w:t>
            </w:r>
          </w:p>
          <w:p w14:paraId="0342DC2C"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Algoritem za supresijo atrijske fibrilacije pri implantaciji v atrij</w:t>
            </w:r>
          </w:p>
          <w:p w14:paraId="37053B48"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14:paraId="5EC014F2"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varnega MRI slikanja celotnega telesa z uporabo energije do vključno 3.0 T, vključno z avtomatskim prepoznavanjem statičnega magnetnega polja </w:t>
            </w:r>
            <w:proofErr w:type="spellStart"/>
            <w:r>
              <w:rPr>
                <w:rFonts w:ascii="Arial" w:eastAsia="Calibri" w:hAnsi="Arial" w:cs="Arial"/>
                <w:color w:val="000000" w:themeColor="text1"/>
                <w:position w:val="-2"/>
                <w:sz w:val="18"/>
                <w:szCs w:val="18"/>
              </w:rPr>
              <w:t>magnetnoresonančnega</w:t>
            </w:r>
            <w:proofErr w:type="spellEnd"/>
            <w:r>
              <w:rPr>
                <w:rFonts w:ascii="Arial" w:eastAsia="Calibri" w:hAnsi="Arial" w:cs="Arial"/>
                <w:color w:val="000000" w:themeColor="text1"/>
                <w:position w:val="-2"/>
                <w:sz w:val="18"/>
                <w:szCs w:val="18"/>
              </w:rPr>
              <w:t xml:space="preserve"> </w:t>
            </w:r>
            <w:proofErr w:type="spellStart"/>
            <w:r>
              <w:rPr>
                <w:rFonts w:ascii="Arial" w:eastAsia="Calibri" w:hAnsi="Arial" w:cs="Arial"/>
                <w:color w:val="000000" w:themeColor="text1"/>
                <w:position w:val="-2"/>
                <w:sz w:val="18"/>
                <w:szCs w:val="18"/>
              </w:rPr>
              <w:t>tomografa</w:t>
            </w:r>
            <w:proofErr w:type="spellEnd"/>
          </w:p>
        </w:tc>
      </w:tr>
    </w:tbl>
    <w:p w14:paraId="6683F38A" w14:textId="77777777" w:rsidR="0039142A" w:rsidRDefault="0039142A" w:rsidP="0039142A">
      <w:pPr>
        <w:spacing w:after="0" w:line="240" w:lineRule="auto"/>
        <w:rPr>
          <w:rFonts w:ascii="Arial" w:eastAsia="Calibri" w:hAnsi="Arial" w:cs="Arial"/>
          <w:color w:val="000000" w:themeColor="text1"/>
        </w:rPr>
      </w:pPr>
    </w:p>
    <w:p w14:paraId="6F22F449"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8. Dodatne funkcije</w:t>
      </w:r>
    </w:p>
    <w:tbl>
      <w:tblPr>
        <w:tblStyle w:val="NormalTablePHPDOCX"/>
        <w:tblW w:w="6951" w:type="dxa"/>
        <w:tblLayout w:type="fixed"/>
        <w:tblLook w:val="04A0" w:firstRow="1" w:lastRow="0" w:firstColumn="1" w:lastColumn="0" w:noHBand="0" w:noVBand="1"/>
      </w:tblPr>
      <w:tblGrid>
        <w:gridCol w:w="6951"/>
      </w:tblGrid>
      <w:tr w:rsidR="0039142A" w14:paraId="18B7E0EE" w14:textId="77777777" w:rsidTr="00E55A5F">
        <w:tc>
          <w:tcPr>
            <w:tcW w:w="6951" w:type="dxa"/>
          </w:tcPr>
          <w:p w14:paraId="2B0277BA" w14:textId="77777777" w:rsidR="0039142A" w:rsidRDefault="0039142A" w:rsidP="009443BD">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bl>
    <w:p w14:paraId="613CD370" w14:textId="77777777" w:rsidR="0039142A" w:rsidRDefault="0039142A" w:rsidP="0039142A">
      <w:pPr>
        <w:spacing w:after="0" w:line="240" w:lineRule="auto"/>
        <w:rPr>
          <w:rFonts w:ascii="Arial" w:eastAsia="Calibri" w:hAnsi="Arial" w:cs="Arial"/>
        </w:rPr>
      </w:pPr>
    </w:p>
    <w:tbl>
      <w:tblPr>
        <w:tblStyle w:val="NormalTablePHPDOCX"/>
        <w:tblW w:w="7149" w:type="dxa"/>
        <w:tblLayout w:type="fixed"/>
        <w:tblLook w:val="04A0" w:firstRow="1" w:lastRow="0" w:firstColumn="1" w:lastColumn="0" w:noHBand="0" w:noVBand="1"/>
      </w:tblPr>
      <w:tblGrid>
        <w:gridCol w:w="7149"/>
      </w:tblGrid>
      <w:tr w:rsidR="0039142A" w14:paraId="7A4AAF2C" w14:textId="77777777" w:rsidTr="00E55A5F">
        <w:trPr>
          <w:trHeight w:val="1754"/>
        </w:trPr>
        <w:tc>
          <w:tcPr>
            <w:tcW w:w="7149" w:type="dxa"/>
          </w:tcPr>
          <w:p w14:paraId="75886CBD" w14:textId="77777777" w:rsidR="0039142A" w:rsidRDefault="0039142A" w:rsidP="00E55A5F">
            <w:pPr>
              <w:spacing w:after="135"/>
              <w:textAlignment w:val="center"/>
              <w:rPr>
                <w:rFonts w:ascii="Arial" w:eastAsia="Calibri" w:hAnsi="Arial" w:cs="Arial"/>
              </w:rPr>
            </w:pPr>
            <w:r>
              <w:rPr>
                <w:rFonts w:ascii="Arial" w:eastAsia="Calibri" w:hAnsi="Arial" w:cs="Arial"/>
                <w:color w:val="000000"/>
                <w:position w:val="-2"/>
                <w:sz w:val="18"/>
                <w:szCs w:val="18"/>
              </w:rPr>
              <w:t>zap.št.2: Elektroda ravna za pasivno fiksacijo v atrij (J ukrivljena) v prekat (ravna)</w:t>
            </w:r>
          </w:p>
          <w:p w14:paraId="0DC094EF"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301E5B7C"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17A8628A"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31D90E58"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6F080102"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14:paraId="211BAF07" w14:textId="77777777" w:rsidR="0039142A" w:rsidRDefault="0039142A" w:rsidP="009443BD">
            <w:pPr>
              <w:numPr>
                <w:ilvl w:val="0"/>
                <w:numId w:val="3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3E16586A"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MRI celotnega telesa z energijo do  vključno 3.0 T</w:t>
            </w:r>
          </w:p>
        </w:tc>
      </w:tr>
    </w:tbl>
    <w:p w14:paraId="1E2F34EE" w14:textId="77777777" w:rsidR="0039142A" w:rsidRDefault="0039142A" w:rsidP="0039142A">
      <w:pPr>
        <w:spacing w:after="0" w:line="240" w:lineRule="auto"/>
        <w:rPr>
          <w:rFonts w:ascii="Arial" w:eastAsia="Calibri" w:hAnsi="Arial" w:cs="Arial"/>
        </w:rPr>
      </w:pPr>
    </w:p>
    <w:p w14:paraId="140E5160"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Zap.št.3: Elektroda ravna za aktivno fiksacijo v atrij ali prekat</w:t>
      </w:r>
    </w:p>
    <w:tbl>
      <w:tblPr>
        <w:tblStyle w:val="NormalTablePHPDOCX"/>
        <w:tblW w:w="7149" w:type="dxa"/>
        <w:tblLayout w:type="fixed"/>
        <w:tblLook w:val="04A0" w:firstRow="1" w:lastRow="0" w:firstColumn="1" w:lastColumn="0" w:noHBand="0" w:noVBand="1"/>
      </w:tblPr>
      <w:tblGrid>
        <w:gridCol w:w="7149"/>
      </w:tblGrid>
      <w:tr w:rsidR="0039142A" w14:paraId="29D5A6B7" w14:textId="77777777" w:rsidTr="00E55A5F">
        <w:trPr>
          <w:trHeight w:val="1769"/>
        </w:trPr>
        <w:tc>
          <w:tcPr>
            <w:tcW w:w="7149" w:type="dxa"/>
          </w:tcPr>
          <w:p w14:paraId="04548B39"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3A6DB7CA"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14:paraId="1E308F0F"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47ED01A6"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6A6516EB"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14:paraId="432D1880" w14:textId="77777777" w:rsidR="0039142A" w:rsidRDefault="0039142A" w:rsidP="009443BD">
            <w:pPr>
              <w:numPr>
                <w:ilvl w:val="0"/>
                <w:numId w:val="32"/>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3411CC41"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bl>
    <w:p w14:paraId="046990CD" w14:textId="77777777" w:rsidR="0039142A" w:rsidRDefault="0039142A" w:rsidP="0039142A">
      <w:pPr>
        <w:spacing w:after="0" w:line="240" w:lineRule="auto"/>
        <w:rPr>
          <w:rFonts w:ascii="Arial" w:eastAsia="Calibri" w:hAnsi="Arial" w:cs="Arial"/>
        </w:rPr>
      </w:pPr>
    </w:p>
    <w:p w14:paraId="60E4C58A" w14:textId="77777777" w:rsidR="0039142A" w:rsidRDefault="0039142A" w:rsidP="0039142A">
      <w:pPr>
        <w:spacing w:after="0" w:line="240" w:lineRule="auto"/>
        <w:rPr>
          <w:rFonts w:ascii="Arial" w:eastAsia="Calibri" w:hAnsi="Arial" w:cs="Arial"/>
        </w:rPr>
      </w:pPr>
    </w:p>
    <w:tbl>
      <w:tblPr>
        <w:tblStyle w:val="NormalTablePHPDOCX"/>
        <w:tblW w:w="4500" w:type="pct"/>
        <w:tblLayout w:type="fixed"/>
        <w:tblCellMar>
          <w:top w:w="75" w:type="dxa"/>
          <w:bottom w:w="75" w:type="dxa"/>
        </w:tblCellMar>
        <w:tblLook w:val="04A0" w:firstRow="1" w:lastRow="0" w:firstColumn="1" w:lastColumn="0" w:noHBand="0" w:noVBand="1"/>
      </w:tblPr>
      <w:tblGrid>
        <w:gridCol w:w="8149"/>
      </w:tblGrid>
      <w:tr w:rsidR="0039142A" w14:paraId="64B077AB" w14:textId="77777777" w:rsidTr="00E55A5F">
        <w:tc>
          <w:tcPr>
            <w:tcW w:w="79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37B1A65"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t>Podsklop 4: Srčni spodbujevalnik DDDR varianta I.</w:t>
            </w:r>
          </w:p>
        </w:tc>
      </w:tr>
    </w:tbl>
    <w:p w14:paraId="217C421E" w14:textId="77777777" w:rsidR="0039142A" w:rsidRDefault="0039142A">
      <w:pPr>
        <w:rPr>
          <w:rFonts w:ascii="Arial" w:hAnsi="Arial" w:cs="Arial"/>
          <w:sz w:val="18"/>
          <w:szCs w:val="18"/>
        </w:rPr>
      </w:pPr>
    </w:p>
    <w:p w14:paraId="370148C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Zap.št.1: Srčni spodbujevalnik DDDR varianta I.</w:t>
      </w:r>
    </w:p>
    <w:p w14:paraId="47519F88"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1.Možnost programiranja:</w:t>
      </w:r>
    </w:p>
    <w:tbl>
      <w:tblPr>
        <w:tblStyle w:val="NormalTablePHPDOCX"/>
        <w:tblW w:w="8530" w:type="dxa"/>
        <w:tblLayout w:type="fixed"/>
        <w:tblLook w:val="04A0" w:firstRow="1" w:lastRow="0" w:firstColumn="1" w:lastColumn="0" w:noHBand="0" w:noVBand="1"/>
      </w:tblPr>
      <w:tblGrid>
        <w:gridCol w:w="8530"/>
      </w:tblGrid>
      <w:tr w:rsidR="0039142A" w14:paraId="0B42638B" w14:textId="77777777" w:rsidTr="00E55A5F">
        <w:tc>
          <w:tcPr>
            <w:tcW w:w="8530" w:type="dxa"/>
            <w:shd w:val="clear" w:color="auto" w:fill="auto"/>
          </w:tcPr>
          <w:p w14:paraId="216208D0"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DDDR, DDD, DDI, VDD, AAIR, VVIR</w:t>
            </w:r>
          </w:p>
          <w:p w14:paraId="48F8D653"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  / zgornja</w:t>
            </w:r>
          </w:p>
          <w:p w14:paraId="0D4301ED"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 / prekat: unipolarno / bipolarno</w:t>
            </w:r>
          </w:p>
          <w:p w14:paraId="5EAD976B"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Trajanja impulza atrij in prekat</w:t>
            </w:r>
          </w:p>
          <w:p w14:paraId="4496D829"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14:paraId="69EF7322"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atrija in prekata (na atrijskem kanalu od 0,10 mV v bipolarnem delovanju)</w:t>
            </w:r>
          </w:p>
          <w:p w14:paraId="2220E22E"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 / prekat) ali refraktarna doba (V)</w:t>
            </w:r>
          </w:p>
          <w:p w14:paraId="6291B7BB"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 – prekat ali P-V zakasnitev</w:t>
            </w:r>
          </w:p>
        </w:tc>
      </w:tr>
    </w:tbl>
    <w:p w14:paraId="0CF18079" w14:textId="77777777" w:rsidR="0039142A" w:rsidRDefault="0039142A" w:rsidP="0039142A">
      <w:pPr>
        <w:spacing w:after="0" w:line="240" w:lineRule="auto"/>
        <w:rPr>
          <w:rFonts w:ascii="Arial" w:eastAsia="Calibri" w:hAnsi="Arial" w:cs="Arial"/>
        </w:rPr>
      </w:pPr>
    </w:p>
    <w:p w14:paraId="27DA658B"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lastRenderedPageBreak/>
        <w:t>2.Diagnostične možnosti:</w:t>
      </w:r>
    </w:p>
    <w:tbl>
      <w:tblPr>
        <w:tblStyle w:val="NormalTablePHPDOCX"/>
        <w:tblW w:w="6889" w:type="dxa"/>
        <w:tblLayout w:type="fixed"/>
        <w:tblLook w:val="04A0" w:firstRow="1" w:lastRow="0" w:firstColumn="1" w:lastColumn="0" w:noHBand="0" w:noVBand="1"/>
      </w:tblPr>
      <w:tblGrid>
        <w:gridCol w:w="6889"/>
      </w:tblGrid>
      <w:tr w:rsidR="0039142A" w14:paraId="007C9A02" w14:textId="77777777" w:rsidTr="00E55A5F">
        <w:tc>
          <w:tcPr>
            <w:tcW w:w="6889" w:type="dxa"/>
          </w:tcPr>
          <w:p w14:paraId="00765932"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14:paraId="57488285"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 stimulacije atrija in prekata</w:t>
            </w:r>
          </w:p>
          <w:p w14:paraId="13C3FA5E"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 – prekat sinhronizacije</w:t>
            </w:r>
          </w:p>
          <w:p w14:paraId="6068A31E"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 ali grafični prikaz števila </w:t>
            </w:r>
            <w:proofErr w:type="spellStart"/>
            <w:r>
              <w:rPr>
                <w:rFonts w:ascii="Arial" w:eastAsia="Calibri" w:hAnsi="Arial" w:cs="Arial"/>
                <w:color w:val="000000"/>
                <w:position w:val="-2"/>
                <w:sz w:val="18"/>
                <w:szCs w:val="18"/>
              </w:rPr>
              <w:t>ekstrasistol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nadprekatnih</w:t>
            </w:r>
            <w:proofErr w:type="spellEnd"/>
            <w:r>
              <w:rPr>
                <w:rFonts w:ascii="Arial" w:eastAsia="Calibri" w:hAnsi="Arial" w:cs="Arial"/>
                <w:color w:val="000000"/>
                <w:position w:val="-2"/>
                <w:sz w:val="18"/>
                <w:szCs w:val="18"/>
              </w:rPr>
              <w:t xml:space="preserve"> in prekatnih tahikardij</w:t>
            </w:r>
          </w:p>
          <w:p w14:paraId="29468DDE"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Število preklopov načina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w:t>
            </w:r>
          </w:p>
          <w:p w14:paraId="12BD3A91"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Urejanje po času trajanja tahikardij</w:t>
            </w:r>
          </w:p>
        </w:tc>
      </w:tr>
    </w:tbl>
    <w:p w14:paraId="472CDD39" w14:textId="77777777" w:rsidR="0039142A" w:rsidRDefault="0039142A" w:rsidP="0039142A">
      <w:pPr>
        <w:spacing w:after="0" w:line="240" w:lineRule="auto"/>
        <w:rPr>
          <w:rFonts w:ascii="Arial" w:eastAsia="Calibri" w:hAnsi="Arial" w:cs="Arial"/>
        </w:rPr>
      </w:pPr>
    </w:p>
    <w:p w14:paraId="1F2FAAC7"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3.Možnosti meritve:</w:t>
      </w:r>
    </w:p>
    <w:tbl>
      <w:tblPr>
        <w:tblStyle w:val="NormalTablePHPDOCX"/>
        <w:tblW w:w="6859" w:type="dxa"/>
        <w:tblLayout w:type="fixed"/>
        <w:tblLook w:val="04A0" w:firstRow="1" w:lastRow="0" w:firstColumn="1" w:lastColumn="0" w:noHBand="0" w:noVBand="1"/>
      </w:tblPr>
      <w:tblGrid>
        <w:gridCol w:w="6859"/>
      </w:tblGrid>
      <w:tr w:rsidR="0039142A" w14:paraId="43E5F3D4" w14:textId="77777777" w:rsidTr="00E55A5F">
        <w:tc>
          <w:tcPr>
            <w:tcW w:w="6859" w:type="dxa"/>
          </w:tcPr>
          <w:p w14:paraId="02B755C9" w14:textId="77777777" w:rsidR="0039142A" w:rsidRDefault="0039142A" w:rsidP="009443BD">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 / prekat) s spreminjanjem trajanja in amplitude impulza</w:t>
            </w:r>
          </w:p>
          <w:p w14:paraId="4E62AA0E" w14:textId="77777777" w:rsidR="0039142A" w:rsidRDefault="0039142A" w:rsidP="009443BD">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 prekat)</w:t>
            </w:r>
          </w:p>
          <w:p w14:paraId="3A22B11B" w14:textId="77777777" w:rsidR="0039142A" w:rsidRDefault="0039142A" w:rsidP="009443BD">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14:paraId="5FF1375E" w14:textId="77777777" w:rsidR="0039142A" w:rsidRDefault="0039142A" w:rsidP="009443BD">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14:paraId="67C7EE52" w14:textId="77777777" w:rsidR="0039142A" w:rsidRDefault="0039142A" w:rsidP="0039142A">
      <w:pPr>
        <w:spacing w:after="0" w:line="240" w:lineRule="auto"/>
        <w:rPr>
          <w:rFonts w:ascii="Arial" w:eastAsia="Calibri" w:hAnsi="Arial" w:cs="Arial"/>
        </w:rPr>
      </w:pPr>
    </w:p>
    <w:p w14:paraId="7C0EA59D"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4.Možnosti vnosa podatkov v spomin spodbujevalnika</w:t>
      </w:r>
    </w:p>
    <w:tbl>
      <w:tblPr>
        <w:tblStyle w:val="NormalTablePHPDOCX"/>
        <w:tblW w:w="3639" w:type="dxa"/>
        <w:tblLayout w:type="fixed"/>
        <w:tblLook w:val="04A0" w:firstRow="1" w:lastRow="0" w:firstColumn="1" w:lastColumn="0" w:noHBand="0" w:noVBand="1"/>
      </w:tblPr>
      <w:tblGrid>
        <w:gridCol w:w="3639"/>
      </w:tblGrid>
      <w:tr w:rsidR="0039142A" w14:paraId="02A2DC7F" w14:textId="77777777" w:rsidTr="00E55A5F">
        <w:tc>
          <w:tcPr>
            <w:tcW w:w="3639" w:type="dxa"/>
          </w:tcPr>
          <w:p w14:paraId="58F47278" w14:textId="77777777" w:rsidR="0039142A" w:rsidRDefault="0039142A" w:rsidP="009443BD">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34D837F1" w14:textId="77777777" w:rsidR="0039142A" w:rsidRDefault="0039142A" w:rsidP="009443BD">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Datum vstavitve spodbujevalnika</w:t>
            </w:r>
          </w:p>
          <w:p w14:paraId="65E6E3ED" w14:textId="77777777" w:rsidR="0039142A" w:rsidRDefault="0039142A" w:rsidP="009443BD">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 (atrijska / prekatna)</w:t>
            </w:r>
          </w:p>
          <w:p w14:paraId="65C2F0F5" w14:textId="77777777" w:rsidR="0039142A" w:rsidRDefault="0039142A" w:rsidP="009443BD">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Tip elektrode</w:t>
            </w:r>
          </w:p>
        </w:tc>
      </w:tr>
    </w:tbl>
    <w:p w14:paraId="3CF1A06B" w14:textId="77777777" w:rsidR="0039142A" w:rsidRDefault="0039142A" w:rsidP="0039142A">
      <w:pPr>
        <w:spacing w:after="0" w:line="240" w:lineRule="auto"/>
        <w:rPr>
          <w:rFonts w:ascii="Arial" w:eastAsia="Calibri" w:hAnsi="Arial" w:cs="Arial"/>
        </w:rPr>
      </w:pPr>
    </w:p>
    <w:p w14:paraId="1CA41021"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5.Fizične lastnosti:</w:t>
      </w:r>
    </w:p>
    <w:tbl>
      <w:tblPr>
        <w:tblStyle w:val="NormalTablePHPDOCX"/>
        <w:tblW w:w="9311" w:type="dxa"/>
        <w:tblLayout w:type="fixed"/>
        <w:tblLook w:val="04A0" w:firstRow="1" w:lastRow="0" w:firstColumn="1" w:lastColumn="0" w:noHBand="0" w:noVBand="1"/>
      </w:tblPr>
      <w:tblGrid>
        <w:gridCol w:w="9311"/>
      </w:tblGrid>
      <w:tr w:rsidR="0039142A" w14:paraId="584E89E2" w14:textId="77777777" w:rsidTr="00E55A5F">
        <w:tc>
          <w:tcPr>
            <w:tcW w:w="9311" w:type="dxa"/>
          </w:tcPr>
          <w:p w14:paraId="5D0B71A4" w14:textId="77777777" w:rsidR="0039142A" w:rsidRDefault="0039142A" w:rsidP="009443BD">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13 cm3             </w:t>
            </w:r>
          </w:p>
          <w:p w14:paraId="1B138E80" w14:textId="77777777" w:rsidR="0039142A" w:rsidRDefault="0039142A" w:rsidP="009443BD">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60 utripov na min., 2,5 V amplitudi atrij in prekat  ob 50% stimulaciji, 500 Ohmov upornosti elektrode.</w:t>
            </w:r>
          </w:p>
        </w:tc>
      </w:tr>
    </w:tbl>
    <w:p w14:paraId="580C8495" w14:textId="77777777" w:rsidR="0039142A" w:rsidRDefault="0039142A" w:rsidP="0039142A">
      <w:pPr>
        <w:spacing w:after="0" w:line="240" w:lineRule="auto"/>
        <w:rPr>
          <w:rFonts w:ascii="Arial" w:eastAsia="Calibri" w:hAnsi="Arial" w:cs="Arial"/>
        </w:rPr>
      </w:pPr>
    </w:p>
    <w:p w14:paraId="73472E07"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6.Senzorji aktivnosti:</w:t>
      </w:r>
    </w:p>
    <w:tbl>
      <w:tblPr>
        <w:tblStyle w:val="NormalTablePHPDOCX"/>
        <w:tblW w:w="9311" w:type="dxa"/>
        <w:tblLayout w:type="fixed"/>
        <w:tblLook w:val="04A0" w:firstRow="1" w:lastRow="0" w:firstColumn="1" w:lastColumn="0" w:noHBand="0" w:noVBand="1"/>
      </w:tblPr>
      <w:tblGrid>
        <w:gridCol w:w="9311"/>
      </w:tblGrid>
      <w:tr w:rsidR="0039142A" w14:paraId="707FAE77" w14:textId="77777777" w:rsidTr="00E55A5F">
        <w:tc>
          <w:tcPr>
            <w:tcW w:w="9311" w:type="dxa"/>
          </w:tcPr>
          <w:p w14:paraId="0CBDC3F3" w14:textId="77777777" w:rsidR="0039142A" w:rsidRDefault="0039142A" w:rsidP="009443BD">
            <w:pPr>
              <w:numPr>
                <w:ilvl w:val="0"/>
                <w:numId w:val="48"/>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14:paraId="6712E910" w14:textId="77777777" w:rsidR="0039142A" w:rsidRDefault="0039142A" w:rsidP="009443BD">
            <w:pPr>
              <w:numPr>
                <w:ilvl w:val="0"/>
                <w:numId w:val="48"/>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p w14:paraId="5B83F5F5" w14:textId="77777777" w:rsidR="0039142A" w:rsidRDefault="0039142A" w:rsidP="009443BD">
            <w:pPr>
              <w:numPr>
                <w:ilvl w:val="0"/>
                <w:numId w:val="4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enem ali več področjih povprečne in visoke obremenitve</w:t>
            </w:r>
          </w:p>
        </w:tc>
      </w:tr>
    </w:tbl>
    <w:p w14:paraId="6D54EBBC" w14:textId="77777777" w:rsidR="0039142A" w:rsidRDefault="0039142A" w:rsidP="0039142A">
      <w:pPr>
        <w:spacing w:after="0" w:line="240" w:lineRule="auto"/>
        <w:rPr>
          <w:rFonts w:ascii="Arial" w:eastAsia="Calibri" w:hAnsi="Arial" w:cs="Arial"/>
        </w:rPr>
      </w:pPr>
    </w:p>
    <w:p w14:paraId="6DE489B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7.Avtomatske funkcije:</w:t>
      </w:r>
    </w:p>
    <w:tbl>
      <w:tblPr>
        <w:tblStyle w:val="NormalTablePHPDOCX"/>
        <w:tblW w:w="9311" w:type="dxa"/>
        <w:tblLayout w:type="fixed"/>
        <w:tblLook w:val="04A0" w:firstRow="1" w:lastRow="0" w:firstColumn="1" w:lastColumn="0" w:noHBand="0" w:noVBand="1"/>
      </w:tblPr>
      <w:tblGrid>
        <w:gridCol w:w="9311"/>
      </w:tblGrid>
      <w:tr w:rsidR="0039142A" w14:paraId="5A5E0E84" w14:textId="77777777" w:rsidTr="00E55A5F">
        <w:tc>
          <w:tcPr>
            <w:tcW w:w="9311" w:type="dxa"/>
          </w:tcPr>
          <w:p w14:paraId="73838259" w14:textId="77777777" w:rsidR="0039142A" w:rsidRDefault="0039142A" w:rsidP="009443BD">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Menjava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ob  nastanku atrijske fibrilacije.</w:t>
            </w:r>
          </w:p>
          <w:p w14:paraId="172C86F2" w14:textId="77777777" w:rsidR="0039142A" w:rsidRDefault="0039142A" w:rsidP="009443BD">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merjenje praga draženja v atriju in prekatu in prilagajanje napetosti impulza. Algoritem mora delovati z  bipolarno ali unipolarno elektrodo.</w:t>
            </w:r>
          </w:p>
          <w:p w14:paraId="2241BA12" w14:textId="77777777" w:rsidR="0039142A" w:rsidRDefault="0039142A" w:rsidP="009443BD">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 xml:space="preserve"> up podatkov na USB ključ, ali </w:t>
            </w:r>
            <w:proofErr w:type="spellStart"/>
            <w:r>
              <w:rPr>
                <w:rFonts w:ascii="Arial" w:eastAsia="Calibri" w:hAnsi="Arial" w:cs="Arial"/>
                <w:color w:val="000000"/>
                <w:position w:val="-2"/>
                <w:sz w:val="18"/>
                <w:szCs w:val="18"/>
              </w:rPr>
              <w:t>tiskanje.Avtomatsko</w:t>
            </w:r>
            <w:proofErr w:type="spellEnd"/>
            <w:r>
              <w:rPr>
                <w:rFonts w:ascii="Arial" w:eastAsia="Calibri" w:hAnsi="Arial" w:cs="Arial"/>
                <w:color w:val="000000"/>
                <w:position w:val="-2"/>
                <w:sz w:val="18"/>
                <w:szCs w:val="18"/>
              </w:rPr>
              <w:t xml:space="preserve"> prepoznavanje trenutka vstavitve z avtomatično nastavitvijo polaritete draženja (unipolarno ali bipolarno).</w:t>
            </w:r>
          </w:p>
          <w:p w14:paraId="4E8C1B4E" w14:textId="77777777" w:rsidR="0039142A" w:rsidRDefault="0039142A" w:rsidP="009443BD">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w:t>
            </w:r>
          </w:p>
          <w:p w14:paraId="70006636" w14:textId="77777777" w:rsidR="0039142A" w:rsidRDefault="0039142A" w:rsidP="009443BD">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tc>
      </w:tr>
    </w:tbl>
    <w:p w14:paraId="655FC32E" w14:textId="77777777" w:rsidR="0039142A" w:rsidRDefault="0039142A" w:rsidP="0039142A">
      <w:pPr>
        <w:spacing w:after="0" w:line="240" w:lineRule="auto"/>
        <w:rPr>
          <w:rFonts w:ascii="Arial" w:eastAsia="Calibri" w:hAnsi="Arial" w:cs="Arial"/>
        </w:rPr>
      </w:pPr>
    </w:p>
    <w:p w14:paraId="25CFA4C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8.Dodatne funkcije:</w:t>
      </w:r>
    </w:p>
    <w:tbl>
      <w:tblPr>
        <w:tblStyle w:val="NormalTablePHPDOCX"/>
        <w:tblW w:w="6249" w:type="dxa"/>
        <w:tblLayout w:type="fixed"/>
        <w:tblLook w:val="04A0" w:firstRow="1" w:lastRow="0" w:firstColumn="1" w:lastColumn="0" w:noHBand="0" w:noVBand="1"/>
      </w:tblPr>
      <w:tblGrid>
        <w:gridCol w:w="6249"/>
      </w:tblGrid>
      <w:tr w:rsidR="0039142A" w14:paraId="3CCBE884" w14:textId="77777777" w:rsidTr="00E55A5F">
        <w:tc>
          <w:tcPr>
            <w:tcW w:w="6249" w:type="dxa"/>
          </w:tcPr>
          <w:p w14:paraId="29F099A5" w14:textId="77777777" w:rsidR="0039142A" w:rsidRDefault="0039142A" w:rsidP="009443BD">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zmanjševanje nepotrebne prekatne stimulacije </w:t>
            </w:r>
          </w:p>
          <w:p w14:paraId="0E430964" w14:textId="77777777" w:rsidR="0039142A" w:rsidRDefault="0039142A" w:rsidP="009443BD">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r w:rsidR="0039142A" w14:paraId="2C4A028C" w14:textId="77777777" w:rsidTr="00E55A5F">
        <w:trPr>
          <w:trHeight w:val="94"/>
        </w:trPr>
        <w:tc>
          <w:tcPr>
            <w:tcW w:w="6249" w:type="dxa"/>
          </w:tcPr>
          <w:p w14:paraId="75A3E9B7" w14:textId="77777777" w:rsidR="0039142A" w:rsidRDefault="0039142A" w:rsidP="00E55A5F">
            <w:pPr>
              <w:rPr>
                <w:rFonts w:ascii="Arial" w:eastAsia="Calibri" w:hAnsi="Arial" w:cs="Arial"/>
                <w:color w:val="000000"/>
                <w:sz w:val="18"/>
                <w:szCs w:val="18"/>
              </w:rPr>
            </w:pPr>
          </w:p>
        </w:tc>
      </w:tr>
    </w:tbl>
    <w:p w14:paraId="2E509272" w14:textId="77777777" w:rsidR="0039142A" w:rsidRDefault="0039142A" w:rsidP="0039142A">
      <w:pPr>
        <w:spacing w:after="0" w:line="240" w:lineRule="auto"/>
        <w:rPr>
          <w:rFonts w:ascii="Arial" w:eastAsia="Calibri" w:hAnsi="Arial" w:cs="Arial"/>
        </w:rPr>
      </w:pPr>
    </w:p>
    <w:p w14:paraId="640EF43B" w14:textId="77777777" w:rsidR="0039142A" w:rsidRDefault="0039142A" w:rsidP="0039142A">
      <w:pPr>
        <w:spacing w:after="135" w:line="240" w:lineRule="auto"/>
        <w:textAlignment w:val="center"/>
        <w:rPr>
          <w:rFonts w:ascii="Arial" w:eastAsia="Calibri" w:hAnsi="Arial" w:cs="Arial"/>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Elektroda ravna za pasivno fiksacijo v atrij (J ukrivljena) v prekat (ravna)</w:t>
      </w:r>
    </w:p>
    <w:tbl>
      <w:tblPr>
        <w:tblStyle w:val="NormalTablePHPDOCX"/>
        <w:tblW w:w="6299" w:type="dxa"/>
        <w:tblLayout w:type="fixed"/>
        <w:tblLook w:val="04A0" w:firstRow="1" w:lastRow="0" w:firstColumn="1" w:lastColumn="0" w:noHBand="0" w:noVBand="1"/>
      </w:tblPr>
      <w:tblGrid>
        <w:gridCol w:w="6299"/>
      </w:tblGrid>
      <w:tr w:rsidR="0039142A" w14:paraId="1256839D" w14:textId="77777777" w:rsidTr="00E55A5F">
        <w:tc>
          <w:tcPr>
            <w:tcW w:w="6299" w:type="dxa"/>
          </w:tcPr>
          <w:p w14:paraId="2CBC6CF4"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53AC873C"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1CCCE449"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7B5E960A"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76AEEF72"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14:paraId="3024E552" w14:textId="77777777" w:rsidR="0039142A" w:rsidRDefault="0039142A" w:rsidP="009443BD">
            <w:pPr>
              <w:numPr>
                <w:ilvl w:val="0"/>
                <w:numId w:val="5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127E4CD7"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Možnost varnega MRI slikanja celotnega telesa z energijo  do 3.0 T</w:t>
            </w:r>
          </w:p>
        </w:tc>
      </w:tr>
    </w:tbl>
    <w:p w14:paraId="1C03D7A8" w14:textId="77777777" w:rsidR="0039142A" w:rsidRDefault="0039142A" w:rsidP="0039142A">
      <w:pPr>
        <w:spacing w:after="0" w:line="240" w:lineRule="auto"/>
        <w:rPr>
          <w:rFonts w:ascii="Arial" w:eastAsia="Calibri" w:hAnsi="Arial" w:cs="Arial"/>
        </w:rPr>
      </w:pPr>
    </w:p>
    <w:p w14:paraId="5A7515A8" w14:textId="77777777" w:rsidR="0039142A" w:rsidRDefault="0039142A" w:rsidP="0039142A">
      <w:pPr>
        <w:spacing w:after="135" w:line="240" w:lineRule="auto"/>
        <w:textAlignment w:val="center"/>
        <w:rPr>
          <w:rFonts w:ascii="Arial" w:eastAsia="Calibri" w:hAnsi="Arial" w:cs="Arial"/>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Elektroda ravna za aktivno fiksacijo v atrij ali prekat</w:t>
      </w:r>
    </w:p>
    <w:tbl>
      <w:tblPr>
        <w:tblStyle w:val="NormalTablePHPDOCX"/>
        <w:tblW w:w="6299" w:type="dxa"/>
        <w:tblLayout w:type="fixed"/>
        <w:tblLook w:val="04A0" w:firstRow="1" w:lastRow="0" w:firstColumn="1" w:lastColumn="0" w:noHBand="0" w:noVBand="1"/>
      </w:tblPr>
      <w:tblGrid>
        <w:gridCol w:w="6299"/>
      </w:tblGrid>
      <w:tr w:rsidR="0039142A" w14:paraId="58F05284" w14:textId="77777777" w:rsidTr="00E55A5F">
        <w:tc>
          <w:tcPr>
            <w:tcW w:w="6299" w:type="dxa"/>
          </w:tcPr>
          <w:p w14:paraId="58CCAEC3"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3F595BC9"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14:paraId="62230BE7"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758C8D9B"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2C217AB5"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14:paraId="1B6D2DED" w14:textId="77777777" w:rsidR="0039142A" w:rsidRDefault="0039142A" w:rsidP="009443BD">
            <w:pPr>
              <w:numPr>
                <w:ilvl w:val="0"/>
                <w:numId w:val="52"/>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46878B1B"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14:paraId="169A6547" w14:textId="77777777" w:rsidR="0039142A" w:rsidRDefault="0039142A" w:rsidP="0039142A">
      <w:pPr>
        <w:spacing w:after="0" w:line="240" w:lineRule="auto"/>
        <w:rPr>
          <w:rFonts w:ascii="Arial" w:eastAsia="Calibri" w:hAnsi="Arial" w:cs="Arial"/>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782"/>
      </w:tblGrid>
      <w:tr w:rsidR="0039142A" w14:paraId="002F11C7" w14:textId="77777777" w:rsidTr="00E55A5F">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C2C07AB"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t>Podsklop 5: Srčni spodbujevalnik DDDR varianta II.</w:t>
            </w:r>
          </w:p>
        </w:tc>
      </w:tr>
    </w:tbl>
    <w:p w14:paraId="28C9ACED" w14:textId="77777777" w:rsidR="0039142A" w:rsidRDefault="0039142A" w:rsidP="0039142A">
      <w:pPr>
        <w:spacing w:after="0" w:line="240" w:lineRule="auto"/>
        <w:rPr>
          <w:rFonts w:ascii="Arial" w:eastAsia="Calibri" w:hAnsi="Arial" w:cs="Arial"/>
        </w:rPr>
      </w:pPr>
    </w:p>
    <w:p w14:paraId="5BFBCB53" w14:textId="77777777" w:rsidR="0039142A" w:rsidRDefault="0039142A" w:rsidP="0039142A">
      <w:pPr>
        <w:spacing w:after="135" w:line="240" w:lineRule="auto"/>
        <w:textAlignment w:val="center"/>
        <w:rPr>
          <w:rFonts w:ascii="Arial" w:eastAsia="Calibri" w:hAnsi="Arial" w:cs="Arial"/>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 DDDR varianta II.</w:t>
      </w:r>
    </w:p>
    <w:p w14:paraId="65B4257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br/>
        <w:t>1. Možnosti programiranja</w:t>
      </w:r>
    </w:p>
    <w:tbl>
      <w:tblPr>
        <w:tblStyle w:val="NormalTablePHPDOCX"/>
        <w:tblW w:w="9311" w:type="dxa"/>
        <w:tblLayout w:type="fixed"/>
        <w:tblLook w:val="04A0" w:firstRow="1" w:lastRow="0" w:firstColumn="1" w:lastColumn="0" w:noHBand="0" w:noVBand="1"/>
      </w:tblPr>
      <w:tblGrid>
        <w:gridCol w:w="9311"/>
      </w:tblGrid>
      <w:tr w:rsidR="0039142A" w14:paraId="535F3EED" w14:textId="77777777" w:rsidTr="00E55A5F">
        <w:tc>
          <w:tcPr>
            <w:tcW w:w="9311" w:type="dxa"/>
            <w:shd w:val="clear" w:color="auto" w:fill="auto"/>
          </w:tcPr>
          <w:p w14:paraId="4B0E18CD"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AAIR, VVIR, DDI, VDD, DDD, DDDR</w:t>
            </w:r>
          </w:p>
          <w:p w14:paraId="76DA50C1"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atrij/prekat: unipolarno/bipolarno</w:t>
            </w:r>
          </w:p>
          <w:p w14:paraId="3058E59D"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14:paraId="5D6D8848"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 atrij in prekat</w:t>
            </w:r>
          </w:p>
          <w:p w14:paraId="4E12209A"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14:paraId="287983BF"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atrija in prekata (na atrijskem kanalu od 0,10mV v bipolarnem načinu delovanja)</w:t>
            </w:r>
          </w:p>
          <w:p w14:paraId="58BFFB05"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14:paraId="580DD757"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(atrij/prekat) ali refraktarna doba (prekat)</w:t>
            </w:r>
          </w:p>
          <w:p w14:paraId="260B0D5B"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 – prekat ali P – V zakasnitev</w:t>
            </w:r>
          </w:p>
          <w:p w14:paraId="110C335A"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p w14:paraId="1C1ACEA0"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Ob pojavu atrijske fibrilacije možnost ločenega programiranja parametrov preklopov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za de- in re-sinhronizacijo</w:t>
            </w:r>
          </w:p>
          <w:p w14:paraId="4B759C2D"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Far-</w:t>
            </w:r>
            <w:proofErr w:type="spellStart"/>
            <w:r>
              <w:rPr>
                <w:rFonts w:ascii="Arial" w:eastAsia="Calibri" w:hAnsi="Arial" w:cs="Arial"/>
                <w:color w:val="000000"/>
                <w:position w:val="-2"/>
                <w:sz w:val="18"/>
                <w:szCs w:val="18"/>
              </w:rPr>
              <w:t>field</w:t>
            </w:r>
            <w:proofErr w:type="spellEnd"/>
            <w:r>
              <w:rPr>
                <w:rFonts w:ascii="Arial" w:eastAsia="Calibri" w:hAnsi="Arial" w:cs="Arial"/>
                <w:color w:val="000000"/>
                <w:position w:val="-2"/>
                <w:sz w:val="18"/>
                <w:szCs w:val="18"/>
              </w:rPr>
              <w:t xml:space="preserve"> zaščita: možnost ločenega programiranja za </w:t>
            </w:r>
            <w:proofErr w:type="spellStart"/>
            <w:r>
              <w:rPr>
                <w:rFonts w:ascii="Arial" w:eastAsia="Calibri" w:hAnsi="Arial" w:cs="Arial"/>
                <w:color w:val="000000"/>
                <w:position w:val="-2"/>
                <w:sz w:val="18"/>
                <w:szCs w:val="18"/>
              </w:rPr>
              <w:t>Vs</w:t>
            </w:r>
            <w:proofErr w:type="spellEnd"/>
            <w:r>
              <w:rPr>
                <w:rFonts w:ascii="Arial" w:eastAsia="Calibri" w:hAnsi="Arial" w:cs="Arial"/>
                <w:color w:val="000000"/>
                <w:position w:val="-2"/>
                <w:sz w:val="18"/>
                <w:szCs w:val="18"/>
              </w:rPr>
              <w:t xml:space="preserve"> in VP</w:t>
            </w:r>
          </w:p>
          <w:p w14:paraId="79F55232"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Možnosti nastavitve PVARP</w:t>
            </w:r>
          </w:p>
        </w:tc>
      </w:tr>
    </w:tbl>
    <w:p w14:paraId="07FDE032" w14:textId="77777777" w:rsidR="0039142A" w:rsidRDefault="0039142A" w:rsidP="0039142A">
      <w:pPr>
        <w:spacing w:after="0" w:line="240" w:lineRule="auto"/>
        <w:rPr>
          <w:rFonts w:ascii="Arial" w:eastAsia="Calibri" w:hAnsi="Arial" w:cs="Arial"/>
        </w:rPr>
      </w:pPr>
    </w:p>
    <w:p w14:paraId="318E8654"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2. Diagnostične možnosti</w:t>
      </w:r>
    </w:p>
    <w:tbl>
      <w:tblPr>
        <w:tblStyle w:val="NormalTablePHPDOCX"/>
        <w:tblW w:w="9050" w:type="dxa"/>
        <w:tblLayout w:type="fixed"/>
        <w:tblLook w:val="04A0" w:firstRow="1" w:lastRow="0" w:firstColumn="1" w:lastColumn="0" w:noHBand="0" w:noVBand="1"/>
      </w:tblPr>
      <w:tblGrid>
        <w:gridCol w:w="9050"/>
      </w:tblGrid>
      <w:tr w:rsidR="0039142A" w14:paraId="64E7862B" w14:textId="77777777" w:rsidTr="00E55A5F">
        <w:tc>
          <w:tcPr>
            <w:tcW w:w="9050" w:type="dxa"/>
          </w:tcPr>
          <w:p w14:paraId="43C405C7"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14:paraId="521E8526"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14:paraId="77E6E52F"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atrij-prekat sinhronizacije</w:t>
            </w:r>
          </w:p>
          <w:p w14:paraId="6FF328DE"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Numerično, z odstotkom (%), ali grafični prikaz števila </w:t>
            </w:r>
            <w:proofErr w:type="spellStart"/>
            <w:r>
              <w:rPr>
                <w:rFonts w:ascii="Arial" w:eastAsia="Calibri" w:hAnsi="Arial" w:cs="Arial"/>
                <w:color w:val="000000"/>
                <w:position w:val="-2"/>
                <w:sz w:val="18"/>
                <w:szCs w:val="18"/>
              </w:rPr>
              <w:t>ekstrasistol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nadprekatnih</w:t>
            </w:r>
            <w:proofErr w:type="spellEnd"/>
            <w:r>
              <w:rPr>
                <w:rFonts w:ascii="Arial" w:eastAsia="Calibri" w:hAnsi="Arial" w:cs="Arial"/>
                <w:color w:val="000000"/>
                <w:position w:val="-2"/>
                <w:sz w:val="18"/>
                <w:szCs w:val="18"/>
              </w:rPr>
              <w:t xml:space="preserve"> in prekatnih tahikardij</w:t>
            </w:r>
          </w:p>
          <w:p w14:paraId="5E73C2F5"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Število preklopov načina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w:t>
            </w:r>
          </w:p>
          <w:p w14:paraId="1A0B2A04"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Urejanje po času trajanja tahikardij</w:t>
            </w:r>
          </w:p>
          <w:p w14:paraId="39579C57"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Trend upornosti obeh elektrod z grafičnim prikazom v času (več kot 10 meritev)</w:t>
            </w:r>
          </w:p>
          <w:p w14:paraId="71159AFB"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 (EGM/SEGM)</w:t>
            </w:r>
          </w:p>
        </w:tc>
      </w:tr>
    </w:tbl>
    <w:p w14:paraId="21130A8C" w14:textId="77777777" w:rsidR="0039142A" w:rsidRDefault="0039142A" w:rsidP="0039142A">
      <w:pPr>
        <w:spacing w:after="0" w:line="240" w:lineRule="auto"/>
        <w:rPr>
          <w:rFonts w:ascii="Arial" w:eastAsia="Calibri" w:hAnsi="Arial" w:cs="Arial"/>
        </w:rPr>
      </w:pPr>
    </w:p>
    <w:p w14:paraId="7288580D"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3. Možnosti meritev</w:t>
      </w:r>
    </w:p>
    <w:tbl>
      <w:tblPr>
        <w:tblStyle w:val="NormalTablePHPDOCX"/>
        <w:tblW w:w="6759" w:type="dxa"/>
        <w:tblLayout w:type="fixed"/>
        <w:tblLook w:val="04A0" w:firstRow="1" w:lastRow="0" w:firstColumn="1" w:lastColumn="0" w:noHBand="0" w:noVBand="1"/>
      </w:tblPr>
      <w:tblGrid>
        <w:gridCol w:w="6759"/>
      </w:tblGrid>
      <w:tr w:rsidR="0039142A" w14:paraId="433EFBD1" w14:textId="77777777" w:rsidTr="00E55A5F">
        <w:tc>
          <w:tcPr>
            <w:tcW w:w="6759" w:type="dxa"/>
          </w:tcPr>
          <w:p w14:paraId="73A6D797" w14:textId="77777777" w:rsidR="0039142A" w:rsidRDefault="0039142A" w:rsidP="009443BD">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(atrij/prekat) s spreminjanjem amplitude in trajanja impulza</w:t>
            </w:r>
          </w:p>
          <w:p w14:paraId="62A9B935" w14:textId="77777777" w:rsidR="0039142A" w:rsidRDefault="0039142A" w:rsidP="009443BD">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in prekat)</w:t>
            </w:r>
          </w:p>
          <w:p w14:paraId="2433221D" w14:textId="77777777" w:rsidR="0039142A" w:rsidRDefault="0039142A" w:rsidP="009443BD">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14:paraId="58B06FAD" w14:textId="77777777" w:rsidR="0039142A" w:rsidRDefault="0039142A" w:rsidP="009443BD">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testiranja retrogradnega prevajanja</w:t>
            </w:r>
          </w:p>
          <w:p w14:paraId="03B92215" w14:textId="77777777" w:rsidR="0039142A" w:rsidRPr="00CD16A6" w:rsidRDefault="0039142A" w:rsidP="009443BD">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p w14:paraId="705D381F" w14:textId="77777777" w:rsidR="0039142A" w:rsidRDefault="0039142A" w:rsidP="00E55A5F">
            <w:pPr>
              <w:ind w:left="720"/>
              <w:rPr>
                <w:rFonts w:ascii="Arial" w:eastAsia="Calibri" w:hAnsi="Arial" w:cs="Arial"/>
                <w:color w:val="000000"/>
                <w:sz w:val="18"/>
                <w:szCs w:val="18"/>
              </w:rPr>
            </w:pPr>
          </w:p>
        </w:tc>
      </w:tr>
    </w:tbl>
    <w:p w14:paraId="624F52D2" w14:textId="77777777" w:rsidR="0039142A" w:rsidRDefault="0039142A" w:rsidP="0039142A">
      <w:pPr>
        <w:spacing w:after="0" w:line="240" w:lineRule="auto"/>
        <w:rPr>
          <w:rFonts w:ascii="Arial" w:eastAsia="Calibri" w:hAnsi="Arial" w:cs="Arial"/>
        </w:rPr>
      </w:pPr>
    </w:p>
    <w:p w14:paraId="1829309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4. Možnosti vnosa podatkov v spomin spodbujevalnika</w:t>
      </w:r>
    </w:p>
    <w:tbl>
      <w:tblPr>
        <w:tblStyle w:val="NormalTablePHPDOCX"/>
        <w:tblW w:w="3639" w:type="dxa"/>
        <w:tblLayout w:type="fixed"/>
        <w:tblLook w:val="04A0" w:firstRow="1" w:lastRow="0" w:firstColumn="1" w:lastColumn="0" w:noHBand="0" w:noVBand="1"/>
      </w:tblPr>
      <w:tblGrid>
        <w:gridCol w:w="3639"/>
      </w:tblGrid>
      <w:tr w:rsidR="0039142A" w14:paraId="2260F81E" w14:textId="77777777" w:rsidTr="00E55A5F">
        <w:tc>
          <w:tcPr>
            <w:tcW w:w="3639" w:type="dxa"/>
          </w:tcPr>
          <w:p w14:paraId="7F39AC5A" w14:textId="77777777" w:rsidR="0039142A" w:rsidRDefault="0039142A" w:rsidP="009443BD">
            <w:pPr>
              <w:numPr>
                <w:ilvl w:val="0"/>
                <w:numId w:val="5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6295EBEF" w14:textId="77777777" w:rsidR="0039142A" w:rsidRDefault="0039142A" w:rsidP="009443BD">
            <w:pPr>
              <w:numPr>
                <w:ilvl w:val="0"/>
                <w:numId w:val="5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(atrijska/prekatna)</w:t>
            </w:r>
          </w:p>
          <w:p w14:paraId="2C8917C0" w14:textId="77777777" w:rsidR="0039142A" w:rsidRDefault="0039142A" w:rsidP="009443BD">
            <w:pPr>
              <w:numPr>
                <w:ilvl w:val="0"/>
                <w:numId w:val="56"/>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Tip elektrode</w:t>
            </w:r>
          </w:p>
        </w:tc>
      </w:tr>
    </w:tbl>
    <w:p w14:paraId="7D1B68CB" w14:textId="77777777" w:rsidR="0039142A" w:rsidRDefault="0039142A" w:rsidP="0039142A">
      <w:pPr>
        <w:spacing w:after="0" w:line="240" w:lineRule="auto"/>
        <w:rPr>
          <w:rFonts w:ascii="Arial" w:eastAsia="Calibri" w:hAnsi="Arial" w:cs="Arial"/>
        </w:rPr>
      </w:pPr>
    </w:p>
    <w:p w14:paraId="1F90220B"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5. Fizične lastnosti baterije</w:t>
      </w:r>
    </w:p>
    <w:tbl>
      <w:tblPr>
        <w:tblStyle w:val="NormalTablePHPDOCX"/>
        <w:tblW w:w="7294" w:type="dxa"/>
        <w:tblLayout w:type="fixed"/>
        <w:tblLook w:val="04A0" w:firstRow="1" w:lastRow="0" w:firstColumn="1" w:lastColumn="0" w:noHBand="0" w:noVBand="1"/>
      </w:tblPr>
      <w:tblGrid>
        <w:gridCol w:w="7294"/>
      </w:tblGrid>
      <w:tr w:rsidR="0039142A" w14:paraId="3D9E3709" w14:textId="77777777" w:rsidTr="00E55A5F">
        <w:trPr>
          <w:trHeight w:val="458"/>
        </w:trPr>
        <w:tc>
          <w:tcPr>
            <w:tcW w:w="7294" w:type="dxa"/>
          </w:tcPr>
          <w:p w14:paraId="7776C1DB" w14:textId="77777777" w:rsidR="0039142A" w:rsidRDefault="0039142A" w:rsidP="009443BD">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12 cm3</w:t>
            </w:r>
          </w:p>
          <w:p w14:paraId="21F7E1CD" w14:textId="77777777" w:rsidR="0039142A" w:rsidRDefault="0039142A" w:rsidP="009443BD">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več 10 let pri naslednjih izmerjenih/nastavljenih parametrih:</w:t>
            </w:r>
          </w:p>
        </w:tc>
      </w:tr>
    </w:tbl>
    <w:p w14:paraId="79B22BA2"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 frekvenca 60 utripov na min., </w:t>
      </w:r>
      <w:r>
        <w:rPr>
          <w:rFonts w:ascii="Arial" w:eastAsia="Calibri" w:hAnsi="Arial" w:cs="Arial"/>
          <w:color w:val="000000"/>
          <w:position w:val="-2"/>
          <w:sz w:val="18"/>
          <w:szCs w:val="18"/>
        </w:rPr>
        <w:br/>
        <w:t>              - 2,5V amplituda atrija in prekata ob 50 %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 </w:t>
      </w:r>
    </w:p>
    <w:p w14:paraId="4340DE1D"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6. Senzorji aktivnosti</w:t>
      </w:r>
    </w:p>
    <w:tbl>
      <w:tblPr>
        <w:tblStyle w:val="NormalTablePHPDOCX"/>
        <w:tblW w:w="3678" w:type="dxa"/>
        <w:tblLayout w:type="fixed"/>
        <w:tblLook w:val="04A0" w:firstRow="1" w:lastRow="0" w:firstColumn="1" w:lastColumn="0" w:noHBand="0" w:noVBand="1"/>
      </w:tblPr>
      <w:tblGrid>
        <w:gridCol w:w="3678"/>
      </w:tblGrid>
      <w:tr w:rsidR="0039142A" w14:paraId="3063DE46" w14:textId="77777777" w:rsidTr="00E55A5F">
        <w:tc>
          <w:tcPr>
            <w:tcW w:w="3678" w:type="dxa"/>
          </w:tcPr>
          <w:p w14:paraId="2A95C68B" w14:textId="77777777" w:rsidR="0039142A" w:rsidRDefault="0039142A" w:rsidP="009443BD">
            <w:pPr>
              <w:numPr>
                <w:ilvl w:val="0"/>
                <w:numId w:val="58"/>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14:paraId="4EEE8B53" w14:textId="77777777" w:rsidR="0039142A" w:rsidRDefault="0039142A" w:rsidP="009443BD">
            <w:pPr>
              <w:numPr>
                <w:ilvl w:val="0"/>
                <w:numId w:val="58"/>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14:paraId="0252E539" w14:textId="77777777" w:rsidR="0039142A" w:rsidRDefault="0039142A" w:rsidP="0039142A">
      <w:pPr>
        <w:spacing w:after="0" w:line="240" w:lineRule="auto"/>
        <w:rPr>
          <w:rFonts w:ascii="Arial" w:eastAsia="Calibri" w:hAnsi="Arial" w:cs="Arial"/>
        </w:rPr>
      </w:pPr>
    </w:p>
    <w:p w14:paraId="41305B41"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7. Avtomatske funkcije</w:t>
      </w:r>
    </w:p>
    <w:tbl>
      <w:tblPr>
        <w:tblStyle w:val="NormalTablePHPDOCX"/>
        <w:tblW w:w="9311" w:type="dxa"/>
        <w:tblLayout w:type="fixed"/>
        <w:tblLook w:val="04A0" w:firstRow="1" w:lastRow="0" w:firstColumn="1" w:lastColumn="0" w:noHBand="0" w:noVBand="1"/>
      </w:tblPr>
      <w:tblGrid>
        <w:gridCol w:w="9311"/>
      </w:tblGrid>
      <w:tr w:rsidR="0039142A" w14:paraId="421EF456" w14:textId="77777777" w:rsidTr="00E55A5F">
        <w:tc>
          <w:tcPr>
            <w:tcW w:w="9311" w:type="dxa"/>
          </w:tcPr>
          <w:p w14:paraId="77299225"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Menjava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ob nastanku atrijske fibrilacije</w:t>
            </w:r>
          </w:p>
          <w:p w14:paraId="10D89BDE"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60E04207"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praga draženja in prilagoditev napetosti impulza v atriju in prekatu.</w:t>
            </w:r>
          </w:p>
          <w:p w14:paraId="1651F118"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impedance elektrode in prilagoditev polaritete elektrode</w:t>
            </w:r>
          </w:p>
          <w:p w14:paraId="609AE46F"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 v atriju in prekatu</w:t>
            </w:r>
          </w:p>
          <w:p w14:paraId="313A5170"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unipolarnega in bipolarnega zaznavanja ter unipolarne in bipolarne polaritete draženja, vključno z avtomatskim vpisom datuma vstavitve v spomin spodbujevalnika.</w:t>
            </w:r>
          </w:p>
          <w:p w14:paraId="25530ABC" w14:textId="77777777" w:rsidR="0039142A" w:rsidRDefault="0039142A" w:rsidP="009443BD">
            <w:pPr>
              <w:numPr>
                <w:ilvl w:val="0"/>
                <w:numId w:val="59"/>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14:paraId="7DCF87FD"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detekcija PMT (</w:t>
            </w:r>
            <w:proofErr w:type="spellStart"/>
            <w:r>
              <w:rPr>
                <w:rFonts w:ascii="Arial" w:eastAsia="Calibri" w:hAnsi="Arial" w:cs="Arial"/>
                <w:color w:val="000000"/>
                <w:position w:val="-2"/>
                <w:sz w:val="18"/>
                <w:szCs w:val="18"/>
              </w:rPr>
              <w:t>pacemaker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mediated</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tachycardia</w:t>
            </w:r>
            <w:proofErr w:type="spellEnd"/>
            <w:r>
              <w:rPr>
                <w:rFonts w:ascii="Arial" w:eastAsia="Calibri" w:hAnsi="Arial" w:cs="Arial"/>
                <w:color w:val="000000"/>
                <w:position w:val="-2"/>
                <w:sz w:val="18"/>
                <w:szCs w:val="18"/>
              </w:rPr>
              <w:t>) in njeno prekinjanje.</w:t>
            </w:r>
          </w:p>
          <w:p w14:paraId="1DA0EFDF"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Avtomatsko 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 xml:space="preserve">-up podatkov na trdi disk programatorja ali USB ključ ali tiskanje </w:t>
            </w:r>
            <w:proofErr w:type="spellStart"/>
            <w:r>
              <w:rPr>
                <w:rFonts w:ascii="Arial" w:eastAsia="Calibri" w:hAnsi="Arial" w:cs="Arial"/>
                <w:color w:val="000000"/>
                <w:position w:val="-2"/>
                <w:sz w:val="18"/>
                <w:szCs w:val="18"/>
              </w:rPr>
              <w:t>ppdatkov</w:t>
            </w:r>
            <w:proofErr w:type="spellEnd"/>
          </w:p>
        </w:tc>
      </w:tr>
    </w:tbl>
    <w:p w14:paraId="3890552B" w14:textId="77777777" w:rsidR="0039142A" w:rsidRDefault="0039142A" w:rsidP="0039142A">
      <w:pPr>
        <w:spacing w:after="0" w:line="240" w:lineRule="auto"/>
        <w:rPr>
          <w:rFonts w:ascii="Arial" w:eastAsia="Calibri" w:hAnsi="Arial" w:cs="Arial"/>
        </w:rPr>
      </w:pPr>
    </w:p>
    <w:p w14:paraId="142028DE"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8. Dodatne funkcije</w:t>
      </w:r>
    </w:p>
    <w:tbl>
      <w:tblPr>
        <w:tblStyle w:val="NormalTablePHPDOCX"/>
        <w:tblW w:w="7291" w:type="dxa"/>
        <w:tblLayout w:type="fixed"/>
        <w:tblLook w:val="04A0" w:firstRow="1" w:lastRow="0" w:firstColumn="1" w:lastColumn="0" w:noHBand="0" w:noVBand="1"/>
      </w:tblPr>
      <w:tblGrid>
        <w:gridCol w:w="7291"/>
      </w:tblGrid>
      <w:tr w:rsidR="0039142A" w14:paraId="6C7D402B" w14:textId="77777777" w:rsidTr="00E55A5F">
        <w:tc>
          <w:tcPr>
            <w:tcW w:w="7291" w:type="dxa"/>
          </w:tcPr>
          <w:p w14:paraId="30CC82BF" w14:textId="77777777" w:rsidR="0039142A" w:rsidRDefault="0039142A" w:rsidP="009443BD">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zmanjševanje nepotrebne prekatne stimulacije</w:t>
            </w:r>
          </w:p>
          <w:p w14:paraId="30C0B8C6" w14:textId="77777777" w:rsidR="0039142A" w:rsidRDefault="0039142A" w:rsidP="009443BD">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14:paraId="1C13B353" w14:textId="77777777" w:rsidR="0039142A" w:rsidRDefault="0039142A" w:rsidP="0039142A">
      <w:pPr>
        <w:spacing w:after="0" w:line="240" w:lineRule="auto"/>
        <w:rPr>
          <w:rFonts w:ascii="Arial" w:eastAsia="Calibri" w:hAnsi="Arial" w:cs="Arial"/>
        </w:rPr>
      </w:pPr>
    </w:p>
    <w:p w14:paraId="3AD33AD0"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Zap.št.2: Elektroda ravna za pasivno fiksacijo v atrij (J ukrivljena) ali v prekat (ravna)</w:t>
      </w:r>
    </w:p>
    <w:tbl>
      <w:tblPr>
        <w:tblStyle w:val="NormalTablePHPDOCX"/>
        <w:tblW w:w="6951" w:type="dxa"/>
        <w:tblLayout w:type="fixed"/>
        <w:tblLook w:val="04A0" w:firstRow="1" w:lastRow="0" w:firstColumn="1" w:lastColumn="0" w:noHBand="0" w:noVBand="1"/>
      </w:tblPr>
      <w:tblGrid>
        <w:gridCol w:w="6951"/>
      </w:tblGrid>
      <w:tr w:rsidR="0039142A" w14:paraId="3A966B8D" w14:textId="77777777" w:rsidTr="00E55A5F">
        <w:tc>
          <w:tcPr>
            <w:tcW w:w="6951" w:type="dxa"/>
          </w:tcPr>
          <w:p w14:paraId="5484183A"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6AA23AAA"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6CB1848A"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71369AD7"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56DF1BEC"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w:t>
            </w:r>
            <w:r>
              <w:rPr>
                <w:rFonts w:ascii="Arial" w:eastAsia="Calibri" w:hAnsi="Arial" w:cs="Arial"/>
                <w:color w:val="000000" w:themeColor="text1"/>
                <w:position w:val="-2"/>
                <w:sz w:val="18"/>
                <w:szCs w:val="18"/>
              </w:rPr>
              <w:t>6F a</w:t>
            </w:r>
            <w:r>
              <w:rPr>
                <w:rFonts w:ascii="Arial" w:eastAsia="Calibri" w:hAnsi="Arial" w:cs="Arial"/>
                <w:color w:val="000000"/>
                <w:position w:val="-2"/>
                <w:sz w:val="18"/>
                <w:szCs w:val="18"/>
              </w:rPr>
              <w:t>li manj</w:t>
            </w:r>
          </w:p>
          <w:p w14:paraId="483F0347" w14:textId="77777777" w:rsidR="0039142A" w:rsidRDefault="0039142A" w:rsidP="009443BD">
            <w:pPr>
              <w:numPr>
                <w:ilvl w:val="0"/>
                <w:numId w:val="6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346D8CC4"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varnega slikanja celotnega telesa z magnetno resonanco </w:t>
            </w:r>
          </w:p>
          <w:p w14:paraId="69BE0A1A"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14:paraId="37A8CD79" w14:textId="77777777" w:rsidR="0039142A" w:rsidRDefault="0039142A" w:rsidP="0039142A">
      <w:pPr>
        <w:spacing w:after="0" w:line="240" w:lineRule="auto"/>
        <w:rPr>
          <w:rFonts w:ascii="Arial" w:eastAsia="Calibri" w:hAnsi="Arial" w:cs="Arial"/>
        </w:rPr>
      </w:pPr>
    </w:p>
    <w:p w14:paraId="61DF7F3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Zap.št.3: Elektroda ravna za aktivno fiksacijo v atrij ali prekat</w:t>
      </w:r>
    </w:p>
    <w:tbl>
      <w:tblPr>
        <w:tblStyle w:val="NormalTablePHPDOCX"/>
        <w:tblW w:w="7000" w:type="dxa"/>
        <w:tblLayout w:type="fixed"/>
        <w:tblLook w:val="04A0" w:firstRow="1" w:lastRow="0" w:firstColumn="1" w:lastColumn="0" w:noHBand="0" w:noVBand="1"/>
      </w:tblPr>
      <w:tblGrid>
        <w:gridCol w:w="7000"/>
      </w:tblGrid>
      <w:tr w:rsidR="0039142A" w14:paraId="1614BF07" w14:textId="77777777" w:rsidTr="00E55A5F">
        <w:tc>
          <w:tcPr>
            <w:tcW w:w="7000" w:type="dxa"/>
          </w:tcPr>
          <w:p w14:paraId="562015CE"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27F15BDA"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14:paraId="715D6FC4"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2895AD89"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112F3A03"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w:t>
            </w:r>
            <w:r>
              <w:rPr>
                <w:rFonts w:ascii="Arial" w:eastAsia="Calibri" w:hAnsi="Arial" w:cs="Arial"/>
                <w:color w:val="000000" w:themeColor="text1"/>
                <w:position w:val="-2"/>
                <w:sz w:val="18"/>
                <w:szCs w:val="18"/>
              </w:rPr>
              <w:t xml:space="preserve">6F </w:t>
            </w:r>
            <w:r>
              <w:rPr>
                <w:rFonts w:ascii="Arial" w:eastAsia="Calibri" w:hAnsi="Arial" w:cs="Arial"/>
                <w:color w:val="000000"/>
                <w:position w:val="-2"/>
                <w:sz w:val="18"/>
                <w:szCs w:val="18"/>
              </w:rPr>
              <w:t>ali manj</w:t>
            </w:r>
          </w:p>
          <w:p w14:paraId="5BD14560" w14:textId="77777777" w:rsidR="0039142A" w:rsidRDefault="0039142A" w:rsidP="009443BD">
            <w:pPr>
              <w:numPr>
                <w:ilvl w:val="0"/>
                <w:numId w:val="62"/>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065F6E3D"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14:paraId="34F1311B" w14:textId="77777777" w:rsidR="0039142A" w:rsidRDefault="0039142A" w:rsidP="0039142A">
      <w:pPr>
        <w:spacing w:after="0" w:line="240" w:lineRule="auto"/>
        <w:rPr>
          <w:rFonts w:ascii="Arial" w:eastAsia="Calibri" w:hAnsi="Arial" w:cs="Arial"/>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963"/>
      </w:tblGrid>
      <w:tr w:rsidR="0039142A" w14:paraId="2374803F" w14:textId="77777777" w:rsidTr="00E55A5F">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3F5B02D"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lastRenderedPageBreak/>
              <w:t>Podsklop 6: Srčni spodbujevalnik z dodatnimi funkcijami-DDDR, varianta III.</w:t>
            </w:r>
          </w:p>
        </w:tc>
      </w:tr>
    </w:tbl>
    <w:p w14:paraId="4768B8D1" w14:textId="77777777" w:rsidR="0039142A" w:rsidRDefault="0039142A" w:rsidP="0039142A">
      <w:pPr>
        <w:spacing w:after="0" w:line="240" w:lineRule="auto"/>
        <w:rPr>
          <w:rFonts w:ascii="Arial" w:eastAsia="Calibri" w:hAnsi="Arial" w:cs="Arial"/>
        </w:rPr>
      </w:pPr>
    </w:p>
    <w:p w14:paraId="17871227" w14:textId="77777777" w:rsidR="0039142A" w:rsidRDefault="0039142A" w:rsidP="0039142A">
      <w:pPr>
        <w:spacing w:after="135" w:line="240" w:lineRule="auto"/>
        <w:textAlignment w:val="center"/>
        <w:rPr>
          <w:rFonts w:ascii="Arial" w:eastAsia="Calibri" w:hAnsi="Arial" w:cs="Arial"/>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xml:space="preserve">. 1: Srčni spodbujevalnik z dodatnimi funkcijami- </w:t>
      </w:r>
      <w:proofErr w:type="spellStart"/>
      <w:r>
        <w:rPr>
          <w:rFonts w:ascii="Arial" w:eastAsia="Calibri" w:hAnsi="Arial" w:cs="Arial"/>
          <w:color w:val="000000"/>
          <w:position w:val="-2"/>
          <w:sz w:val="18"/>
          <w:szCs w:val="18"/>
        </w:rPr>
        <w:t>DDDR,varianta</w:t>
      </w:r>
      <w:proofErr w:type="spellEnd"/>
      <w:r>
        <w:rPr>
          <w:rFonts w:ascii="Arial" w:eastAsia="Calibri" w:hAnsi="Arial" w:cs="Arial"/>
          <w:color w:val="000000"/>
          <w:position w:val="-2"/>
          <w:sz w:val="18"/>
          <w:szCs w:val="18"/>
        </w:rPr>
        <w:t xml:space="preserve"> III.</w:t>
      </w:r>
    </w:p>
    <w:p w14:paraId="33D02F0C"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br/>
        <w:t>1. Možnosti programiranja</w:t>
      </w:r>
    </w:p>
    <w:tbl>
      <w:tblPr>
        <w:tblStyle w:val="NormalTablePHPDOCX"/>
        <w:tblW w:w="9311" w:type="dxa"/>
        <w:tblLayout w:type="fixed"/>
        <w:tblLook w:val="04A0" w:firstRow="1" w:lastRow="0" w:firstColumn="1" w:lastColumn="0" w:noHBand="0" w:noVBand="1"/>
      </w:tblPr>
      <w:tblGrid>
        <w:gridCol w:w="9311"/>
      </w:tblGrid>
      <w:tr w:rsidR="0039142A" w14:paraId="586E9B5B" w14:textId="77777777" w:rsidTr="00E55A5F">
        <w:tc>
          <w:tcPr>
            <w:tcW w:w="9311" w:type="dxa"/>
            <w:shd w:val="clear" w:color="auto" w:fill="auto"/>
          </w:tcPr>
          <w:p w14:paraId="54A9A0C5"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AAIR, VVIR, DDI, DDD, DDDR, VVIR, ADI(R), DDD(R)</w:t>
            </w:r>
          </w:p>
          <w:p w14:paraId="0A89955D"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Osnovna frekvenca</w:t>
            </w:r>
          </w:p>
          <w:p w14:paraId="5B33C48F"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Zgornja frekvenca</w:t>
            </w:r>
          </w:p>
          <w:p w14:paraId="6C088F7E"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atrij/prekat: unipolarno/bipolarno</w:t>
            </w:r>
          </w:p>
          <w:p w14:paraId="1F75C40B"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 atrij in prekat</w:t>
            </w:r>
          </w:p>
          <w:p w14:paraId="03EEA9CC"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14:paraId="75F4BBBE"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atrija in prekata (na atrijskem kanalu od 0,10mV v bipolarnem načinu delovanja)</w:t>
            </w:r>
          </w:p>
          <w:p w14:paraId="48D3508C"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14:paraId="6DC5F3AE"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(atrij/prekat) ali refraktarna doba (prekat)</w:t>
            </w:r>
          </w:p>
          <w:p w14:paraId="5E225ED5"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Atrij-prekat ali P-V zakasnitev</w:t>
            </w:r>
          </w:p>
          <w:p w14:paraId="679CFEB2"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p w14:paraId="0CE3F365"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Ob pojavu atrijske fibrilacije možnost ločenega programiranja parametrov preklopov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za de- in re-sinhronizacijo</w:t>
            </w:r>
          </w:p>
          <w:p w14:paraId="1FFD1F6B"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Far-</w:t>
            </w:r>
            <w:proofErr w:type="spellStart"/>
            <w:r>
              <w:rPr>
                <w:rFonts w:ascii="Arial" w:eastAsia="Calibri" w:hAnsi="Arial" w:cs="Arial"/>
                <w:color w:val="000000"/>
                <w:position w:val="-2"/>
                <w:sz w:val="18"/>
                <w:szCs w:val="18"/>
              </w:rPr>
              <w:t>field</w:t>
            </w:r>
            <w:proofErr w:type="spellEnd"/>
            <w:r>
              <w:rPr>
                <w:rFonts w:ascii="Arial" w:eastAsia="Calibri" w:hAnsi="Arial" w:cs="Arial"/>
                <w:color w:val="000000"/>
                <w:position w:val="-2"/>
                <w:sz w:val="18"/>
                <w:szCs w:val="18"/>
              </w:rPr>
              <w:t xml:space="preserve"> zaščita</w:t>
            </w:r>
          </w:p>
          <w:p w14:paraId="4CAB086A"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avtomatske in ročne nastavitve PVARP</w:t>
            </w:r>
          </w:p>
        </w:tc>
      </w:tr>
    </w:tbl>
    <w:p w14:paraId="264ACB86" w14:textId="77777777" w:rsidR="0039142A" w:rsidRDefault="0039142A" w:rsidP="0039142A">
      <w:pPr>
        <w:spacing w:after="0" w:line="240" w:lineRule="auto"/>
        <w:rPr>
          <w:rFonts w:ascii="Arial" w:eastAsia="Calibri" w:hAnsi="Arial" w:cs="Arial"/>
        </w:rPr>
      </w:pPr>
    </w:p>
    <w:p w14:paraId="1E6EA8E0"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2. Diagnostične možnosti</w:t>
      </w:r>
    </w:p>
    <w:tbl>
      <w:tblPr>
        <w:tblStyle w:val="NormalTablePHPDOCX"/>
        <w:tblW w:w="9050" w:type="dxa"/>
        <w:tblLayout w:type="fixed"/>
        <w:tblLook w:val="04A0" w:firstRow="1" w:lastRow="0" w:firstColumn="1" w:lastColumn="0" w:noHBand="0" w:noVBand="1"/>
      </w:tblPr>
      <w:tblGrid>
        <w:gridCol w:w="9050"/>
      </w:tblGrid>
      <w:tr w:rsidR="0039142A" w14:paraId="35B1EB09" w14:textId="77777777" w:rsidTr="00E55A5F">
        <w:tc>
          <w:tcPr>
            <w:tcW w:w="9050" w:type="dxa"/>
          </w:tcPr>
          <w:p w14:paraId="16516102"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14:paraId="4B035614"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14:paraId="5A0A1AA0"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atrij-prekat sinhronizacije</w:t>
            </w:r>
          </w:p>
          <w:p w14:paraId="50AC5267"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Numerično, z odstotkom (%), ali grafični prikaz števila </w:t>
            </w:r>
            <w:proofErr w:type="spellStart"/>
            <w:r>
              <w:rPr>
                <w:rFonts w:ascii="Arial" w:eastAsia="Calibri" w:hAnsi="Arial" w:cs="Arial"/>
                <w:color w:val="000000"/>
                <w:position w:val="-2"/>
                <w:sz w:val="18"/>
                <w:szCs w:val="18"/>
              </w:rPr>
              <w:t>ekstrasistol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nadprekatnih</w:t>
            </w:r>
            <w:proofErr w:type="spellEnd"/>
            <w:r>
              <w:rPr>
                <w:rFonts w:ascii="Arial" w:eastAsia="Calibri" w:hAnsi="Arial" w:cs="Arial"/>
                <w:color w:val="000000"/>
                <w:position w:val="-2"/>
                <w:sz w:val="18"/>
                <w:szCs w:val="18"/>
              </w:rPr>
              <w:t xml:space="preserve"> in prekatnih tahikardij</w:t>
            </w:r>
          </w:p>
          <w:p w14:paraId="7DE210EE"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Število preklopov načina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in razporejanje po času trajanja</w:t>
            </w:r>
          </w:p>
          <w:p w14:paraId="64B080A8"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EKG označevalci in </w:t>
            </w:r>
            <w:proofErr w:type="spellStart"/>
            <w:r>
              <w:rPr>
                <w:rFonts w:ascii="Arial" w:eastAsia="Calibri" w:hAnsi="Arial" w:cs="Arial"/>
                <w:color w:val="000000"/>
                <w:position w:val="-2"/>
                <w:sz w:val="18"/>
                <w:szCs w:val="18"/>
              </w:rPr>
              <w:t>endokardialni</w:t>
            </w:r>
            <w:proofErr w:type="spellEnd"/>
            <w:r>
              <w:rPr>
                <w:rFonts w:ascii="Arial" w:eastAsia="Calibri" w:hAnsi="Arial" w:cs="Arial"/>
                <w:color w:val="000000"/>
                <w:position w:val="-2"/>
                <w:sz w:val="18"/>
                <w:szCs w:val="18"/>
              </w:rPr>
              <w:t xml:space="preserve"> EKG monitoring med meritvami v obeh srčnih votlinah</w:t>
            </w:r>
          </w:p>
          <w:p w14:paraId="62449328"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Trend upornosti obeh elektrod z grafičnim prikazom v času (več kot 10 meritev)</w:t>
            </w:r>
          </w:p>
          <w:p w14:paraId="7BCE5579"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 </w:t>
            </w:r>
          </w:p>
        </w:tc>
      </w:tr>
    </w:tbl>
    <w:p w14:paraId="0592774A" w14:textId="77777777" w:rsidR="0039142A" w:rsidRDefault="0039142A" w:rsidP="0039142A">
      <w:pPr>
        <w:spacing w:after="0" w:line="240" w:lineRule="auto"/>
        <w:rPr>
          <w:rFonts w:ascii="Arial" w:eastAsia="Calibri" w:hAnsi="Arial" w:cs="Arial"/>
        </w:rPr>
      </w:pPr>
    </w:p>
    <w:p w14:paraId="5EF6FC24"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3. Možnosti meritev</w:t>
      </w:r>
    </w:p>
    <w:tbl>
      <w:tblPr>
        <w:tblStyle w:val="NormalTablePHPDOCX"/>
        <w:tblW w:w="6759" w:type="dxa"/>
        <w:tblLayout w:type="fixed"/>
        <w:tblLook w:val="04A0" w:firstRow="1" w:lastRow="0" w:firstColumn="1" w:lastColumn="0" w:noHBand="0" w:noVBand="1"/>
      </w:tblPr>
      <w:tblGrid>
        <w:gridCol w:w="6759"/>
      </w:tblGrid>
      <w:tr w:rsidR="0039142A" w14:paraId="1C20FB3C" w14:textId="77777777" w:rsidTr="00E55A5F">
        <w:tc>
          <w:tcPr>
            <w:tcW w:w="6759" w:type="dxa"/>
          </w:tcPr>
          <w:p w14:paraId="4433DC00" w14:textId="77777777" w:rsidR="0039142A" w:rsidRDefault="0039142A" w:rsidP="009443BD">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(atrij/prekat) s spreminjanjem amplitude in trajanja impulza</w:t>
            </w:r>
          </w:p>
          <w:p w14:paraId="148BCD8F" w14:textId="77777777" w:rsidR="0039142A" w:rsidRDefault="0039142A" w:rsidP="009443BD">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in prekat)</w:t>
            </w:r>
          </w:p>
          <w:p w14:paraId="5259AD75" w14:textId="77777777" w:rsidR="0039142A" w:rsidRDefault="0039142A" w:rsidP="009443BD">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14:paraId="5560386B" w14:textId="77777777" w:rsidR="0039142A" w:rsidRDefault="0039142A" w:rsidP="009443BD">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testiranja retrogradnega prevajanja</w:t>
            </w:r>
          </w:p>
          <w:p w14:paraId="676155AF" w14:textId="77777777" w:rsidR="0039142A" w:rsidRDefault="0039142A" w:rsidP="009443BD">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14:paraId="3852EC69" w14:textId="77777777" w:rsidR="0039142A" w:rsidRDefault="0039142A" w:rsidP="0039142A">
      <w:pPr>
        <w:spacing w:after="0" w:line="240" w:lineRule="auto"/>
        <w:rPr>
          <w:rFonts w:ascii="Arial" w:eastAsia="Calibri" w:hAnsi="Arial" w:cs="Arial"/>
        </w:rPr>
      </w:pPr>
    </w:p>
    <w:p w14:paraId="60445A2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4. Možnosti vnosa podatkov v spomin spodbujevalnika</w:t>
      </w:r>
    </w:p>
    <w:tbl>
      <w:tblPr>
        <w:tblStyle w:val="NormalTablePHPDOCX"/>
        <w:tblW w:w="5339" w:type="dxa"/>
        <w:tblLayout w:type="fixed"/>
        <w:tblLook w:val="04A0" w:firstRow="1" w:lastRow="0" w:firstColumn="1" w:lastColumn="0" w:noHBand="0" w:noVBand="1"/>
      </w:tblPr>
      <w:tblGrid>
        <w:gridCol w:w="5339"/>
      </w:tblGrid>
      <w:tr w:rsidR="0039142A" w14:paraId="31A3681B" w14:textId="77777777" w:rsidTr="00E55A5F">
        <w:tc>
          <w:tcPr>
            <w:tcW w:w="5339" w:type="dxa"/>
          </w:tcPr>
          <w:p w14:paraId="3943541F" w14:textId="77777777" w:rsidR="0039142A" w:rsidRDefault="0039142A" w:rsidP="009443BD">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66FF0DD0" w14:textId="77777777" w:rsidR="0039142A" w:rsidRDefault="0039142A" w:rsidP="009443BD">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zaznava datuma vstavitve spodbujevalnika</w:t>
            </w:r>
          </w:p>
          <w:p w14:paraId="61C1DB9F" w14:textId="77777777" w:rsidR="0039142A" w:rsidRDefault="0039142A" w:rsidP="009443BD">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(atrijska/prekatna)</w:t>
            </w:r>
          </w:p>
          <w:p w14:paraId="651354A7" w14:textId="77777777" w:rsidR="0039142A" w:rsidRDefault="0039142A" w:rsidP="009443BD">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Tip elektrode</w:t>
            </w:r>
          </w:p>
        </w:tc>
      </w:tr>
    </w:tbl>
    <w:p w14:paraId="64DD9AB0" w14:textId="77777777" w:rsidR="0039142A" w:rsidRDefault="0039142A" w:rsidP="0039142A">
      <w:pPr>
        <w:spacing w:after="0" w:line="240" w:lineRule="auto"/>
        <w:rPr>
          <w:rFonts w:ascii="Arial" w:eastAsia="Calibri" w:hAnsi="Arial" w:cs="Arial"/>
        </w:rPr>
      </w:pPr>
    </w:p>
    <w:p w14:paraId="24844BB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5. Fizične lastnosti baterije</w:t>
      </w:r>
    </w:p>
    <w:tbl>
      <w:tblPr>
        <w:tblStyle w:val="NormalTablePHPDOCX"/>
        <w:tblW w:w="7080" w:type="dxa"/>
        <w:tblLayout w:type="fixed"/>
        <w:tblLook w:val="04A0" w:firstRow="1" w:lastRow="0" w:firstColumn="1" w:lastColumn="0" w:noHBand="0" w:noVBand="1"/>
      </w:tblPr>
      <w:tblGrid>
        <w:gridCol w:w="7080"/>
      </w:tblGrid>
      <w:tr w:rsidR="0039142A" w14:paraId="34F804DE" w14:textId="77777777" w:rsidTr="00E55A5F">
        <w:tc>
          <w:tcPr>
            <w:tcW w:w="7080" w:type="dxa"/>
          </w:tcPr>
          <w:p w14:paraId="0258CBE0" w14:textId="77777777" w:rsidR="0039142A" w:rsidRDefault="0039142A" w:rsidP="009443BD">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12 cm3</w:t>
            </w:r>
          </w:p>
          <w:p w14:paraId="23920C8B" w14:textId="77777777" w:rsidR="0039142A" w:rsidRDefault="0039142A" w:rsidP="009443BD">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naslednjih izmerjenih/nastavljenih parametrih:</w:t>
            </w:r>
          </w:p>
        </w:tc>
      </w:tr>
    </w:tbl>
    <w:p w14:paraId="29DF975C" w14:textId="77777777" w:rsidR="0039142A" w:rsidRDefault="0039142A" w:rsidP="0039142A">
      <w:pPr>
        <w:spacing w:after="0" w:line="240" w:lineRule="auto"/>
        <w:rPr>
          <w:rFonts w:ascii="Arial" w:eastAsia="Calibri" w:hAnsi="Arial" w:cs="Arial"/>
        </w:rPr>
      </w:pPr>
    </w:p>
    <w:p w14:paraId="01BE6EAE"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 frekvenca 60 utripov na min., </w:t>
      </w:r>
      <w:r>
        <w:rPr>
          <w:rFonts w:ascii="Arial" w:eastAsia="Calibri" w:hAnsi="Arial" w:cs="Arial"/>
          <w:color w:val="000000"/>
          <w:position w:val="-2"/>
          <w:sz w:val="18"/>
          <w:szCs w:val="18"/>
        </w:rPr>
        <w:br/>
        <w:t>            - 2,5V amplituda atrija in prekata ob 50%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 </w:t>
      </w:r>
    </w:p>
    <w:p w14:paraId="01A8BCEA"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lastRenderedPageBreak/>
        <w:t>6. Senzorji aktivnosti</w:t>
      </w:r>
    </w:p>
    <w:tbl>
      <w:tblPr>
        <w:tblStyle w:val="NormalTablePHPDOCX"/>
        <w:tblW w:w="9311" w:type="dxa"/>
        <w:tblLayout w:type="fixed"/>
        <w:tblLook w:val="04A0" w:firstRow="1" w:lastRow="0" w:firstColumn="1" w:lastColumn="0" w:noHBand="0" w:noVBand="1"/>
      </w:tblPr>
      <w:tblGrid>
        <w:gridCol w:w="9311"/>
      </w:tblGrid>
      <w:tr w:rsidR="0039142A" w14:paraId="04499A7A" w14:textId="77777777" w:rsidTr="00E55A5F">
        <w:tc>
          <w:tcPr>
            <w:tcW w:w="9311" w:type="dxa"/>
          </w:tcPr>
          <w:p w14:paraId="41641D39" w14:textId="4995C468" w:rsidR="0039142A" w:rsidRDefault="0039142A" w:rsidP="009443BD">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Dva neodvisna senzorja; od tega en senzor na podlagi fiziološkega prilagajana ritma, reagira tudi na mentalni stres, baziran na primarnih srčnih parametrih in je neodvisen od tipa elektrode</w:t>
            </w:r>
          </w:p>
          <w:p w14:paraId="38C1F7BB" w14:textId="77777777" w:rsidR="0039142A" w:rsidRDefault="0039142A" w:rsidP="009443BD">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14:paraId="16B7F01F" w14:textId="77777777" w:rsidR="0039142A" w:rsidRDefault="0039142A" w:rsidP="0039142A">
      <w:pPr>
        <w:spacing w:after="0" w:line="240" w:lineRule="auto"/>
        <w:rPr>
          <w:rFonts w:ascii="Arial" w:eastAsia="Calibri" w:hAnsi="Arial" w:cs="Arial"/>
        </w:rPr>
      </w:pPr>
    </w:p>
    <w:p w14:paraId="298398C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7. Avtomatske funkcije</w:t>
      </w:r>
    </w:p>
    <w:tbl>
      <w:tblPr>
        <w:tblStyle w:val="NormalTablePHPDOCX"/>
        <w:tblW w:w="9311" w:type="dxa"/>
        <w:tblLayout w:type="fixed"/>
        <w:tblLook w:val="04A0" w:firstRow="1" w:lastRow="0" w:firstColumn="1" w:lastColumn="0" w:noHBand="0" w:noVBand="1"/>
      </w:tblPr>
      <w:tblGrid>
        <w:gridCol w:w="9311"/>
      </w:tblGrid>
      <w:tr w:rsidR="0039142A" w14:paraId="19F0C484" w14:textId="77777777" w:rsidTr="00E55A5F">
        <w:tc>
          <w:tcPr>
            <w:tcW w:w="9311" w:type="dxa"/>
          </w:tcPr>
          <w:p w14:paraId="3888B0A8"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Menjava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ob nastanku atrijske fibrilacije</w:t>
            </w:r>
          </w:p>
          <w:p w14:paraId="6EEDF6DE"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3A249AAF"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praga draženja in prilagoditev napetosti impulza v atriju in prekatu</w:t>
            </w:r>
          </w:p>
          <w:p w14:paraId="294F051E"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meritve spontanega potenciala v atriju in prekatu</w:t>
            </w:r>
          </w:p>
          <w:p w14:paraId="578405B2"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avtomatičnim vklopom diagnostičnih funkcij in avtomatično nastavitvijo unipolarnega in bipolarnega zaznavanja ter unipolarne in bipolarne  polaritete draženja; avtomatsko shranjevanje datuma vstavitve spodbujevalnika</w:t>
            </w:r>
          </w:p>
          <w:p w14:paraId="7EDB6789"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detekcija PMT (</w:t>
            </w:r>
            <w:proofErr w:type="spellStart"/>
            <w:r>
              <w:rPr>
                <w:rFonts w:ascii="Arial" w:eastAsia="Calibri" w:hAnsi="Arial" w:cs="Arial"/>
                <w:color w:val="000000"/>
                <w:position w:val="-2"/>
                <w:sz w:val="18"/>
                <w:szCs w:val="18"/>
              </w:rPr>
              <w:t>pacemaker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mediated</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tachycardia</w:t>
            </w:r>
            <w:proofErr w:type="spellEnd"/>
            <w:r>
              <w:rPr>
                <w:rFonts w:ascii="Arial" w:eastAsia="Calibri" w:hAnsi="Arial" w:cs="Arial"/>
                <w:color w:val="000000"/>
                <w:position w:val="-2"/>
                <w:sz w:val="18"/>
                <w:szCs w:val="18"/>
              </w:rPr>
              <w:t>) in njeno prekinjanje</w:t>
            </w:r>
          </w:p>
          <w:p w14:paraId="421FE5DC" w14:textId="77777777" w:rsidR="0039142A" w:rsidRDefault="0039142A" w:rsidP="009443BD">
            <w:pPr>
              <w:numPr>
                <w:ilvl w:val="0"/>
                <w:numId w:val="69"/>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14:paraId="5CC202C2"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Avtomatsko 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-up podatkov na trdi disk programatorja ali USB ključ ali tiskanje</w:t>
            </w:r>
          </w:p>
        </w:tc>
      </w:tr>
    </w:tbl>
    <w:p w14:paraId="44AFAEFB" w14:textId="77777777" w:rsidR="0039142A" w:rsidRDefault="0039142A" w:rsidP="0039142A">
      <w:pPr>
        <w:spacing w:after="0" w:line="240" w:lineRule="auto"/>
        <w:rPr>
          <w:rFonts w:ascii="Arial" w:eastAsia="Calibri" w:hAnsi="Arial" w:cs="Arial"/>
        </w:rPr>
      </w:pPr>
    </w:p>
    <w:p w14:paraId="22D8A169"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8. Dodatne funkcije</w:t>
      </w:r>
    </w:p>
    <w:tbl>
      <w:tblPr>
        <w:tblStyle w:val="NormalTablePHPDOCX"/>
        <w:tblW w:w="9311" w:type="dxa"/>
        <w:tblLayout w:type="fixed"/>
        <w:tblLook w:val="04A0" w:firstRow="1" w:lastRow="0" w:firstColumn="1" w:lastColumn="0" w:noHBand="0" w:noVBand="1"/>
      </w:tblPr>
      <w:tblGrid>
        <w:gridCol w:w="9311"/>
      </w:tblGrid>
      <w:tr w:rsidR="0039142A" w14:paraId="65BADCD7" w14:textId="77777777" w:rsidTr="00E55A5F">
        <w:tc>
          <w:tcPr>
            <w:tcW w:w="9311" w:type="dxa"/>
          </w:tcPr>
          <w:p w14:paraId="6BB504E5" w14:textId="77777777" w:rsidR="0039142A" w:rsidRDefault="0039142A" w:rsidP="009443BD">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Dva različna algoritma za iskanje </w:t>
            </w:r>
            <w:proofErr w:type="spellStart"/>
            <w:r>
              <w:rPr>
                <w:rFonts w:ascii="Arial" w:eastAsia="Calibri" w:hAnsi="Arial" w:cs="Arial"/>
                <w:color w:val="000000"/>
                <w:position w:val="-2"/>
                <w:sz w:val="18"/>
                <w:szCs w:val="18"/>
              </w:rPr>
              <w:t>intrinzičnega</w:t>
            </w:r>
            <w:proofErr w:type="spellEnd"/>
            <w:r>
              <w:rPr>
                <w:rFonts w:ascii="Arial" w:eastAsia="Calibri" w:hAnsi="Arial" w:cs="Arial"/>
                <w:color w:val="000000"/>
                <w:position w:val="-2"/>
                <w:sz w:val="18"/>
                <w:szCs w:val="18"/>
              </w:rPr>
              <w:t xml:space="preserve"> utripa prekata</w:t>
            </w:r>
          </w:p>
          <w:p w14:paraId="1A89B789" w14:textId="77777777" w:rsidR="0039142A" w:rsidRDefault="0039142A" w:rsidP="009443BD">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preprečevanje atrijske fibrilacije</w:t>
            </w:r>
          </w:p>
          <w:p w14:paraId="3052BD71" w14:textId="77777777" w:rsidR="0039142A" w:rsidRDefault="0039142A" w:rsidP="009443BD">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Algoritem za preprečevanje </w:t>
            </w:r>
            <w:proofErr w:type="spellStart"/>
            <w:r>
              <w:rPr>
                <w:rFonts w:ascii="Arial" w:eastAsia="Calibri" w:hAnsi="Arial" w:cs="Arial"/>
                <w:color w:val="000000"/>
                <w:position w:val="-2"/>
                <w:sz w:val="18"/>
                <w:szCs w:val="18"/>
              </w:rPr>
              <w:t>vazovagalne</w:t>
            </w:r>
            <w:proofErr w:type="spellEnd"/>
            <w:r>
              <w:rPr>
                <w:rFonts w:ascii="Arial" w:eastAsia="Calibri" w:hAnsi="Arial" w:cs="Arial"/>
                <w:color w:val="000000"/>
                <w:position w:val="-2"/>
                <w:sz w:val="18"/>
                <w:szCs w:val="18"/>
              </w:rPr>
              <w:t xml:space="preserve"> sinkope</w:t>
            </w:r>
          </w:p>
          <w:p w14:paraId="713A5424" w14:textId="77777777" w:rsidR="0039142A" w:rsidRDefault="0039142A" w:rsidP="009443BD">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varnega MRI slikanja celotnega telesa z uporabo energije do vključno 3.0 T, vključno z avtomatskim prepoznavanjem statičnega magnetnega polja </w:t>
            </w:r>
            <w:proofErr w:type="spellStart"/>
            <w:r>
              <w:rPr>
                <w:rFonts w:ascii="Arial" w:eastAsia="Calibri" w:hAnsi="Arial" w:cs="Arial"/>
                <w:color w:val="000000"/>
                <w:position w:val="-2"/>
                <w:sz w:val="18"/>
                <w:szCs w:val="18"/>
              </w:rPr>
              <w:t>magnetnoresonančnega</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tomografa</w:t>
            </w:r>
            <w:proofErr w:type="spellEnd"/>
          </w:p>
        </w:tc>
      </w:tr>
    </w:tbl>
    <w:p w14:paraId="4CB7165F" w14:textId="77777777" w:rsidR="0039142A" w:rsidRDefault="0039142A" w:rsidP="0039142A">
      <w:pPr>
        <w:spacing w:after="0" w:line="240" w:lineRule="auto"/>
        <w:rPr>
          <w:rFonts w:ascii="Arial" w:eastAsia="Calibri" w:hAnsi="Arial" w:cs="Arial"/>
        </w:rPr>
      </w:pPr>
    </w:p>
    <w:p w14:paraId="26E2146D"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Zap.št.2: Elektroda ravna za pasivno fiksacijo v atrij (J ukrivljena) v prekat (ravna)</w:t>
      </w:r>
    </w:p>
    <w:tbl>
      <w:tblPr>
        <w:tblStyle w:val="NormalTablePHPDOCX"/>
        <w:tblW w:w="7660" w:type="dxa"/>
        <w:tblLayout w:type="fixed"/>
        <w:tblLook w:val="04A0" w:firstRow="1" w:lastRow="0" w:firstColumn="1" w:lastColumn="0" w:noHBand="0" w:noVBand="1"/>
      </w:tblPr>
      <w:tblGrid>
        <w:gridCol w:w="7660"/>
      </w:tblGrid>
      <w:tr w:rsidR="0039142A" w14:paraId="350C66E6" w14:textId="77777777" w:rsidTr="00E55A5F">
        <w:tc>
          <w:tcPr>
            <w:tcW w:w="7660" w:type="dxa"/>
          </w:tcPr>
          <w:p w14:paraId="4A36723D"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25C9636E"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39F84190"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03F7F98C"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5B2D273B"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14:paraId="6E46E530" w14:textId="77777777" w:rsidR="0039142A" w:rsidRDefault="0039142A" w:rsidP="009443BD">
            <w:pPr>
              <w:numPr>
                <w:ilvl w:val="0"/>
                <w:numId w:val="7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30D34BB7"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uporabo energije do vključno 3.0 T</w:t>
            </w:r>
          </w:p>
        </w:tc>
      </w:tr>
    </w:tbl>
    <w:p w14:paraId="37D460F8" w14:textId="77777777" w:rsidR="0039142A" w:rsidRDefault="0039142A" w:rsidP="0039142A">
      <w:pPr>
        <w:spacing w:after="0" w:line="240" w:lineRule="auto"/>
        <w:rPr>
          <w:rFonts w:ascii="Arial" w:eastAsia="Calibri" w:hAnsi="Arial" w:cs="Arial"/>
        </w:rPr>
      </w:pPr>
    </w:p>
    <w:p w14:paraId="6998D4A5"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Zap.št.3: Elektroda ravna za aktivno fiksacijo v atrij ali prekat</w:t>
      </w:r>
    </w:p>
    <w:tbl>
      <w:tblPr>
        <w:tblStyle w:val="NormalTablePHPDOCX"/>
        <w:tblW w:w="9311" w:type="dxa"/>
        <w:tblLayout w:type="fixed"/>
        <w:tblLook w:val="04A0" w:firstRow="1" w:lastRow="0" w:firstColumn="1" w:lastColumn="0" w:noHBand="0" w:noVBand="1"/>
      </w:tblPr>
      <w:tblGrid>
        <w:gridCol w:w="9311"/>
      </w:tblGrid>
      <w:tr w:rsidR="0039142A" w14:paraId="79207AE7" w14:textId="77777777" w:rsidTr="00E55A5F">
        <w:tc>
          <w:tcPr>
            <w:tcW w:w="9311" w:type="dxa"/>
          </w:tcPr>
          <w:p w14:paraId="2722B3E1"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795B94D4"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14:paraId="49697DE7"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6F0FEE8B"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513F2C5A"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14:paraId="7F955B39" w14:textId="77777777" w:rsidR="0039142A" w:rsidRDefault="0039142A" w:rsidP="009443BD">
            <w:pPr>
              <w:numPr>
                <w:ilvl w:val="0"/>
                <w:numId w:val="72"/>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1FD99471"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bl>
    <w:p w14:paraId="2A67D75D" w14:textId="351C808C" w:rsidR="0039142A" w:rsidRDefault="0039142A">
      <w:pPr>
        <w:rPr>
          <w:rFonts w:ascii="Arial" w:hAnsi="Arial" w:cs="Arial"/>
          <w:sz w:val="18"/>
          <w:szCs w:val="18"/>
        </w:rPr>
      </w:pPr>
      <w:r>
        <w:rPr>
          <w:rFonts w:ascii="Arial" w:hAnsi="Arial" w:cs="Arial"/>
          <w:sz w:val="18"/>
          <w:szCs w:val="18"/>
        </w:rPr>
        <w:br w:type="page"/>
      </w:r>
    </w:p>
    <w:p w14:paraId="4B9BD7C7" w14:textId="77777777" w:rsidR="0039142A" w:rsidRDefault="0039142A">
      <w:pPr>
        <w:rPr>
          <w:rFonts w:ascii="Arial" w:hAnsi="Arial" w:cs="Arial"/>
          <w:sz w:val="18"/>
          <w:szCs w:val="18"/>
        </w:rPr>
      </w:pPr>
    </w:p>
    <w:p w14:paraId="71C2854D" w14:textId="77777777" w:rsidR="0039142A" w:rsidRDefault="0039142A" w:rsidP="0039142A">
      <w:pPr>
        <w:pBdr>
          <w:top w:val="single" w:sz="4" w:space="1" w:color="000000"/>
          <w:left w:val="single" w:sz="4" w:space="4" w:color="000000"/>
          <w:bottom w:val="single" w:sz="4" w:space="1" w:color="000000"/>
          <w:right w:val="single" w:sz="4" w:space="4" w:color="000000"/>
        </w:pBdr>
        <w:spacing w:after="0" w:line="240" w:lineRule="auto"/>
        <w:rPr>
          <w:rFonts w:ascii="Arial" w:eastAsia="Calibri" w:hAnsi="Arial" w:cs="Arial"/>
        </w:rPr>
      </w:pPr>
      <w:r>
        <w:rPr>
          <w:rFonts w:ascii="Arial" w:eastAsia="Calibri" w:hAnsi="Arial" w:cs="Arial"/>
          <w:b/>
          <w:bCs/>
          <w:color w:val="000000"/>
          <w:position w:val="-2"/>
          <w:sz w:val="18"/>
          <w:szCs w:val="18"/>
          <w:shd w:val="clear" w:color="auto" w:fill="FFFFFF"/>
        </w:rPr>
        <w:t>Podsklop 7: Srčni spodbujevalnik za spodbujanje desnega prekata na izbranem mestu MRI 3 T, varianta IV.</w:t>
      </w:r>
    </w:p>
    <w:p w14:paraId="316A4EFA" w14:textId="77777777" w:rsidR="0039142A" w:rsidRDefault="0039142A">
      <w:pPr>
        <w:rPr>
          <w:rFonts w:ascii="Arial" w:hAnsi="Arial" w:cs="Arial"/>
          <w:sz w:val="18"/>
          <w:szCs w:val="18"/>
        </w:rPr>
      </w:pPr>
    </w:p>
    <w:p w14:paraId="2D8DDA71" w14:textId="028E09CE" w:rsidR="0039142A" w:rsidRDefault="0039142A" w:rsidP="0039142A">
      <w:pPr>
        <w:spacing w:after="0" w:line="240" w:lineRule="auto"/>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w:t>
      </w:r>
      <w:r w:rsidR="00AE672F">
        <w:rPr>
          <w:rFonts w:ascii="Arial" w:eastAsia="Calibri" w:hAnsi="Arial" w:cs="Arial"/>
          <w:color w:val="000000"/>
          <w:position w:val="-2"/>
          <w:sz w:val="18"/>
          <w:szCs w:val="18"/>
        </w:rPr>
        <w:t xml:space="preserve">SRČNI SPODBUJEVALNIK </w:t>
      </w:r>
    </w:p>
    <w:p w14:paraId="3601F74B" w14:textId="77777777" w:rsidR="0039142A" w:rsidRDefault="0039142A" w:rsidP="0039142A">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Volumen: 23 cm3 ali manj. Masa: 30 g ali manj. Možnost programiranja: način PM: DDDR, DDD, DDI, AAIR, VVIR, AAI(R)&lt;=&gt;DDD(R), način CRT P: RV, RV -&gt; LV, LV -&gt; RV, LV. Frekvenca: osnovna, zgornja do 210 utripov/minuto. Polarnost: atrij/prekat: unipolarno/bipolarno. Nastavljiva V-V zakasnitev, možnost spodbujanja samo v levem prekatu. 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xml:space="preserve">) atrija od 0,15 mV v bipolarnem delovanju. Neodvisno </w:t>
      </w:r>
    </w:p>
    <w:p w14:paraId="0478D4B6" w14:textId="77777777" w:rsidR="0039142A" w:rsidRDefault="0039142A" w:rsidP="0039142A">
      <w:pPr>
        <w:spacing w:after="0" w:line="240" w:lineRule="auto"/>
        <w:rPr>
          <w:rFonts w:ascii="Arial" w:eastAsia="Calibri" w:hAnsi="Arial" w:cs="Arial"/>
          <w:color w:val="000000"/>
          <w:sz w:val="18"/>
          <w:szCs w:val="18"/>
        </w:rPr>
      </w:pP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dveh področjih (povprečne in visoke) obremenitve. Možnost snemanja MR celega telesa brez časovne omejitve in brez omejitev višine pacienta, pri 1,5T in 3T.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IS1 in IS4 (ponudba mora vsebovati obe varianti).</w:t>
      </w:r>
    </w:p>
    <w:p w14:paraId="2A850324" w14:textId="77777777" w:rsidR="0039142A" w:rsidRDefault="0039142A" w:rsidP="0039142A">
      <w:pPr>
        <w:spacing w:after="0" w:line="240" w:lineRule="auto"/>
        <w:rPr>
          <w:rFonts w:ascii="Arial" w:eastAsia="Calibri" w:hAnsi="Arial" w:cs="Arial"/>
          <w:color w:val="000000"/>
          <w:sz w:val="18"/>
          <w:szCs w:val="18"/>
        </w:rPr>
      </w:pPr>
    </w:p>
    <w:p w14:paraId="4BD63852" w14:textId="77777777" w:rsidR="0039142A" w:rsidRDefault="0039142A" w:rsidP="0039142A">
      <w:pPr>
        <w:spacing w:after="0" w:line="240" w:lineRule="auto"/>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PREDDVORNI ELEKTRODNI VOD ZA VARNO SNEMANJE Z MR</w:t>
      </w:r>
    </w:p>
    <w:p w14:paraId="743B7D20"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Konfiguracija: bipolarna. </w:t>
      </w:r>
    </w:p>
    <w:p w14:paraId="293C1E93"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Fiksacija: aktivna. </w:t>
      </w:r>
    </w:p>
    <w:p w14:paraId="026DC140"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Konica z izločanjem steroida.</w:t>
      </w:r>
    </w:p>
    <w:p w14:paraId="479B718B"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Različne dolžine, od 35 cm do 85 cm  in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xml:space="preserve"> ravni in J oblike</w:t>
      </w:r>
    </w:p>
    <w:p w14:paraId="315FAB4E" w14:textId="77777777" w:rsidR="0039142A" w:rsidRDefault="0039142A" w:rsidP="0039142A">
      <w:pPr>
        <w:pStyle w:val="Odstavekseznama"/>
        <w:spacing w:after="0" w:line="240" w:lineRule="auto"/>
        <w:ind w:left="0"/>
        <w:rPr>
          <w:rFonts w:ascii="Arial" w:eastAsia="Calibri" w:hAnsi="Arial" w:cs="Arial"/>
          <w:color w:val="000000"/>
          <w:sz w:val="18"/>
          <w:szCs w:val="18"/>
        </w:rPr>
      </w:pPr>
    </w:p>
    <w:p w14:paraId="3E3B9698" w14:textId="77777777" w:rsidR="0039142A" w:rsidRDefault="0039142A" w:rsidP="0039142A">
      <w:pPr>
        <w:pStyle w:val="Odstavekseznama"/>
        <w:spacing w:after="0" w:line="240" w:lineRule="auto"/>
        <w:ind w:left="0"/>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 ELEKTRODNI VOD ZA STIMULIRANJE NA IZBRANEM MESTU V DESNEM PREKATU</w:t>
      </w:r>
    </w:p>
    <w:p w14:paraId="0F0D1518" w14:textId="77777777" w:rsidR="0039142A" w:rsidRDefault="0039142A" w:rsidP="0039142A">
      <w:pPr>
        <w:pStyle w:val="Odstavekseznama"/>
        <w:spacing w:after="0" w:line="240" w:lineRule="auto"/>
        <w:ind w:left="0"/>
        <w:rPr>
          <w:rFonts w:ascii="Arial" w:eastAsia="Calibri" w:hAnsi="Arial" w:cs="Arial"/>
          <w:color w:val="000000"/>
          <w:sz w:val="18"/>
          <w:szCs w:val="18"/>
        </w:rPr>
      </w:pPr>
    </w:p>
    <w:p w14:paraId="03EF0553"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proofErr w:type="spellStart"/>
      <w:r>
        <w:rPr>
          <w:rFonts w:ascii="Arial" w:eastAsia="Calibri" w:hAnsi="Arial" w:cs="Arial"/>
          <w:color w:val="000000"/>
          <w:position w:val="-2"/>
          <w:sz w:val="18"/>
          <w:szCs w:val="18"/>
        </w:rPr>
        <w:t>Bipolarnen</w:t>
      </w:r>
      <w:proofErr w:type="spellEnd"/>
      <w:r>
        <w:rPr>
          <w:rFonts w:ascii="Arial" w:eastAsia="Calibri" w:hAnsi="Arial" w:cs="Arial"/>
          <w:color w:val="000000"/>
          <w:position w:val="-2"/>
          <w:sz w:val="18"/>
          <w:szCs w:val="18"/>
        </w:rPr>
        <w:t xml:space="preserve">, raven. </w:t>
      </w:r>
    </w:p>
    <w:p w14:paraId="03ABFF32"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Aktivna fiksacija. </w:t>
      </w:r>
    </w:p>
    <w:p w14:paraId="7869E3EC"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Možnost izbire več dolžin elektrode. </w:t>
      </w:r>
    </w:p>
    <w:p w14:paraId="1159CEDF"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Dodatek proti brazgotinjenju na konici elektrode. </w:t>
      </w:r>
    </w:p>
    <w:p w14:paraId="3D61F77C"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IS1. </w:t>
      </w:r>
    </w:p>
    <w:p w14:paraId="72602BE8"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Zunanji premer elektrode manj kot 4,2 Fr. </w:t>
      </w:r>
    </w:p>
    <w:p w14:paraId="6E8157A4"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Implantacija s pomočjo vodilnega vodljivega in/ali </w:t>
      </w:r>
      <w:proofErr w:type="spellStart"/>
      <w:r>
        <w:rPr>
          <w:rFonts w:ascii="Arial" w:eastAsia="Calibri" w:hAnsi="Arial" w:cs="Arial"/>
          <w:color w:val="000000"/>
          <w:position w:val="-2"/>
          <w:sz w:val="18"/>
          <w:szCs w:val="18"/>
        </w:rPr>
        <w:t>predoblikovanega</w:t>
      </w:r>
      <w:proofErr w:type="spellEnd"/>
      <w:r>
        <w:rPr>
          <w:rFonts w:ascii="Arial" w:eastAsia="Calibri" w:hAnsi="Arial" w:cs="Arial"/>
          <w:color w:val="000000"/>
          <w:position w:val="-2"/>
          <w:sz w:val="18"/>
          <w:szCs w:val="18"/>
        </w:rPr>
        <w:t xml:space="preserve"> katetra. </w:t>
      </w:r>
    </w:p>
    <w:p w14:paraId="730C3239"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Možnost snemanja MR celega telesa brez časovne omejitve in brez omejitev višine pacienta, pri 1,5T in 3T.</w:t>
      </w:r>
    </w:p>
    <w:p w14:paraId="35EFBA74"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Elektroda mora omogočati varno MRI slikanje celotnega telesa z energijo 3 T brez izključitvenih con.</w:t>
      </w:r>
    </w:p>
    <w:p w14:paraId="48D0D6D2" w14:textId="77777777" w:rsidR="0039142A" w:rsidRDefault="0039142A" w:rsidP="0039142A">
      <w:pPr>
        <w:spacing w:after="0" w:line="240" w:lineRule="auto"/>
        <w:rPr>
          <w:rFonts w:ascii="Arial" w:eastAsia="Calibri" w:hAnsi="Arial" w:cs="Arial"/>
          <w:color w:val="000000"/>
          <w:sz w:val="18"/>
          <w:szCs w:val="18"/>
        </w:rPr>
      </w:pPr>
    </w:p>
    <w:p w14:paraId="0ECE1899" w14:textId="77777777" w:rsidR="0039142A" w:rsidRDefault="0039142A" w:rsidP="0039142A">
      <w:pPr>
        <w:spacing w:after="0" w:line="240" w:lineRule="auto"/>
        <w:rPr>
          <w:rFonts w:ascii="Arial" w:eastAsia="Calibri" w:hAnsi="Arial" w:cs="Arial"/>
          <w:color w:val="000000"/>
          <w:sz w:val="18"/>
          <w:szCs w:val="18"/>
        </w:rPr>
      </w:pPr>
    </w:p>
    <w:p w14:paraId="1392650D" w14:textId="77777777" w:rsidR="0039142A" w:rsidRDefault="0039142A" w:rsidP="0039142A">
      <w:pPr>
        <w:spacing w:after="0" w:line="240" w:lineRule="auto"/>
        <w:rPr>
          <w:rFonts w:ascii="Arial" w:eastAsia="Calibri" w:hAnsi="Arial" w:cs="Arial"/>
          <w:color w:val="000000"/>
          <w:position w:val="-2"/>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xml:space="preserve">. 4 - VODILNI KATETER  ZA POSTAVITEV ELEKTRODE ZA STIMULIRANJE NA IZBRANEM </w:t>
      </w:r>
    </w:p>
    <w:p w14:paraId="723B516D" w14:textId="77777777" w:rsidR="0039142A" w:rsidRDefault="0039142A" w:rsidP="0039142A">
      <w:pPr>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MESTU V DESNEM PREKATU </w:t>
      </w:r>
    </w:p>
    <w:p w14:paraId="68AFBB28" w14:textId="77777777" w:rsidR="0039142A" w:rsidRDefault="0039142A" w:rsidP="0039142A">
      <w:pPr>
        <w:pStyle w:val="Odstavekseznama"/>
        <w:spacing w:after="0" w:line="240" w:lineRule="auto"/>
        <w:ind w:left="0"/>
        <w:rPr>
          <w:rFonts w:ascii="Arial" w:eastAsia="Calibri" w:hAnsi="Arial" w:cs="Arial"/>
          <w:color w:val="000000"/>
          <w:sz w:val="18"/>
          <w:szCs w:val="18"/>
        </w:rPr>
      </w:pPr>
    </w:p>
    <w:p w14:paraId="38ABD169"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Upogljivi in  </w:t>
      </w:r>
      <w:proofErr w:type="spellStart"/>
      <w:r>
        <w:rPr>
          <w:rFonts w:ascii="Arial" w:eastAsia="Calibri" w:hAnsi="Arial" w:cs="Arial"/>
          <w:color w:val="000000"/>
          <w:position w:val="-2"/>
          <w:sz w:val="18"/>
          <w:szCs w:val="18"/>
        </w:rPr>
        <w:t>predoblikovani</w:t>
      </w:r>
      <w:proofErr w:type="spellEnd"/>
      <w:r>
        <w:rPr>
          <w:rFonts w:ascii="Arial" w:eastAsia="Calibri" w:hAnsi="Arial" w:cs="Arial"/>
          <w:color w:val="000000"/>
          <w:position w:val="-2"/>
          <w:sz w:val="18"/>
          <w:szCs w:val="18"/>
        </w:rPr>
        <w:t xml:space="preserve"> katetri </w:t>
      </w:r>
    </w:p>
    <w:p w14:paraId="328D87DB"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Izbira različnih dolžin. </w:t>
      </w:r>
    </w:p>
    <w:p w14:paraId="7AA1A6CF"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Notranji premer katetra kompatibilen za vstavitev prekatne elektrode na izbrano mesto.</w:t>
      </w:r>
    </w:p>
    <w:p w14:paraId="268953A1" w14:textId="77777777" w:rsidR="0039142A" w:rsidRDefault="0039142A" w:rsidP="0039142A">
      <w:pPr>
        <w:pStyle w:val="Odstavekseznama"/>
        <w:spacing w:after="0" w:line="240" w:lineRule="auto"/>
        <w:ind w:left="360"/>
        <w:rPr>
          <w:rFonts w:ascii="Arial" w:eastAsia="Calibri" w:hAnsi="Arial" w:cs="Arial"/>
          <w:color w:val="000000"/>
          <w:sz w:val="18"/>
          <w:szCs w:val="18"/>
        </w:rPr>
      </w:pPr>
    </w:p>
    <w:p w14:paraId="7D5A07D9" w14:textId="77777777" w:rsidR="0039142A" w:rsidRDefault="0039142A" w:rsidP="0039142A">
      <w:pPr>
        <w:pStyle w:val="Odstavekseznama"/>
        <w:spacing w:after="0" w:line="240" w:lineRule="auto"/>
        <w:ind w:left="360"/>
        <w:rPr>
          <w:rFonts w:ascii="Arial" w:eastAsia="Calibri" w:hAnsi="Arial" w:cs="Arial"/>
          <w:color w:val="000000"/>
          <w:sz w:val="18"/>
          <w:szCs w:val="18"/>
        </w:rPr>
      </w:pPr>
    </w:p>
    <w:p w14:paraId="01EC112A" w14:textId="77777777" w:rsidR="0039142A" w:rsidRDefault="0039142A" w:rsidP="0039142A">
      <w:pPr>
        <w:pStyle w:val="Odstavekseznama"/>
        <w:spacing w:after="0" w:line="240" w:lineRule="auto"/>
        <w:ind w:left="0"/>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5 – REZILO</w:t>
      </w:r>
    </w:p>
    <w:p w14:paraId="585B1926" w14:textId="77777777" w:rsidR="0039142A" w:rsidRDefault="0039142A" w:rsidP="0039142A">
      <w:pPr>
        <w:pStyle w:val="Odstavekseznama"/>
        <w:spacing w:after="0" w:line="240" w:lineRule="auto"/>
        <w:ind w:left="0"/>
        <w:rPr>
          <w:rFonts w:ascii="Arial" w:eastAsia="Calibri" w:hAnsi="Arial" w:cs="Arial"/>
          <w:color w:val="000000"/>
          <w:sz w:val="18"/>
          <w:szCs w:val="18"/>
        </w:rPr>
      </w:pPr>
    </w:p>
    <w:p w14:paraId="39E0BD0B"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Dve različni obliki. Ergonomična oblika rezilnika, ki omogoča varno rezanje vodilnega katetra.</w:t>
      </w:r>
    </w:p>
    <w:p w14:paraId="7DC13199" w14:textId="77777777" w:rsidR="0039142A" w:rsidRDefault="0039142A" w:rsidP="0039142A">
      <w:pPr>
        <w:pStyle w:val="Odstavekseznama"/>
        <w:spacing w:after="0" w:line="240" w:lineRule="auto"/>
        <w:rPr>
          <w:rFonts w:ascii="Arial" w:eastAsia="Calibri" w:hAnsi="Arial" w:cs="Arial"/>
          <w:color w:val="000000"/>
          <w:sz w:val="18"/>
          <w:szCs w:val="18"/>
        </w:rPr>
      </w:pPr>
    </w:p>
    <w:p w14:paraId="7798BC48" w14:textId="77777777" w:rsidR="0039142A" w:rsidRDefault="0039142A" w:rsidP="0039142A">
      <w:pPr>
        <w:pStyle w:val="Odstavekseznama"/>
        <w:spacing w:after="0" w:line="240" w:lineRule="auto"/>
        <w:rPr>
          <w:rFonts w:ascii="Arial" w:eastAsia="Calibri" w:hAnsi="Arial" w:cs="Arial"/>
          <w:color w:val="000000"/>
          <w:sz w:val="18"/>
          <w:szCs w:val="18"/>
        </w:rPr>
      </w:pPr>
    </w:p>
    <w:p w14:paraId="397C002E" w14:textId="77777777" w:rsidR="0039142A" w:rsidRDefault="0039142A" w:rsidP="0039142A">
      <w:pPr>
        <w:spacing w:after="0" w:line="240" w:lineRule="auto"/>
        <w:rPr>
          <w:rFonts w:ascii="Arial" w:eastAsia="Calibri" w:hAnsi="Arial" w:cs="Arial"/>
          <w:color w:val="000000"/>
          <w:sz w:val="18"/>
          <w:szCs w:val="18"/>
        </w:rPr>
      </w:pPr>
      <w:proofErr w:type="spellStart"/>
      <w:r>
        <w:rPr>
          <w:rFonts w:ascii="Arial" w:eastAsia="Calibri" w:hAnsi="Arial" w:cs="Arial"/>
          <w:color w:val="000000"/>
          <w:sz w:val="18"/>
          <w:szCs w:val="18"/>
        </w:rPr>
        <w:t>Zap.št</w:t>
      </w:r>
      <w:proofErr w:type="spellEnd"/>
      <w:r>
        <w:rPr>
          <w:rFonts w:ascii="Arial" w:eastAsia="Calibri" w:hAnsi="Arial" w:cs="Arial"/>
          <w:color w:val="000000"/>
          <w:sz w:val="18"/>
          <w:szCs w:val="18"/>
        </w:rPr>
        <w:t>. 6</w:t>
      </w:r>
    </w:p>
    <w:p w14:paraId="651FBF72" w14:textId="77777777" w:rsidR="0039142A" w:rsidRDefault="0039142A" w:rsidP="0039142A">
      <w:pPr>
        <w:spacing w:after="0" w:line="240" w:lineRule="auto"/>
        <w:rPr>
          <w:rFonts w:ascii="Arial" w:eastAsia="Calibri" w:hAnsi="Arial" w:cs="Arial"/>
          <w:color w:val="000000"/>
          <w:sz w:val="18"/>
          <w:szCs w:val="18"/>
        </w:rPr>
      </w:pPr>
    </w:p>
    <w:p w14:paraId="0E007759" w14:textId="77777777" w:rsidR="0039142A" w:rsidRPr="00421B83" w:rsidRDefault="0039142A" w:rsidP="009443BD">
      <w:pPr>
        <w:pStyle w:val="Brezrazmikov"/>
        <w:numPr>
          <w:ilvl w:val="0"/>
          <w:numId w:val="73"/>
        </w:numPr>
        <w:rPr>
          <w:rFonts w:ascii="Calibri" w:hAnsi="Calibri" w:cs="Arial"/>
          <w:bCs/>
          <w:color w:val="000000" w:themeColor="text1"/>
        </w:rPr>
      </w:pPr>
      <w:r w:rsidRPr="00421B83">
        <w:rPr>
          <w:rFonts w:ascii="Arial" w:eastAsia="Calibri" w:hAnsi="Arial" w:cs="Arial"/>
          <w:color w:val="000000"/>
          <w:position w:val="-2"/>
          <w:szCs w:val="18"/>
        </w:rPr>
        <w:t xml:space="preserve">Izbrani ponudnik mora zagotoviti za čas implantacije tudi ustrezno </w:t>
      </w:r>
      <w:proofErr w:type="spellStart"/>
      <w:r w:rsidRPr="00421B83">
        <w:rPr>
          <w:rFonts w:ascii="Arial" w:eastAsia="Calibri" w:hAnsi="Arial" w:cs="Arial"/>
          <w:color w:val="000000"/>
          <w:position w:val="-2"/>
          <w:szCs w:val="18"/>
        </w:rPr>
        <w:t>elektrofiziološko</w:t>
      </w:r>
      <w:proofErr w:type="spellEnd"/>
      <w:r w:rsidRPr="00421B83">
        <w:rPr>
          <w:rFonts w:ascii="Arial" w:eastAsia="Calibri" w:hAnsi="Arial" w:cs="Arial"/>
          <w:color w:val="000000"/>
          <w:position w:val="-2"/>
          <w:szCs w:val="18"/>
        </w:rPr>
        <w:t xml:space="preserve"> opremo za </w:t>
      </w:r>
    </w:p>
    <w:p w14:paraId="42EF3945" w14:textId="77777777" w:rsidR="0039142A" w:rsidRDefault="0039142A" w:rsidP="0039142A">
      <w:pPr>
        <w:pStyle w:val="Brezrazmikov"/>
        <w:ind w:left="720"/>
        <w:rPr>
          <w:rFonts w:ascii="Arial" w:eastAsia="Calibri" w:hAnsi="Arial" w:cs="Arial"/>
          <w:color w:val="000000"/>
          <w:position w:val="-2"/>
          <w:szCs w:val="18"/>
        </w:rPr>
      </w:pPr>
      <w:r w:rsidRPr="00421B83">
        <w:rPr>
          <w:rFonts w:ascii="Arial" w:eastAsia="Calibri" w:hAnsi="Arial" w:cs="Arial"/>
          <w:color w:val="000000"/>
          <w:position w:val="-2"/>
          <w:szCs w:val="18"/>
        </w:rPr>
        <w:t xml:space="preserve">merjenje </w:t>
      </w:r>
      <w:proofErr w:type="spellStart"/>
      <w:r w:rsidRPr="00421B83">
        <w:rPr>
          <w:rFonts w:ascii="Arial" w:eastAsia="Calibri" w:hAnsi="Arial" w:cs="Arial"/>
          <w:color w:val="000000"/>
          <w:position w:val="-2"/>
          <w:szCs w:val="18"/>
        </w:rPr>
        <w:t>Hiss</w:t>
      </w:r>
      <w:proofErr w:type="spellEnd"/>
      <w:r w:rsidRPr="00421B83">
        <w:rPr>
          <w:rFonts w:ascii="Arial" w:eastAsia="Calibri" w:hAnsi="Arial" w:cs="Arial"/>
          <w:color w:val="000000"/>
          <w:position w:val="-2"/>
          <w:szCs w:val="18"/>
        </w:rPr>
        <w:t xml:space="preserve"> potencialov in ostalih potencialov med implantacijo elektrode/PM (EP </w:t>
      </w:r>
      <w:proofErr w:type="spellStart"/>
      <w:r w:rsidRPr="00421B83">
        <w:rPr>
          <w:rFonts w:ascii="Arial" w:eastAsia="Calibri" w:hAnsi="Arial" w:cs="Arial"/>
          <w:color w:val="000000"/>
          <w:position w:val="-2"/>
          <w:szCs w:val="18"/>
        </w:rPr>
        <w:t>Tracer</w:t>
      </w:r>
      <w:proofErr w:type="spellEnd"/>
      <w:r w:rsidRPr="00421B83">
        <w:rPr>
          <w:rFonts w:ascii="Arial" w:eastAsia="Calibri" w:hAnsi="Arial" w:cs="Arial"/>
          <w:color w:val="000000"/>
          <w:position w:val="-2"/>
          <w:szCs w:val="18"/>
        </w:rPr>
        <w:t xml:space="preserve"> na </w:t>
      </w:r>
    </w:p>
    <w:p w14:paraId="6E74DEC9" w14:textId="77777777" w:rsidR="0039142A" w:rsidRDefault="0039142A" w:rsidP="0039142A">
      <w:pPr>
        <w:pStyle w:val="Brezrazmikov"/>
        <w:ind w:left="720"/>
        <w:rPr>
          <w:rFonts w:ascii="Calibri" w:eastAsia="Calibri" w:hAnsi="Calibri" w:cs="Arial"/>
          <w:bCs/>
          <w:color w:val="000000" w:themeColor="text1"/>
        </w:rPr>
      </w:pPr>
      <w:r w:rsidRPr="00421B83">
        <w:rPr>
          <w:rFonts w:ascii="Arial" w:eastAsia="Calibri" w:hAnsi="Arial" w:cs="Arial"/>
          <w:color w:val="000000"/>
          <w:position w:val="-2"/>
          <w:szCs w:val="18"/>
        </w:rPr>
        <w:t>posodo za čas posega</w:t>
      </w:r>
      <w:r>
        <w:rPr>
          <w:rFonts w:ascii="Calibri" w:eastAsia="Calibri" w:hAnsi="Calibri" w:cs="Arial"/>
          <w:bCs/>
          <w:color w:val="000000" w:themeColor="text1"/>
        </w:rPr>
        <w:t>)</w:t>
      </w:r>
    </w:p>
    <w:p w14:paraId="2C8F67F3" w14:textId="77777777" w:rsidR="00116CB4" w:rsidRDefault="00116CB4" w:rsidP="0039142A">
      <w:pPr>
        <w:pStyle w:val="Brezrazmikov"/>
        <w:ind w:left="720"/>
        <w:rPr>
          <w:rFonts w:ascii="Calibri" w:hAnsi="Calibri" w:cs="Arial"/>
          <w:bCs/>
          <w:color w:val="000000" w:themeColor="text1"/>
        </w:rPr>
      </w:pPr>
    </w:p>
    <w:p w14:paraId="1493B33E" w14:textId="77777777" w:rsidR="0039142A" w:rsidRDefault="0039142A" w:rsidP="0039142A">
      <w:pPr>
        <w:pStyle w:val="Odstavekseznama"/>
        <w:spacing w:after="0" w:line="240" w:lineRule="auto"/>
        <w:rPr>
          <w:rFonts w:ascii="Arial" w:eastAsia="Calibri" w:hAnsi="Arial" w:cs="Arial"/>
          <w:color w:val="000000"/>
          <w:sz w:val="18"/>
          <w:szCs w:val="18"/>
        </w:rPr>
      </w:pPr>
    </w:p>
    <w:p w14:paraId="6F06EB4E" w14:textId="77777777" w:rsidR="0039142A" w:rsidRDefault="0039142A">
      <w:pPr>
        <w:rPr>
          <w:rFonts w:ascii="Arial" w:hAnsi="Arial" w:cs="Arial"/>
          <w:sz w:val="18"/>
          <w:szCs w:val="18"/>
        </w:rPr>
      </w:pPr>
    </w:p>
    <w:tbl>
      <w:tblPr>
        <w:tblStyle w:val="NormalTablePHPDOCX"/>
        <w:tblW w:w="5000" w:type="pct"/>
        <w:tblInd w:w="142" w:type="dxa"/>
        <w:tblLayout w:type="fixed"/>
        <w:tblCellMar>
          <w:top w:w="135" w:type="dxa"/>
          <w:bottom w:w="135" w:type="dxa"/>
        </w:tblCellMar>
        <w:tblLook w:val="04A0" w:firstRow="1" w:lastRow="0" w:firstColumn="1" w:lastColumn="0" w:noHBand="0" w:noVBand="1"/>
      </w:tblPr>
      <w:tblGrid>
        <w:gridCol w:w="9070"/>
      </w:tblGrid>
      <w:tr w:rsidR="0039142A" w14:paraId="153B2EB5" w14:textId="77777777" w:rsidTr="00E55A5F">
        <w:trPr>
          <w:trHeight w:val="618"/>
        </w:trPr>
        <w:tc>
          <w:tcPr>
            <w:tcW w:w="9070" w:type="dxa"/>
            <w:tcBorders>
              <w:top w:val="single" w:sz="4" w:space="0" w:color="000000"/>
              <w:bottom w:val="single" w:sz="24" w:space="0" w:color="000000"/>
            </w:tcBorders>
            <w:shd w:val="clear" w:color="auto" w:fill="000000"/>
            <w:tcMar>
              <w:top w:w="75" w:type="dxa"/>
              <w:bottom w:w="75" w:type="dxa"/>
            </w:tcMar>
            <w:vAlign w:val="center"/>
          </w:tcPr>
          <w:p w14:paraId="74F5D00B" w14:textId="77777777" w:rsidR="0039142A" w:rsidRDefault="0039142A" w:rsidP="00E55A5F">
            <w:pPr>
              <w:rPr>
                <w:rFonts w:ascii="Arial" w:eastAsia="Calibri" w:hAnsi="Arial" w:cs="Arial"/>
              </w:rPr>
            </w:pPr>
            <w:r>
              <w:rPr>
                <w:rFonts w:ascii="Arial" w:eastAsia="Calibri" w:hAnsi="Arial" w:cs="Arial"/>
                <w:b/>
                <w:bCs/>
                <w:color w:val="FFFFFF"/>
                <w:position w:val="-3"/>
                <w:sz w:val="20"/>
                <w:szCs w:val="20"/>
                <w:shd w:val="clear" w:color="auto" w:fill="000000"/>
              </w:rPr>
              <w:lastRenderedPageBreak/>
              <w:t xml:space="preserve">Sklop 2: Vgradni </w:t>
            </w:r>
            <w:proofErr w:type="spellStart"/>
            <w:r>
              <w:rPr>
                <w:rFonts w:ascii="Arial" w:eastAsia="Calibri" w:hAnsi="Arial" w:cs="Arial"/>
                <w:b/>
                <w:bCs/>
                <w:color w:val="FFFFFF"/>
                <w:position w:val="-3"/>
                <w:sz w:val="20"/>
                <w:szCs w:val="20"/>
                <w:shd w:val="clear" w:color="auto" w:fill="000000"/>
              </w:rPr>
              <w:t>kardioverter</w:t>
            </w:r>
            <w:proofErr w:type="spellEnd"/>
            <w:r>
              <w:rPr>
                <w:rFonts w:ascii="Arial" w:eastAsia="Calibri" w:hAnsi="Arial" w:cs="Arial"/>
                <w:b/>
                <w:bCs/>
                <w:color w:val="FFFFFF"/>
                <w:position w:val="-3"/>
                <w:sz w:val="20"/>
                <w:szCs w:val="20"/>
                <w:shd w:val="clear" w:color="auto" w:fill="000000"/>
              </w:rPr>
              <w:t xml:space="preserve"> </w:t>
            </w:r>
            <w:proofErr w:type="spellStart"/>
            <w:r>
              <w:rPr>
                <w:rFonts w:ascii="Arial" w:eastAsia="Calibri" w:hAnsi="Arial" w:cs="Arial"/>
                <w:b/>
                <w:bCs/>
                <w:color w:val="FFFFFF"/>
                <w:position w:val="-3"/>
                <w:sz w:val="20"/>
                <w:szCs w:val="20"/>
                <w:shd w:val="clear" w:color="auto" w:fill="000000"/>
              </w:rPr>
              <w:t>defibrilatorji</w:t>
            </w:r>
            <w:proofErr w:type="spellEnd"/>
          </w:p>
        </w:tc>
      </w:tr>
      <w:tr w:rsidR="0039142A" w14:paraId="2B4145C1" w14:textId="77777777" w:rsidTr="0025585A">
        <w:trPr>
          <w:trHeight w:val="20"/>
        </w:trPr>
        <w:tc>
          <w:tcPr>
            <w:tcW w:w="9070" w:type="dxa"/>
            <w:tcBorders>
              <w:bottom w:val="single" w:sz="4" w:space="0" w:color="000000"/>
            </w:tcBorders>
            <w:vAlign w:val="center"/>
          </w:tcPr>
          <w:p w14:paraId="1A7BA136" w14:textId="77777777" w:rsidR="0039142A" w:rsidRDefault="0039142A" w:rsidP="00E55A5F">
            <w:pPr>
              <w:spacing w:after="135"/>
              <w:jc w:val="both"/>
              <w:textAlignment w:val="center"/>
              <w:rPr>
                <w:rFonts w:ascii="Arial" w:eastAsia="Calibri" w:hAnsi="Arial" w:cs="Arial"/>
                <w:color w:val="000000"/>
                <w:sz w:val="18"/>
                <w:szCs w:val="18"/>
              </w:rPr>
            </w:pPr>
          </w:p>
          <w:p w14:paraId="13E444B9"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Glejte zahteve v splošnih specifikacijah, zahteve v posameznih postavkah sklopa in v Predračunu seznamu razpisanega blaga (Obr-8a).</w:t>
            </w:r>
          </w:p>
          <w:p w14:paraId="372D3836" w14:textId="77777777" w:rsidR="0039142A" w:rsidRDefault="0039142A" w:rsidP="00E55A5F">
            <w:pPr>
              <w:spacing w:after="135"/>
              <w:jc w:val="both"/>
              <w:textAlignment w:val="center"/>
              <w:rPr>
                <w:rFonts w:ascii="Arial" w:eastAsia="Calibri" w:hAnsi="Arial" w:cs="Arial"/>
                <w:b/>
                <w:bCs/>
                <w:color w:val="000000"/>
                <w:sz w:val="18"/>
                <w:szCs w:val="18"/>
              </w:rPr>
            </w:pPr>
          </w:p>
          <w:p w14:paraId="5CD242A3"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b/>
                <w:bCs/>
                <w:color w:val="000000"/>
                <w:position w:val="-2"/>
                <w:sz w:val="18"/>
                <w:szCs w:val="18"/>
              </w:rPr>
              <w:t xml:space="preserve">Zahteve za vse ICD </w:t>
            </w:r>
            <w:proofErr w:type="spellStart"/>
            <w:r>
              <w:rPr>
                <w:rFonts w:ascii="Arial" w:eastAsia="Calibri" w:hAnsi="Arial" w:cs="Arial"/>
                <w:b/>
                <w:bCs/>
                <w:color w:val="000000"/>
                <w:position w:val="-2"/>
                <w:sz w:val="18"/>
                <w:szCs w:val="18"/>
              </w:rPr>
              <w:t>kardioverter</w:t>
            </w:r>
            <w:proofErr w:type="spellEnd"/>
            <w:r>
              <w:rPr>
                <w:rFonts w:ascii="Arial" w:eastAsia="Calibri" w:hAnsi="Arial" w:cs="Arial"/>
                <w:b/>
                <w:bCs/>
                <w:color w:val="000000"/>
                <w:position w:val="-2"/>
                <w:sz w:val="18"/>
                <w:szCs w:val="18"/>
              </w:rPr>
              <w:t xml:space="preserve"> </w:t>
            </w:r>
            <w:proofErr w:type="spellStart"/>
            <w:r>
              <w:rPr>
                <w:rFonts w:ascii="Arial" w:eastAsia="Calibri" w:hAnsi="Arial" w:cs="Arial"/>
                <w:b/>
                <w:bCs/>
                <w:color w:val="000000"/>
                <w:position w:val="-2"/>
                <w:sz w:val="18"/>
                <w:szCs w:val="18"/>
              </w:rPr>
              <w:t>defibrilatorje</w:t>
            </w:r>
            <w:proofErr w:type="spellEnd"/>
            <w:r>
              <w:rPr>
                <w:rFonts w:ascii="Arial" w:eastAsia="Calibri" w:hAnsi="Arial" w:cs="Arial"/>
                <w:b/>
                <w:bCs/>
                <w:color w:val="000000"/>
                <w:position w:val="-2"/>
                <w:sz w:val="18"/>
                <w:szCs w:val="18"/>
              </w:rPr>
              <w:t>: </w:t>
            </w:r>
          </w:p>
          <w:tbl>
            <w:tblPr>
              <w:tblStyle w:val="NormalTablePHPDOCX"/>
              <w:tblW w:w="9311" w:type="dxa"/>
              <w:tblLayout w:type="fixed"/>
              <w:tblLook w:val="04A0" w:firstRow="1" w:lastRow="0" w:firstColumn="1" w:lastColumn="0" w:noHBand="0" w:noVBand="1"/>
            </w:tblPr>
            <w:tblGrid>
              <w:gridCol w:w="9311"/>
            </w:tblGrid>
            <w:tr w:rsidR="0039142A" w14:paraId="2B8FB922" w14:textId="77777777" w:rsidTr="00E55A5F">
              <w:tc>
                <w:tcPr>
                  <w:tcW w:w="9311" w:type="dxa"/>
                </w:tcPr>
                <w:p w14:paraId="09534AF3" w14:textId="77777777" w:rsidR="0039142A" w:rsidRDefault="0039142A" w:rsidP="009443BD">
                  <w:pPr>
                    <w:numPr>
                      <w:ilvl w:val="0"/>
                      <w:numId w:val="83"/>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zagotoviti najmanj dva brezhibno delujoča programatorja za celotno življenjsko obdobje ponujenih ICD- jev. Oba morata imeti program za meritve ob vstavitvi (PSA).</w:t>
                  </w:r>
                </w:p>
                <w:p w14:paraId="5B6EF6AF"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Programator mora jasno označiti opozorilo o potrebi po zamenjavi baterije ICD (</w:t>
                  </w:r>
                  <w:proofErr w:type="spellStart"/>
                  <w:r>
                    <w:rPr>
                      <w:rFonts w:ascii="Arial" w:eastAsia="Calibri" w:hAnsi="Arial" w:cs="Arial"/>
                      <w:color w:val="000000"/>
                      <w:position w:val="-2"/>
                      <w:sz w:val="18"/>
                      <w:szCs w:val="18"/>
                    </w:rPr>
                    <w:t>elective</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replacement</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indicated</w:t>
                  </w:r>
                  <w:proofErr w:type="spellEnd"/>
                  <w:r>
                    <w:rPr>
                      <w:rFonts w:ascii="Arial" w:eastAsia="Calibri" w:hAnsi="Arial" w:cs="Arial"/>
                      <w:color w:val="000000"/>
                      <w:position w:val="-2"/>
                      <w:sz w:val="18"/>
                      <w:szCs w:val="18"/>
                    </w:rPr>
                    <w:t>, ERI).</w:t>
                  </w:r>
                </w:p>
                <w:p w14:paraId="4AFA906F"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14:paraId="0983CBA4"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zagotoviti servis oz. zamenjavo okvarjenega programatorja v najmanj 24 urah na delovne dneve, sicer pa maksimalno v 48 urah. Servis oziroma zamenjavo okvarjenega programatorja zagotovi na svoje stroške.</w:t>
                  </w:r>
                </w:p>
                <w:p w14:paraId="202819D6"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Pri vseh ponujenih ICD-ji mora biti zagotovljena brezžična povezava s programatorjem.</w:t>
                  </w:r>
                </w:p>
                <w:p w14:paraId="3D73F69E"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Naročnik – SB Novo mesto- se obvezuje, da bo vgradnjo ICD-ja najavil vsaj 24ur pred samim posegom.</w:t>
                  </w:r>
                </w:p>
                <w:p w14:paraId="24C8D701"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 primeru tehničnih težav z opremo in/ali ICD-jem mora biti zagotovljena 24 urna strokovna pomoč.</w:t>
                  </w:r>
                </w:p>
                <w:p w14:paraId="47ECFF67"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na svoje stroške zamenjati okvarjen ali kako drugače poškodovan ICD in/ali elektrode, če je to posledica tehnične napake pri izdelav ali pri transportu do bolnišnice.</w:t>
                  </w:r>
                </w:p>
                <w:p w14:paraId="6A0EFB8A"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Vsi ponujeni ICD-ji morajo poleg </w:t>
                  </w:r>
                  <w:proofErr w:type="spellStart"/>
                  <w:r>
                    <w:rPr>
                      <w:rFonts w:ascii="Arial" w:eastAsia="Calibri" w:hAnsi="Arial" w:cs="Arial"/>
                      <w:color w:val="000000"/>
                      <w:position w:val="-2"/>
                      <w:sz w:val="18"/>
                      <w:szCs w:val="18"/>
                    </w:rPr>
                    <w:t>defibrilacije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kardioverterske</w:t>
                  </w:r>
                  <w:proofErr w:type="spellEnd"/>
                  <w:r>
                    <w:rPr>
                      <w:rFonts w:ascii="Arial" w:eastAsia="Calibri" w:hAnsi="Arial" w:cs="Arial"/>
                      <w:color w:val="000000"/>
                      <w:position w:val="-2"/>
                      <w:sz w:val="18"/>
                      <w:szCs w:val="18"/>
                    </w:rPr>
                    <w:t xml:space="preserve"> funkcije omogočati še stimulacijo srca (pace </w:t>
                  </w:r>
                  <w:proofErr w:type="spellStart"/>
                  <w:r>
                    <w:rPr>
                      <w:rFonts w:ascii="Arial" w:eastAsia="Calibri" w:hAnsi="Arial" w:cs="Arial"/>
                      <w:color w:val="000000"/>
                      <w:position w:val="-2"/>
                      <w:sz w:val="18"/>
                      <w:szCs w:val="18"/>
                    </w:rPr>
                    <w:t>maker</w:t>
                  </w:r>
                  <w:proofErr w:type="spellEnd"/>
                  <w:r>
                    <w:rPr>
                      <w:rFonts w:ascii="Arial" w:eastAsia="Calibri" w:hAnsi="Arial" w:cs="Arial"/>
                      <w:color w:val="000000"/>
                      <w:position w:val="-2"/>
                      <w:sz w:val="18"/>
                      <w:szCs w:val="18"/>
                    </w:rPr>
                    <w:t>).</w:t>
                  </w:r>
                </w:p>
                <w:p w14:paraId="5BD4D744"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Vsi ICD-ji morajo imeti potrdilo proizvajalca, da ob upoštevanju navodil za uporabo in delovanje, mobilni telefon ne moti njegovega delovanja.</w:t>
                  </w:r>
                </w:p>
                <w:p w14:paraId="0F532865"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Za brezhibno delovanje določenih programov ICD-ja se uporabljajo originalne elektrode proizvajalca, kar zagotavljajo ustrezno delovanje naprave.</w:t>
                  </w:r>
                </w:p>
                <w:p w14:paraId="04415242"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 primeru neustreznega in/ali pomanjkljivega delovanja zahtevanega programa ICD-ja, se lahko prekine pogodba pred iztekom pogodbenega roka.</w:t>
                  </w:r>
                </w:p>
                <w:p w14:paraId="58FD5DDB"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Ponudnik se obvezuje, da bo zagotovil ustrezno izobraževanje osebja za implantacije, delo s programatorjem in v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 xml:space="preserve"> up-u ambulanti.</w:t>
                  </w:r>
                </w:p>
                <w:p w14:paraId="0B067706"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Vse ponujene elektrode morajo biti bipolarne.</w:t>
                  </w:r>
                </w:p>
                <w:p w14:paraId="1210DA34"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Vse ponujene elektrode (atrijske in/ali prekatne) morajo na vrhu elektrode imeti dodatek proti brazgotinjenju (steroid, grafitna obloga ….).</w:t>
                  </w:r>
                </w:p>
              </w:tc>
            </w:tr>
            <w:tr w:rsidR="0039142A" w14:paraId="712BD1E2" w14:textId="77777777" w:rsidTr="00E55A5F">
              <w:tc>
                <w:tcPr>
                  <w:tcW w:w="9311" w:type="dxa"/>
                </w:tcPr>
                <w:p w14:paraId="43BE28B0"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Vse ponujene prekatne elektrode morajo imeti DF – 4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ali DF-1 /IS-1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(ponujeni morata biti obe varianti);</w:t>
                  </w:r>
                </w:p>
              </w:tc>
            </w:tr>
            <w:tr w:rsidR="0039142A" w14:paraId="0667C18C" w14:textId="77777777" w:rsidTr="00E55A5F">
              <w:trPr>
                <w:trHeight w:val="4041"/>
              </w:trPr>
              <w:tc>
                <w:tcPr>
                  <w:tcW w:w="9311" w:type="dxa"/>
                </w:tcPr>
                <w:p w14:paraId="391FC529"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Vse atrijske elektrode morajo imeti IS-1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w:t>
                  </w:r>
                </w:p>
                <w:p w14:paraId="12DB8BB1"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Ponujene atrijske elektrode naj omogočajo aktivno fiksacijo z J </w:t>
                  </w:r>
                  <w:proofErr w:type="spellStart"/>
                  <w:r>
                    <w:rPr>
                      <w:rFonts w:ascii="Arial" w:eastAsia="Calibri" w:hAnsi="Arial" w:cs="Arial"/>
                      <w:color w:val="000000"/>
                      <w:position w:val="-2"/>
                      <w:sz w:val="18"/>
                      <w:szCs w:val="18"/>
                    </w:rPr>
                    <w:t>predoblikovano</w:t>
                  </w:r>
                  <w:proofErr w:type="spellEnd"/>
                  <w:r>
                    <w:rPr>
                      <w:rFonts w:ascii="Arial" w:eastAsia="Calibri" w:hAnsi="Arial" w:cs="Arial"/>
                      <w:color w:val="000000"/>
                      <w:position w:val="-2"/>
                      <w:sz w:val="18"/>
                      <w:szCs w:val="18"/>
                    </w:rPr>
                    <w:t xml:space="preserve"> elektrodo ali ravno elektrodo z aktivno fiksacijo z J </w:t>
                  </w:r>
                  <w:proofErr w:type="spellStart"/>
                  <w:r>
                    <w:rPr>
                      <w:rFonts w:ascii="Arial" w:eastAsia="Calibri" w:hAnsi="Arial" w:cs="Arial"/>
                      <w:color w:val="000000"/>
                      <w:position w:val="-2"/>
                      <w:sz w:val="18"/>
                      <w:szCs w:val="18"/>
                    </w:rPr>
                    <w:t>predoblikovano</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stileto</w:t>
                  </w:r>
                  <w:proofErr w:type="spellEnd"/>
                  <w:r>
                    <w:rPr>
                      <w:rFonts w:ascii="Arial" w:eastAsia="Calibri" w:hAnsi="Arial" w:cs="Arial"/>
                      <w:color w:val="000000"/>
                      <w:position w:val="-2"/>
                      <w:sz w:val="18"/>
                      <w:szCs w:val="18"/>
                    </w:rPr>
                    <w:t>.</w:t>
                  </w:r>
                </w:p>
                <w:p w14:paraId="0B8AB7F5"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Prekatna elektroda – pasivna fiksacija (ICD elektrode sklop B 1) bomo uporabljali izjemoma.</w:t>
                  </w:r>
                </w:p>
                <w:p w14:paraId="63BFDD63" w14:textId="77777777" w:rsidR="0039142A" w:rsidRDefault="0039142A" w:rsidP="009443BD">
                  <w:pPr>
                    <w:numPr>
                      <w:ilvl w:val="0"/>
                      <w:numId w:val="84"/>
                    </w:numPr>
                    <w:suppressAutoHyphens/>
                    <w:jc w:val="both"/>
                    <w:rPr>
                      <w:rFonts w:ascii="Arial" w:hAnsi="Arial" w:cs="Arial"/>
                      <w:sz w:val="18"/>
                      <w:szCs w:val="18"/>
                    </w:rPr>
                  </w:pPr>
                  <w:r>
                    <w:rPr>
                      <w:rFonts w:ascii="Arial" w:eastAsia="SimSun" w:hAnsi="Arial" w:cs="Arial"/>
                      <w:kern w:val="2"/>
                      <w:sz w:val="18"/>
                      <w:szCs w:val="18"/>
                      <w:lang w:bidi="hi-IN"/>
                    </w:rPr>
                    <w:t xml:space="preserve">V poglavjih, kjer zahtevamo varno MRI slikanje, mora biti razvidno iz tehnične specifikacije proizvajalca ali priložena njegova izjava, da je možno varno MRI slikanje posameznih regij telesa ali celotnega telesa z energijo z 1.5 T oziroma  3.0 T, kjer je to zahtevano. </w:t>
                  </w:r>
                </w:p>
                <w:p w14:paraId="529CFF52"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Za vse ponujene proizvode mora ponudnik priložiti originalen ali natisnjen kataloški material (tekstovni in/ali slikovni), kjer naj označi točke, s katerimi izpolnjuje strokovne zahteve tega razpisa.</w:t>
                  </w:r>
                </w:p>
                <w:p w14:paraId="6BFBDD41"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Iz ponudbe mora biti razvidna cena ICD- ja in posameznega tipa elektrode, ker bomo za potrebe iztrošenih baterij in/ali okvarjenih elektrod naročali tudi samo  generatorje  oz. posamezne elektrode.</w:t>
                  </w:r>
                </w:p>
                <w:p w14:paraId="3863F91B"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Posamezno število ICD-jev in elektrod je okvirno, naročilo pa bo potekalo odvisno od dejanskih potreb in medicinskih indikacij za implantacije.</w:t>
                  </w:r>
                </w:p>
                <w:p w14:paraId="6E584943"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Ponudnik mora zagotoviti napravo za spremljanje delovanja </w:t>
                  </w:r>
                  <w:proofErr w:type="spellStart"/>
                  <w:r>
                    <w:rPr>
                      <w:rFonts w:ascii="Arial" w:eastAsia="Calibri" w:hAnsi="Arial" w:cs="Arial"/>
                      <w:color w:val="000000"/>
                      <w:position w:val="-2"/>
                      <w:sz w:val="18"/>
                      <w:szCs w:val="18"/>
                    </w:rPr>
                    <w:t>kardioverter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defibrilatorja</w:t>
                  </w:r>
                  <w:proofErr w:type="spellEnd"/>
                  <w:r>
                    <w:rPr>
                      <w:rFonts w:ascii="Arial" w:eastAsia="Calibri" w:hAnsi="Arial" w:cs="Arial"/>
                      <w:color w:val="000000"/>
                      <w:position w:val="-2"/>
                      <w:sz w:val="18"/>
                      <w:szCs w:val="18"/>
                    </w:rPr>
                    <w:t xml:space="preserve"> na daljavo</w:t>
                  </w:r>
                </w:p>
                <w:p w14:paraId="4BFF81FB" w14:textId="77777777" w:rsidR="0039142A" w:rsidRDefault="0039142A" w:rsidP="00E55A5F">
                  <w:pPr>
                    <w:ind w:left="720"/>
                    <w:contextualSpacing/>
                    <w:rPr>
                      <w:rFonts w:ascii="Arial" w:eastAsia="Calibri" w:hAnsi="Arial" w:cs="Arial"/>
                      <w:color w:val="000000"/>
                      <w:sz w:val="18"/>
                      <w:szCs w:val="18"/>
                    </w:rPr>
                  </w:pPr>
                  <w:r>
                    <w:rPr>
                      <w:rFonts w:ascii="Arial" w:eastAsia="Calibri" w:hAnsi="Arial" w:cs="Arial"/>
                      <w:color w:val="000000"/>
                      <w:position w:val="-2"/>
                      <w:sz w:val="18"/>
                      <w:szCs w:val="18"/>
                    </w:rPr>
                    <w:t>pri podsklopih, kjer je to navedeno, vendar le primeru,  ko to zahteva naročnik</w:t>
                  </w:r>
                </w:p>
                <w:p w14:paraId="242A50BA"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Ponudnik mora v ceni konverter </w:t>
                  </w:r>
                  <w:proofErr w:type="spellStart"/>
                  <w:r>
                    <w:rPr>
                      <w:rFonts w:ascii="Arial" w:eastAsia="Calibri" w:hAnsi="Arial" w:cs="Arial"/>
                      <w:color w:val="000000"/>
                      <w:position w:val="-2"/>
                      <w:sz w:val="18"/>
                      <w:szCs w:val="18"/>
                    </w:rPr>
                    <w:t>defibrilatorja</w:t>
                  </w:r>
                  <w:proofErr w:type="spellEnd"/>
                  <w:r>
                    <w:rPr>
                      <w:rFonts w:ascii="Arial" w:eastAsia="Calibri" w:hAnsi="Arial" w:cs="Arial"/>
                      <w:color w:val="000000"/>
                      <w:position w:val="-2"/>
                      <w:sz w:val="18"/>
                      <w:szCs w:val="18"/>
                    </w:rPr>
                    <w:t xml:space="preserve"> nuditi tudi kable(ter morebitne ostale rezervne dele), v primeru da je v času trajanja pogodbe potrebna zamenjava le teh.</w:t>
                  </w:r>
                </w:p>
              </w:tc>
            </w:tr>
          </w:tbl>
          <w:p w14:paraId="5578C065" w14:textId="77777777" w:rsidR="0039142A" w:rsidRDefault="0039142A" w:rsidP="00E55A5F">
            <w:pPr>
              <w:rPr>
                <w:rFonts w:ascii="Arial" w:eastAsia="Calibri" w:hAnsi="Arial" w:cs="Arial"/>
                <w:sz w:val="18"/>
                <w:szCs w:val="18"/>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39142A" w14:paraId="1ECC4D5D" w14:textId="77777777" w:rsidTr="00E55A5F">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479C6CC"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1: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 </w:t>
                  </w:r>
                  <w:proofErr w:type="spellStart"/>
                  <w:r>
                    <w:rPr>
                      <w:rFonts w:ascii="Arial" w:eastAsia="Calibri" w:hAnsi="Arial" w:cs="Arial"/>
                      <w:b/>
                      <w:bCs/>
                      <w:color w:val="000000"/>
                      <w:position w:val="-2"/>
                      <w:sz w:val="18"/>
                      <w:szCs w:val="18"/>
                      <w:shd w:val="clear" w:color="auto" w:fill="FFFFFF"/>
                    </w:rPr>
                    <w:t>enovotlinski</w:t>
                  </w:r>
                  <w:proofErr w:type="spellEnd"/>
                  <w:r>
                    <w:rPr>
                      <w:rFonts w:ascii="Arial" w:eastAsia="Calibri" w:hAnsi="Arial" w:cs="Arial"/>
                      <w:b/>
                      <w:bCs/>
                      <w:color w:val="000000"/>
                      <w:position w:val="-2"/>
                      <w:sz w:val="18"/>
                      <w:szCs w:val="18"/>
                      <w:shd w:val="clear" w:color="auto" w:fill="FFFFFF"/>
                    </w:rPr>
                    <w:t>, osnovni model</w:t>
                  </w:r>
                </w:p>
              </w:tc>
            </w:tr>
          </w:tbl>
          <w:p w14:paraId="1EC0A6AE" w14:textId="77777777" w:rsidR="0039142A" w:rsidRDefault="0039142A" w:rsidP="00E55A5F">
            <w:pPr>
              <w:rPr>
                <w:rFonts w:ascii="Arial" w:eastAsia="Calibri" w:hAnsi="Arial" w:cs="Arial"/>
                <w:sz w:val="18"/>
                <w:szCs w:val="18"/>
              </w:rPr>
            </w:pPr>
          </w:p>
          <w:p w14:paraId="5FC71609"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 xml:space="preserve">Zap.št.1:  ICD (VR) </w:t>
            </w:r>
            <w:proofErr w:type="spellStart"/>
            <w:r>
              <w:rPr>
                <w:rFonts w:ascii="Arial" w:eastAsia="Calibri" w:hAnsi="Arial" w:cs="Arial"/>
                <w:color w:val="000000"/>
                <w:position w:val="-2"/>
                <w:sz w:val="18"/>
                <w:szCs w:val="18"/>
              </w:rPr>
              <w:t>enovotlinski</w:t>
            </w:r>
            <w:proofErr w:type="spellEnd"/>
            <w:r>
              <w:rPr>
                <w:rFonts w:ascii="Arial" w:eastAsia="Calibri" w:hAnsi="Arial" w:cs="Arial"/>
                <w:color w:val="000000"/>
                <w:position w:val="-2"/>
                <w:sz w:val="18"/>
                <w:szCs w:val="18"/>
              </w:rPr>
              <w:t>, osnovni model </w:t>
            </w:r>
          </w:p>
          <w:p w14:paraId="73A53347" w14:textId="77777777" w:rsidR="0039142A" w:rsidRDefault="0039142A" w:rsidP="00E55A5F">
            <w:pPr>
              <w:spacing w:after="135"/>
              <w:textAlignment w:val="center"/>
              <w:rPr>
                <w:rFonts w:ascii="Arial" w:eastAsia="Calibri" w:hAnsi="Arial" w:cs="Arial"/>
                <w:color w:val="000000"/>
                <w:sz w:val="18"/>
                <w:szCs w:val="18"/>
              </w:rPr>
            </w:pPr>
            <w:r>
              <w:rPr>
                <w:rFonts w:ascii="Arial" w:eastAsia="Calibri" w:hAnsi="Arial" w:cs="Arial"/>
                <w:color w:val="000000"/>
                <w:position w:val="-2"/>
                <w:sz w:val="18"/>
                <w:szCs w:val="18"/>
              </w:rPr>
              <w:br/>
              <w:t>a) Tip stimulacije: VVI(R)</w:t>
            </w:r>
            <w:r>
              <w:rPr>
                <w:rFonts w:ascii="Arial" w:eastAsia="Calibri" w:hAnsi="Arial" w:cs="Arial"/>
                <w:color w:val="000000"/>
                <w:position w:val="-2"/>
                <w:sz w:val="18"/>
                <w:szCs w:val="18"/>
              </w:rPr>
              <w:br/>
              <w:t>b) Volumen: manj kot 40 cm3</w:t>
            </w:r>
            <w:r>
              <w:rPr>
                <w:rFonts w:ascii="Arial" w:eastAsia="Calibri" w:hAnsi="Arial" w:cs="Arial"/>
                <w:color w:val="000000"/>
                <w:position w:val="-2"/>
                <w:sz w:val="18"/>
                <w:szCs w:val="18"/>
              </w:rPr>
              <w:br/>
              <w:t>c) Masa: manj kot 75 g</w:t>
            </w:r>
            <w:r>
              <w:rPr>
                <w:rFonts w:ascii="Arial" w:eastAsia="Calibri" w:hAnsi="Arial" w:cs="Arial"/>
                <w:color w:val="000000"/>
                <w:position w:val="-2"/>
                <w:sz w:val="18"/>
                <w:szCs w:val="18"/>
              </w:rPr>
              <w:br/>
              <w:t xml:space="preserve">d) Možnost nastavitve </w:t>
            </w:r>
            <w:proofErr w:type="spellStart"/>
            <w:r>
              <w:rPr>
                <w:rFonts w:ascii="Arial" w:eastAsia="Calibri" w:hAnsi="Arial" w:cs="Arial"/>
                <w:color w:val="000000"/>
                <w:position w:val="-2"/>
                <w:sz w:val="18"/>
                <w:szCs w:val="18"/>
              </w:rPr>
              <w:t>defibrilacijske</w:t>
            </w:r>
            <w:proofErr w:type="spellEnd"/>
            <w:r>
              <w:rPr>
                <w:rFonts w:ascii="Arial" w:eastAsia="Calibri" w:hAnsi="Arial" w:cs="Arial"/>
                <w:color w:val="000000"/>
                <w:position w:val="-2"/>
                <w:sz w:val="18"/>
                <w:szCs w:val="18"/>
              </w:rPr>
              <w:t xml:space="preserve"> energije (»</w:t>
            </w:r>
            <w:proofErr w:type="spellStart"/>
            <w:r>
              <w:rPr>
                <w:rFonts w:ascii="Arial" w:eastAsia="Calibri" w:hAnsi="Arial" w:cs="Arial"/>
                <w:color w:val="000000"/>
                <w:position w:val="-2"/>
                <w:sz w:val="18"/>
                <w:szCs w:val="18"/>
              </w:rPr>
              <w:t>delivered</w:t>
            </w:r>
            <w:proofErr w:type="spellEnd"/>
            <w:r>
              <w:rPr>
                <w:rFonts w:ascii="Arial" w:eastAsia="Calibri" w:hAnsi="Arial" w:cs="Arial"/>
                <w:color w:val="000000"/>
                <w:position w:val="-2"/>
                <w:sz w:val="18"/>
                <w:szCs w:val="18"/>
              </w:rPr>
              <w:t>«): do vključno 35 J</w:t>
            </w:r>
            <w:r>
              <w:rPr>
                <w:rFonts w:ascii="Arial" w:eastAsia="Calibri" w:hAnsi="Arial" w:cs="Arial"/>
                <w:color w:val="000000"/>
                <w:position w:val="-2"/>
                <w:sz w:val="18"/>
                <w:szCs w:val="18"/>
              </w:rPr>
              <w:br/>
              <w:t xml:space="preserve">e) Izbira dveh ali več načinov </w:t>
            </w:r>
            <w:proofErr w:type="spellStart"/>
            <w:r>
              <w:rPr>
                <w:rFonts w:ascii="Arial" w:eastAsia="Calibri" w:hAnsi="Arial" w:cs="Arial"/>
                <w:color w:val="000000"/>
                <w:position w:val="-2"/>
                <w:sz w:val="18"/>
                <w:szCs w:val="18"/>
              </w:rPr>
              <w:t>antitahikardne</w:t>
            </w:r>
            <w:proofErr w:type="spellEnd"/>
            <w:r>
              <w:rPr>
                <w:rFonts w:ascii="Arial" w:eastAsia="Calibri" w:hAnsi="Arial" w:cs="Arial"/>
                <w:color w:val="000000"/>
                <w:position w:val="-2"/>
                <w:sz w:val="18"/>
                <w:szCs w:val="18"/>
              </w:rPr>
              <w:t xml:space="preserve"> stimulacije (ATP)</w:t>
            </w:r>
            <w:r>
              <w:rPr>
                <w:rFonts w:ascii="Arial" w:eastAsia="Calibri" w:hAnsi="Arial" w:cs="Arial"/>
                <w:color w:val="000000"/>
                <w:position w:val="-2"/>
                <w:sz w:val="18"/>
                <w:szCs w:val="18"/>
              </w:rPr>
              <w:br/>
              <w:t>f) Brezžična komunikacija s programatorjem</w:t>
            </w:r>
            <w:r>
              <w:rPr>
                <w:rFonts w:ascii="Arial" w:eastAsia="Calibri" w:hAnsi="Arial" w:cs="Arial"/>
                <w:color w:val="000000"/>
                <w:position w:val="-2"/>
                <w:sz w:val="18"/>
                <w:szCs w:val="18"/>
              </w:rPr>
              <w:br/>
              <w:t>g) Algoritem za spremljanje integritete elektrode z avtomatskim reprogramiranjem parametrov detekcije VT/VF v izogib nepotrebnemu šoku</w:t>
            </w:r>
            <w:r>
              <w:rPr>
                <w:rFonts w:ascii="Arial" w:eastAsia="Calibri" w:hAnsi="Arial" w:cs="Arial"/>
                <w:color w:val="000000"/>
                <w:position w:val="-2"/>
                <w:sz w:val="18"/>
                <w:szCs w:val="18"/>
              </w:rPr>
              <w:br/>
            </w:r>
          </w:p>
          <w:p w14:paraId="23AD2D18" w14:textId="77777777" w:rsidR="0039142A" w:rsidRDefault="0039142A" w:rsidP="00E55A5F">
            <w:pPr>
              <w:spacing w:after="135"/>
              <w:textAlignment w:val="center"/>
              <w:rPr>
                <w:rFonts w:ascii="Arial" w:eastAsia="Calibri" w:hAnsi="Arial" w:cs="Arial"/>
                <w:sz w:val="18"/>
                <w:szCs w:val="18"/>
              </w:rPr>
            </w:pPr>
            <w:r>
              <w:rPr>
                <w:rFonts w:ascii="Arial" w:eastAsia="Calibri" w:hAnsi="Arial" w:cs="Arial"/>
                <w:color w:val="000000"/>
                <w:position w:val="-2"/>
                <w:sz w:val="18"/>
                <w:szCs w:val="18"/>
              </w:rPr>
              <w:t>h) Zvočni alarm, ko  se doseže elektivni indikator za zamenjavo  baterije ter ob pomembnih kliničnih in tehničnih dogodkih</w:t>
            </w:r>
            <w:r>
              <w:rPr>
                <w:rFonts w:ascii="Arial" w:eastAsia="Calibri" w:hAnsi="Arial" w:cs="Arial"/>
                <w:color w:val="000000"/>
                <w:position w:val="-2"/>
                <w:sz w:val="18"/>
                <w:szCs w:val="18"/>
              </w:rPr>
              <w:br/>
              <w:t>i) Možnost   </w:t>
            </w:r>
            <w:proofErr w:type="spellStart"/>
            <w:r>
              <w:rPr>
                <w:rFonts w:ascii="Arial" w:eastAsia="Calibri" w:hAnsi="Arial" w:cs="Arial"/>
                <w:color w:val="000000"/>
                <w:position w:val="-2"/>
                <w:sz w:val="18"/>
                <w:szCs w:val="18"/>
              </w:rPr>
              <w:t>softverske</w:t>
            </w:r>
            <w:proofErr w:type="spellEnd"/>
            <w:r>
              <w:rPr>
                <w:rFonts w:ascii="Arial" w:eastAsia="Calibri" w:hAnsi="Arial" w:cs="Arial"/>
                <w:color w:val="000000"/>
                <w:position w:val="-2"/>
                <w:sz w:val="18"/>
                <w:szCs w:val="18"/>
              </w:rPr>
              <w:t>   izključitve  visokonapetostne   elektrode   v   SVC   in/ali  ohišja   zaradi spremembe vektorja šoka</w:t>
            </w:r>
            <w:r>
              <w:rPr>
                <w:rFonts w:ascii="Arial" w:eastAsia="Calibri" w:hAnsi="Arial" w:cs="Arial"/>
                <w:color w:val="000000"/>
                <w:position w:val="-2"/>
                <w:sz w:val="18"/>
                <w:szCs w:val="18"/>
              </w:rPr>
              <w:br/>
              <w:t>j) Možnost programiranja najmanj dveh vektorjev (na RV elektrodi) zaznavanja za detekcijo VT/VF</w:t>
            </w:r>
            <w:r>
              <w:rPr>
                <w:rFonts w:ascii="Arial" w:eastAsia="Calibri" w:hAnsi="Arial" w:cs="Arial"/>
                <w:color w:val="000000"/>
                <w:position w:val="-2"/>
                <w:sz w:val="18"/>
                <w:szCs w:val="18"/>
              </w:rPr>
              <w:br/>
              <w:t>k) Možnost  ATP  terapije  pri prekatnih motnjah  ritma do  300/min  pred  in  med  polnjenjem kondenzatorja, z zmožnostjo avtomatskega preklopa med obema načinoma</w:t>
            </w:r>
            <w:r>
              <w:rPr>
                <w:rFonts w:ascii="Arial" w:eastAsia="Calibri" w:hAnsi="Arial" w:cs="Arial"/>
                <w:color w:val="000000"/>
                <w:position w:val="-2"/>
                <w:sz w:val="18"/>
                <w:szCs w:val="18"/>
              </w:rPr>
              <w:br/>
              <w:t xml:space="preserve">l) 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dveh področjih povprečne in visoke obremenitve.</w:t>
            </w:r>
            <w:r>
              <w:rPr>
                <w:rFonts w:ascii="Arial" w:eastAsia="Calibri" w:hAnsi="Arial" w:cs="Arial"/>
                <w:color w:val="000000"/>
                <w:position w:val="-2"/>
                <w:sz w:val="18"/>
                <w:szCs w:val="18"/>
              </w:rPr>
              <w:br/>
              <w:t>m) Sistem za svetovanje programiranja glede na stanje in diagnozo bolnika</w:t>
            </w:r>
            <w:r>
              <w:rPr>
                <w:rFonts w:ascii="Arial" w:eastAsia="Calibri" w:hAnsi="Arial" w:cs="Arial"/>
                <w:color w:val="000000"/>
                <w:position w:val="-2"/>
                <w:sz w:val="18"/>
                <w:szCs w:val="18"/>
              </w:rPr>
              <w:br/>
              <w:t>n) Prikaz diagnostičnih trendov frekvence, aktivnosti bolnika  za obdobje vsaj 12 mesecev</w:t>
            </w:r>
            <w:r>
              <w:rPr>
                <w:rFonts w:ascii="Arial" w:eastAsia="Calibri" w:hAnsi="Arial" w:cs="Arial"/>
                <w:color w:val="000000"/>
                <w:position w:val="-2"/>
                <w:sz w:val="18"/>
                <w:szCs w:val="18"/>
              </w:rPr>
              <w:br/>
              <w:t xml:space="preserve">o)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-4 ali DF1/IS-1 (ponudba obe varianti) </w:t>
            </w:r>
          </w:p>
          <w:p w14:paraId="45A7C6C3"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14:paraId="508106E6" w14:textId="77777777" w:rsidR="0039142A" w:rsidRDefault="0039142A" w:rsidP="00E55A5F">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39142A" w14:paraId="221E3290" w14:textId="77777777" w:rsidTr="00E55A5F">
              <w:tc>
                <w:tcPr>
                  <w:tcW w:w="9311" w:type="dxa"/>
                  <w:shd w:val="clear" w:color="auto" w:fill="auto"/>
                </w:tcPr>
                <w:p w14:paraId="00F27A27"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14:paraId="7144E06A"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7A622FD3"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14:paraId="23D1BDFF"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14:paraId="40729B5B" w14:textId="77777777" w:rsidR="0039142A" w:rsidRDefault="0039142A" w:rsidP="009443BD">
                  <w:pPr>
                    <w:numPr>
                      <w:ilvl w:val="0"/>
                      <w:numId w:val="7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visokonapetostnima zvitkoma </w:t>
                  </w:r>
                </w:p>
                <w:p w14:paraId="07BEC2FC"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14:paraId="3C4AF79E"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9F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14:paraId="230A3979" w14:textId="77777777" w:rsidR="0039142A" w:rsidRDefault="0039142A" w:rsidP="009443BD">
                  <w:pPr>
                    <w:numPr>
                      <w:ilvl w:val="0"/>
                      <w:numId w:val="74"/>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- 4 in DF-1/IS-1 (obe možnosti)</w:t>
                  </w:r>
                </w:p>
                <w:p w14:paraId="5A4B9EF6"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zaradi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tc>
            </w:tr>
          </w:tbl>
          <w:p w14:paraId="7B868711" w14:textId="77777777" w:rsidR="0039142A" w:rsidRDefault="0039142A" w:rsidP="00E55A5F">
            <w:pPr>
              <w:rPr>
                <w:rFonts w:ascii="Arial" w:eastAsia="Calibri" w:hAnsi="Arial" w:cs="Arial"/>
                <w:sz w:val="18"/>
                <w:szCs w:val="18"/>
              </w:rPr>
            </w:pPr>
          </w:p>
          <w:p w14:paraId="72F87F53" w14:textId="77777777" w:rsidR="0039142A" w:rsidRDefault="0039142A" w:rsidP="00E55A5F">
            <w:pPr>
              <w:rPr>
                <w:rFonts w:ascii="Arial" w:eastAsia="Calibri" w:hAnsi="Arial" w:cs="Arial"/>
                <w:sz w:val="18"/>
                <w:szCs w:val="18"/>
              </w:rPr>
            </w:pPr>
          </w:p>
          <w:p w14:paraId="42397F93" w14:textId="77777777" w:rsidR="0039142A" w:rsidRDefault="0039142A" w:rsidP="00E55A5F">
            <w:pPr>
              <w:rPr>
                <w:rFonts w:ascii="Arial" w:eastAsia="Calibri" w:hAnsi="Arial" w:cs="Arial"/>
                <w:sz w:val="18"/>
                <w:szCs w:val="18"/>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39142A" w14:paraId="561E1B0F" w14:textId="77777777" w:rsidTr="00E55A5F">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DFFDF3"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2: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 </w:t>
                  </w:r>
                  <w:proofErr w:type="spellStart"/>
                  <w:r>
                    <w:rPr>
                      <w:rFonts w:ascii="Arial" w:eastAsia="Calibri" w:hAnsi="Arial" w:cs="Arial"/>
                      <w:b/>
                      <w:bCs/>
                      <w:color w:val="000000"/>
                      <w:position w:val="-2"/>
                      <w:sz w:val="18"/>
                      <w:szCs w:val="18"/>
                      <w:shd w:val="clear" w:color="auto" w:fill="FFFFFF"/>
                    </w:rPr>
                    <w:t>enovotlinski</w:t>
                  </w:r>
                  <w:proofErr w:type="spellEnd"/>
                  <w:r>
                    <w:rPr>
                      <w:rFonts w:ascii="Arial" w:eastAsia="Calibri" w:hAnsi="Arial" w:cs="Arial"/>
                      <w:b/>
                      <w:bCs/>
                      <w:color w:val="000000"/>
                      <w:position w:val="-2"/>
                      <w:sz w:val="18"/>
                      <w:szCs w:val="18"/>
                      <w:shd w:val="clear" w:color="auto" w:fill="FFFFFF"/>
                    </w:rPr>
                    <w:t xml:space="preserve">, možnost varnega slikanja MRI, </w:t>
                  </w:r>
                  <w:proofErr w:type="spellStart"/>
                  <w:r>
                    <w:rPr>
                      <w:rFonts w:ascii="Arial" w:eastAsia="Calibri" w:hAnsi="Arial" w:cs="Arial"/>
                      <w:b/>
                      <w:bCs/>
                      <w:color w:val="000000"/>
                      <w:position w:val="-2"/>
                      <w:sz w:val="18"/>
                      <w:szCs w:val="18"/>
                      <w:shd w:val="clear" w:color="auto" w:fill="FFFFFF"/>
                    </w:rPr>
                    <w:t>konektor</w:t>
                  </w:r>
                  <w:proofErr w:type="spellEnd"/>
                  <w:r>
                    <w:rPr>
                      <w:rFonts w:ascii="Arial" w:eastAsia="Calibri" w:hAnsi="Arial" w:cs="Arial"/>
                      <w:b/>
                      <w:bCs/>
                      <w:color w:val="000000"/>
                      <w:position w:val="-2"/>
                      <w:sz w:val="18"/>
                      <w:szCs w:val="18"/>
                      <w:shd w:val="clear" w:color="auto" w:fill="FFFFFF"/>
                    </w:rPr>
                    <w:t xml:space="preserve"> DF4</w:t>
                  </w:r>
                </w:p>
              </w:tc>
            </w:tr>
          </w:tbl>
          <w:p w14:paraId="5C00E8BD" w14:textId="77777777" w:rsidR="0039142A" w:rsidRDefault="0039142A" w:rsidP="00E55A5F">
            <w:pPr>
              <w:rPr>
                <w:rFonts w:ascii="Arial" w:eastAsia="Calibri" w:hAnsi="Arial" w:cs="Arial"/>
                <w:sz w:val="18"/>
                <w:szCs w:val="18"/>
              </w:rPr>
            </w:pPr>
          </w:p>
          <w:p w14:paraId="29ED6FC8" w14:textId="77777777" w:rsidR="0039142A" w:rsidRDefault="0039142A" w:rsidP="00E55A5F">
            <w:pPr>
              <w:spacing w:after="135"/>
              <w:jc w:val="both"/>
              <w:textAlignment w:val="center"/>
              <w:rPr>
                <w:rFonts w:ascii="Arial" w:eastAsia="Calibri" w:hAnsi="Arial" w:cs="Arial"/>
                <w:color w:val="000000"/>
                <w:sz w:val="18"/>
                <w:szCs w:val="18"/>
              </w:rPr>
            </w:pPr>
          </w:p>
          <w:p w14:paraId="14E60C53" w14:textId="77777777" w:rsidR="0039142A" w:rsidRDefault="0039142A" w:rsidP="00E55A5F">
            <w:pPr>
              <w:spacing w:after="135"/>
              <w:jc w:val="both"/>
              <w:textAlignment w:val="center"/>
              <w:rPr>
                <w:rFonts w:ascii="Arial" w:eastAsia="Calibri" w:hAnsi="Arial" w:cs="Arial"/>
                <w:color w:val="000000" w:themeColor="text1"/>
                <w:sz w:val="18"/>
                <w:szCs w:val="18"/>
              </w:rPr>
            </w:pPr>
            <w:r>
              <w:rPr>
                <w:rFonts w:ascii="Arial" w:eastAsia="Calibri" w:hAnsi="Arial" w:cs="Arial"/>
                <w:color w:val="000000"/>
                <w:position w:val="-2"/>
                <w:sz w:val="18"/>
                <w:szCs w:val="18"/>
              </w:rPr>
              <w:t xml:space="preserve">Zap.št.1.: Vgradni </w:t>
            </w:r>
            <w:proofErr w:type="spellStart"/>
            <w:r>
              <w:rPr>
                <w:rFonts w:ascii="Arial" w:eastAsia="Calibri" w:hAnsi="Arial" w:cs="Arial"/>
                <w:color w:val="000000"/>
                <w:position w:val="-2"/>
                <w:sz w:val="18"/>
                <w:szCs w:val="18"/>
              </w:rPr>
              <w:t>kardioverter</w:t>
            </w:r>
            <w:proofErr w:type="spellEnd"/>
            <w:r>
              <w:rPr>
                <w:rFonts w:ascii="Arial" w:eastAsia="Calibri" w:hAnsi="Arial" w:cs="Arial"/>
                <w:color w:val="000000"/>
                <w:position w:val="-2"/>
                <w:sz w:val="18"/>
                <w:szCs w:val="18"/>
              </w:rPr>
              <w:t xml:space="preserve"> - </w:t>
            </w:r>
            <w:proofErr w:type="spellStart"/>
            <w:r>
              <w:rPr>
                <w:rFonts w:ascii="Arial" w:eastAsia="Calibri" w:hAnsi="Arial" w:cs="Arial"/>
                <w:color w:val="000000"/>
                <w:position w:val="-2"/>
                <w:sz w:val="18"/>
                <w:szCs w:val="18"/>
              </w:rPr>
              <w:t>defibrilator</w:t>
            </w:r>
            <w:proofErr w:type="spellEnd"/>
            <w:r>
              <w:rPr>
                <w:rFonts w:ascii="Arial" w:eastAsia="Calibri" w:hAnsi="Arial" w:cs="Arial"/>
                <w:color w:val="000000"/>
                <w:position w:val="-2"/>
                <w:sz w:val="18"/>
                <w:szCs w:val="18"/>
              </w:rPr>
              <w:t xml:space="preserve"> - ICD (VR) </w:t>
            </w:r>
            <w:proofErr w:type="spellStart"/>
            <w:r>
              <w:rPr>
                <w:rFonts w:ascii="Arial" w:eastAsia="Calibri" w:hAnsi="Arial" w:cs="Arial"/>
                <w:color w:val="000000"/>
                <w:position w:val="-2"/>
                <w:sz w:val="18"/>
                <w:szCs w:val="18"/>
              </w:rPr>
              <w:t>enovotlinski</w:t>
            </w:r>
            <w:proofErr w:type="spellEnd"/>
            <w:r>
              <w:rPr>
                <w:rFonts w:ascii="Arial" w:eastAsia="Calibri" w:hAnsi="Arial" w:cs="Arial"/>
                <w:color w:val="000000"/>
                <w:position w:val="-2"/>
                <w:sz w:val="18"/>
                <w:szCs w:val="18"/>
              </w:rPr>
              <w:t xml:space="preserve">, </w:t>
            </w:r>
            <w:r>
              <w:rPr>
                <w:rFonts w:ascii="Arial" w:eastAsia="Calibri" w:hAnsi="Arial" w:cs="Arial"/>
                <w:color w:val="000000"/>
                <w:position w:val="-2"/>
                <w:sz w:val="18"/>
                <w:szCs w:val="18"/>
                <w:shd w:val="clear" w:color="auto" w:fill="FFFFFF"/>
              </w:rPr>
              <w:t xml:space="preserve">možnost varnega slikanja MRI, </w:t>
            </w:r>
            <w:proofErr w:type="spellStart"/>
            <w:r>
              <w:rPr>
                <w:rFonts w:ascii="Arial" w:eastAsia="Calibri" w:hAnsi="Arial" w:cs="Arial"/>
                <w:color w:val="000000"/>
                <w:position w:val="-2"/>
                <w:sz w:val="18"/>
                <w:szCs w:val="18"/>
                <w:shd w:val="clear" w:color="auto" w:fill="FFFFFF"/>
              </w:rPr>
              <w:t>konektor</w:t>
            </w:r>
            <w:proofErr w:type="spellEnd"/>
            <w:r>
              <w:rPr>
                <w:rFonts w:ascii="Arial" w:eastAsia="Calibri" w:hAnsi="Arial" w:cs="Arial"/>
                <w:color w:val="000000"/>
                <w:position w:val="-2"/>
                <w:sz w:val="18"/>
                <w:szCs w:val="18"/>
                <w:shd w:val="clear" w:color="auto" w:fill="FFFFFF"/>
              </w:rPr>
              <w:t xml:space="preserve"> DF4. </w:t>
            </w:r>
            <w:r>
              <w:rPr>
                <w:rFonts w:ascii="Arial" w:eastAsia="Calibri" w:hAnsi="Arial" w:cs="Arial"/>
                <w:color w:val="000000" w:themeColor="text1"/>
                <w:position w:val="-2"/>
                <w:sz w:val="18"/>
                <w:szCs w:val="18"/>
                <w:shd w:val="clear" w:color="auto" w:fill="FFFFFF"/>
              </w:rPr>
              <w:t xml:space="preserve">Za zamenjavo iztrošenih baterij naj ponudnik ponudi tudi model s </w:t>
            </w:r>
            <w:proofErr w:type="spellStart"/>
            <w:r>
              <w:rPr>
                <w:rFonts w:ascii="Arial" w:eastAsia="Calibri" w:hAnsi="Arial" w:cs="Arial"/>
                <w:color w:val="000000" w:themeColor="text1"/>
                <w:position w:val="-2"/>
                <w:sz w:val="18"/>
                <w:szCs w:val="18"/>
                <w:shd w:val="clear" w:color="auto" w:fill="FFFFFF"/>
              </w:rPr>
              <w:t>konektorjem</w:t>
            </w:r>
            <w:proofErr w:type="spellEnd"/>
            <w:r>
              <w:rPr>
                <w:rFonts w:ascii="Arial" w:eastAsia="Calibri" w:hAnsi="Arial" w:cs="Arial"/>
                <w:color w:val="000000" w:themeColor="text1"/>
                <w:position w:val="-2"/>
                <w:sz w:val="18"/>
                <w:szCs w:val="18"/>
                <w:shd w:val="clear" w:color="auto" w:fill="FFFFFF"/>
              </w:rPr>
              <w:t xml:space="preserve"> DF1, kateri po fizičnih parametrih in ostalih karakteristikah lahko delno odstopa od zahtevanih vrednosti</w:t>
            </w:r>
          </w:p>
          <w:p w14:paraId="58737643"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a) Tip stimulacije: VVI(R)</w:t>
            </w:r>
          </w:p>
          <w:p w14:paraId="608CC553"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b) Volumen: 30 cm3 ali manj</w:t>
            </w:r>
          </w:p>
          <w:p w14:paraId="137AEAF4"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c) Debelina: 10 mm ali manj</w:t>
            </w:r>
          </w:p>
          <w:p w14:paraId="6D945865"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d) Teža: 75 g ali manj</w:t>
            </w:r>
          </w:p>
          <w:p w14:paraId="6F101F03" w14:textId="77777777" w:rsidR="0039142A" w:rsidRDefault="0039142A" w:rsidP="00E55A5F">
            <w:pPr>
              <w:rPr>
                <w:rFonts w:ascii="Arial" w:hAnsi="Arial" w:cs="Arial"/>
                <w:color w:val="000000" w:themeColor="text1"/>
                <w:sz w:val="18"/>
                <w:szCs w:val="18"/>
              </w:rPr>
            </w:pPr>
            <w:r>
              <w:rPr>
                <w:rFonts w:ascii="Arial" w:eastAsia="Calibri" w:hAnsi="Arial" w:cs="Arial"/>
                <w:color w:val="000000"/>
                <w:sz w:val="18"/>
                <w:szCs w:val="18"/>
              </w:rPr>
              <w:t xml:space="preserve">e) Možnost nastavitev </w:t>
            </w:r>
            <w:proofErr w:type="spellStart"/>
            <w:r>
              <w:rPr>
                <w:rFonts w:ascii="Arial" w:eastAsia="Calibri" w:hAnsi="Arial" w:cs="Arial"/>
                <w:color w:val="000000"/>
                <w:sz w:val="18"/>
                <w:szCs w:val="18"/>
              </w:rPr>
              <w:t>defibrilacijske</w:t>
            </w:r>
            <w:proofErr w:type="spellEnd"/>
            <w:r>
              <w:rPr>
                <w:rFonts w:ascii="Arial" w:eastAsia="Calibri" w:hAnsi="Arial" w:cs="Arial"/>
                <w:color w:val="000000"/>
                <w:sz w:val="18"/>
                <w:szCs w:val="18"/>
              </w:rPr>
              <w:t xml:space="preserve"> energije do vključno 40 J </w:t>
            </w:r>
            <w:r>
              <w:rPr>
                <w:rFonts w:ascii="Arial" w:eastAsia="Calibri" w:hAnsi="Arial" w:cs="Arial"/>
                <w:color w:val="000000" w:themeColor="text1"/>
                <w:sz w:val="18"/>
                <w:szCs w:val="18"/>
              </w:rPr>
              <w:t>(min. 35J izhodne moči)</w:t>
            </w:r>
          </w:p>
          <w:p w14:paraId="5882ADE6"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 xml:space="preserve">f) Trajanje baterije: </w:t>
            </w:r>
            <w:r>
              <w:rPr>
                <w:rFonts w:ascii="Arial" w:eastAsia="Calibri" w:hAnsi="Arial" w:cs="Arial"/>
                <w:color w:val="000000" w:themeColor="text1"/>
                <w:sz w:val="18"/>
                <w:szCs w:val="18"/>
              </w:rPr>
              <w:t xml:space="preserve">več kot 10 let </w:t>
            </w:r>
            <w:r>
              <w:rPr>
                <w:rFonts w:ascii="Arial" w:eastAsia="Calibri" w:hAnsi="Arial" w:cs="Arial"/>
                <w:color w:val="000000"/>
                <w:sz w:val="18"/>
                <w:szCs w:val="18"/>
              </w:rPr>
              <w:t>ob 15 % stimulaciji, pri: 2,5 V / 0,4 ms, 40 utripov/ min., upornost 500 Ohm, 2</w:t>
            </w:r>
          </w:p>
          <w:p w14:paraId="28563B7B"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 xml:space="preserve">šoka z </w:t>
            </w:r>
            <w:proofErr w:type="spellStart"/>
            <w:r>
              <w:rPr>
                <w:rFonts w:ascii="Arial" w:eastAsia="Calibri" w:hAnsi="Arial" w:cs="Arial"/>
                <w:color w:val="000000"/>
                <w:sz w:val="18"/>
                <w:szCs w:val="18"/>
              </w:rPr>
              <w:t>max</w:t>
            </w:r>
            <w:proofErr w:type="spellEnd"/>
            <w:r>
              <w:rPr>
                <w:rFonts w:ascii="Arial" w:eastAsia="Calibri" w:hAnsi="Arial" w:cs="Arial"/>
                <w:color w:val="000000"/>
                <w:sz w:val="18"/>
                <w:szCs w:val="18"/>
              </w:rPr>
              <w:t>. energijo/leto, ob vključenih vseh diagnostičnih in monitoring funkcijah.</w:t>
            </w:r>
          </w:p>
          <w:p w14:paraId="0F3498E1"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g) Možnost avtomatičnega prekinjanja prekatnih tahikardij (ATP) z možnosti prekinitve</w:t>
            </w:r>
          </w:p>
          <w:p w14:paraId="6FD9B63E"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polnjenja kondenzatorjev.</w:t>
            </w:r>
          </w:p>
          <w:p w14:paraId="0E3165CF"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lastRenderedPageBreak/>
              <w:t>h) 3 terapevtske cone z nastavljivimi ATP;</w:t>
            </w:r>
          </w:p>
          <w:p w14:paraId="181B5E4A"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 xml:space="preserve">i) Možnost programiranja 8 šok-ov z </w:t>
            </w:r>
            <w:proofErr w:type="spellStart"/>
            <w:r>
              <w:rPr>
                <w:rFonts w:ascii="Arial" w:eastAsia="Calibri" w:hAnsi="Arial" w:cs="Arial"/>
                <w:color w:val="000000"/>
                <w:sz w:val="18"/>
                <w:szCs w:val="18"/>
              </w:rPr>
              <w:t>max</w:t>
            </w:r>
            <w:proofErr w:type="spellEnd"/>
            <w:r>
              <w:rPr>
                <w:rFonts w:ascii="Arial" w:eastAsia="Calibri" w:hAnsi="Arial" w:cs="Arial"/>
                <w:color w:val="000000"/>
                <w:sz w:val="18"/>
                <w:szCs w:val="18"/>
              </w:rPr>
              <w:t>. 40 J energije z nastavljivo obliko in polariteto šoka (možnost tudi izmenjavanja (alternacije)).</w:t>
            </w:r>
          </w:p>
          <w:p w14:paraId="6CFCF72D"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 xml:space="preserve">j) Razlikovanje med vrstami tahikardij tudi na temelju morfologije </w:t>
            </w:r>
            <w:proofErr w:type="spellStart"/>
            <w:r>
              <w:rPr>
                <w:rFonts w:ascii="Arial" w:eastAsia="Calibri" w:hAnsi="Arial" w:cs="Arial"/>
                <w:color w:val="000000"/>
                <w:sz w:val="18"/>
                <w:szCs w:val="18"/>
              </w:rPr>
              <w:t>elektrogramov</w:t>
            </w:r>
            <w:proofErr w:type="spellEnd"/>
            <w:r>
              <w:rPr>
                <w:rFonts w:ascii="Arial" w:eastAsia="Calibri" w:hAnsi="Arial" w:cs="Arial"/>
                <w:color w:val="000000"/>
                <w:sz w:val="18"/>
                <w:szCs w:val="18"/>
              </w:rPr>
              <w:t>.</w:t>
            </w:r>
          </w:p>
          <w:p w14:paraId="3FA35F53"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k) Avtomatsko spremljanje praga draženja.</w:t>
            </w:r>
          </w:p>
          <w:p w14:paraId="798CD53B"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 xml:space="preserve">l) Statistika </w:t>
            </w:r>
            <w:proofErr w:type="spellStart"/>
            <w:r>
              <w:rPr>
                <w:rFonts w:ascii="Arial" w:eastAsia="Calibri" w:hAnsi="Arial" w:cs="Arial"/>
                <w:color w:val="000000"/>
                <w:sz w:val="18"/>
                <w:szCs w:val="18"/>
              </w:rPr>
              <w:t>bradikardnih</w:t>
            </w:r>
            <w:proofErr w:type="spellEnd"/>
            <w:r>
              <w:rPr>
                <w:rFonts w:ascii="Arial" w:eastAsia="Calibri" w:hAnsi="Arial" w:cs="Arial"/>
                <w:color w:val="000000"/>
                <w:sz w:val="18"/>
                <w:szCs w:val="18"/>
              </w:rPr>
              <w:t xml:space="preserve"> funkcij stimulacije, zaznavanja in shranjevanje parametrov, ki</w:t>
            </w:r>
          </w:p>
          <w:p w14:paraId="2ADD2FB9"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prikazujejo in vplivajo na stanje pacienta,</w:t>
            </w:r>
          </w:p>
          <w:p w14:paraId="027C8648"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m) Shranjevanje IEGM-ov za RV in FF.</w:t>
            </w:r>
          </w:p>
          <w:p w14:paraId="7E3822DD"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n) Brezžična komunikacija s programatorjem.</w:t>
            </w:r>
          </w:p>
          <w:p w14:paraId="4A9E66A8"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 xml:space="preserve">o) Možnost hitrega programiranja parametrov </w:t>
            </w:r>
            <w:proofErr w:type="spellStart"/>
            <w:r>
              <w:rPr>
                <w:rFonts w:ascii="Arial" w:eastAsia="Calibri" w:hAnsi="Arial" w:cs="Arial"/>
                <w:color w:val="000000"/>
                <w:sz w:val="18"/>
                <w:szCs w:val="18"/>
              </w:rPr>
              <w:t>defibrilatorja</w:t>
            </w:r>
            <w:proofErr w:type="spellEnd"/>
            <w:r>
              <w:rPr>
                <w:rFonts w:ascii="Arial" w:eastAsia="Calibri" w:hAnsi="Arial" w:cs="Arial"/>
                <w:color w:val="000000"/>
                <w:sz w:val="18"/>
                <w:szCs w:val="18"/>
              </w:rPr>
              <w:t xml:space="preserve"> preko različnih </w:t>
            </w:r>
            <w:proofErr w:type="spellStart"/>
            <w:r>
              <w:rPr>
                <w:rFonts w:ascii="Arial" w:eastAsia="Calibri" w:hAnsi="Arial" w:cs="Arial"/>
                <w:color w:val="000000"/>
                <w:sz w:val="18"/>
                <w:szCs w:val="18"/>
              </w:rPr>
              <w:t>prednastavljenih</w:t>
            </w:r>
            <w:proofErr w:type="spellEnd"/>
            <w:r>
              <w:rPr>
                <w:rFonts w:ascii="Arial" w:eastAsia="Calibri" w:hAnsi="Arial" w:cs="Arial"/>
                <w:color w:val="000000"/>
                <w:sz w:val="18"/>
                <w:szCs w:val="18"/>
              </w:rPr>
              <w:t xml:space="preserve"> nastavitev na programatorju glede na etiologijo bolnika</w:t>
            </w:r>
          </w:p>
          <w:p w14:paraId="39D51ADE" w14:textId="77777777" w:rsidR="0039142A" w:rsidRDefault="0039142A" w:rsidP="00E55A5F">
            <w:pPr>
              <w:rPr>
                <w:rFonts w:ascii="Arial" w:eastAsia="Calibri" w:hAnsi="Arial" w:cs="Arial"/>
                <w:color w:val="000000"/>
                <w:sz w:val="18"/>
                <w:szCs w:val="18"/>
              </w:rPr>
            </w:pPr>
            <w:r>
              <w:rPr>
                <w:rFonts w:ascii="Arial" w:hAnsi="Arial" w:cs="Arial"/>
                <w:color w:val="000000"/>
                <w:position w:val="-2"/>
                <w:sz w:val="18"/>
                <w:szCs w:val="18"/>
              </w:rPr>
              <w:t xml:space="preserve">p) </w:t>
            </w:r>
            <w:r>
              <w:rPr>
                <w:rFonts w:ascii="Arial" w:eastAsia="Calibri" w:hAnsi="Arial" w:cs="Arial"/>
                <w:color w:val="000000"/>
                <w:position w:val="-2"/>
                <w:sz w:val="18"/>
                <w:szCs w:val="18"/>
              </w:rPr>
              <w:t>Možnost  varnega  slikanja  celotnega  telesa  z  magnetno  resonanco  z jakostjo magnetnega polja do vključno 3.0 T.</w:t>
            </w:r>
          </w:p>
          <w:p w14:paraId="3F747656"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 xml:space="preserve">r) Avtomatska zaznava magnetnega polja </w:t>
            </w:r>
            <w:proofErr w:type="spellStart"/>
            <w:r>
              <w:rPr>
                <w:rFonts w:ascii="Arial" w:eastAsia="Calibri" w:hAnsi="Arial" w:cs="Arial"/>
                <w:color w:val="000000"/>
                <w:sz w:val="18"/>
                <w:szCs w:val="18"/>
              </w:rPr>
              <w:t>tomografa</w:t>
            </w:r>
            <w:proofErr w:type="spellEnd"/>
            <w:r>
              <w:rPr>
                <w:rFonts w:ascii="Arial" w:eastAsia="Calibri" w:hAnsi="Arial" w:cs="Arial"/>
                <w:color w:val="000000"/>
                <w:sz w:val="18"/>
                <w:szCs w:val="18"/>
              </w:rPr>
              <w:t xml:space="preserve"> ob pregledu pacienta z magnetno resonanco.</w:t>
            </w:r>
          </w:p>
          <w:p w14:paraId="71ECAA37" w14:textId="77777777" w:rsidR="0039142A" w:rsidRDefault="0039142A" w:rsidP="00E55A5F">
            <w:pPr>
              <w:spacing w:after="135"/>
              <w:jc w:val="both"/>
              <w:textAlignment w:val="center"/>
              <w:rPr>
                <w:rFonts w:ascii="Arial" w:eastAsia="Calibri" w:hAnsi="Arial" w:cs="Arial"/>
                <w:color w:val="000000"/>
                <w:sz w:val="18"/>
                <w:szCs w:val="18"/>
              </w:rPr>
            </w:pPr>
          </w:p>
          <w:p w14:paraId="1F4AEC2E"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14:paraId="18535F47" w14:textId="77777777" w:rsidR="0039142A" w:rsidRDefault="0039142A" w:rsidP="00E55A5F">
            <w:pPr>
              <w:rPr>
                <w:rFonts w:ascii="Arial" w:eastAsia="Calibri" w:hAnsi="Arial" w:cs="Arial"/>
                <w:sz w:val="18"/>
                <w:szCs w:val="18"/>
              </w:rPr>
            </w:pPr>
          </w:p>
          <w:p w14:paraId="517AF3F8"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Zap.št.1: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39142A" w14:paraId="2BC74F3A" w14:textId="77777777" w:rsidTr="00E55A5F">
              <w:tc>
                <w:tcPr>
                  <w:tcW w:w="9311" w:type="dxa"/>
                </w:tcPr>
                <w:p w14:paraId="74EE4E60"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14:paraId="7541BE8B"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7637DC7E"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14:paraId="5812D3AB"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14:paraId="654F37BD"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različnimi razmaki med visokonapetostnima zvitkoma</w:t>
                  </w:r>
                  <w:r>
                    <w:rPr>
                      <w:rFonts w:ascii="Arial" w:eastAsia="Calibri" w:hAnsi="Arial" w:cs="Arial"/>
                      <w:color w:val="FF0000"/>
                      <w:position w:val="-2"/>
                      <w:sz w:val="18"/>
                      <w:szCs w:val="18"/>
                    </w:rPr>
                    <w:t xml:space="preserve"> </w:t>
                  </w:r>
                </w:p>
                <w:p w14:paraId="2B1A27BA"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14:paraId="2572CAC9"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r>
                    <w:rPr>
                      <w:rFonts w:ascii="Arial" w:eastAsia="Calibri" w:hAnsi="Arial" w:cs="Arial"/>
                      <w:color w:val="000000" w:themeColor="text1"/>
                      <w:position w:val="-2"/>
                      <w:sz w:val="18"/>
                      <w:szCs w:val="18"/>
                    </w:rPr>
                    <w:t xml:space="preserve">8F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14:paraId="3FDA4E0C" w14:textId="77777777" w:rsidR="0039142A" w:rsidRDefault="0039142A" w:rsidP="009443BD">
                  <w:pPr>
                    <w:numPr>
                      <w:ilvl w:val="0"/>
                      <w:numId w:val="75"/>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- 4 in DF-1/IS-1 (obe možnosti)</w:t>
                  </w:r>
                </w:p>
                <w:p w14:paraId="34F0F1B6"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p w14:paraId="1A75944F"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tc>
            </w:tr>
          </w:tbl>
          <w:p w14:paraId="18372436" w14:textId="77777777" w:rsidR="0039142A" w:rsidRDefault="0039142A" w:rsidP="00E55A5F">
            <w:pPr>
              <w:rPr>
                <w:rFonts w:ascii="Arial" w:eastAsia="Calibri" w:hAnsi="Arial" w:cs="Arial"/>
                <w:sz w:val="18"/>
                <w:szCs w:val="18"/>
              </w:rPr>
            </w:pPr>
          </w:p>
          <w:p w14:paraId="1674F1AE" w14:textId="77777777" w:rsidR="0039142A" w:rsidRDefault="0039142A" w:rsidP="00E55A5F">
            <w:pPr>
              <w:spacing w:after="135"/>
              <w:jc w:val="both"/>
              <w:textAlignment w:val="center"/>
              <w:rPr>
                <w:rFonts w:ascii="Arial" w:eastAsia="Calibri" w:hAnsi="Arial" w:cs="Arial"/>
                <w:sz w:val="18"/>
                <w:szCs w:val="18"/>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573"/>
            </w:tblGrid>
            <w:tr w:rsidR="0039142A" w14:paraId="7F6B0399" w14:textId="77777777" w:rsidTr="00E55A5F">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F684D52"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3: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 </w:t>
                  </w:r>
                  <w:proofErr w:type="spellStart"/>
                  <w:r>
                    <w:rPr>
                      <w:rFonts w:ascii="Arial" w:eastAsia="Calibri" w:hAnsi="Arial" w:cs="Arial"/>
                      <w:b/>
                      <w:bCs/>
                      <w:color w:val="000000"/>
                      <w:position w:val="-2"/>
                      <w:sz w:val="18"/>
                      <w:szCs w:val="18"/>
                      <w:shd w:val="clear" w:color="auto" w:fill="FFFFFF"/>
                    </w:rPr>
                    <w:t>enovotlinski</w:t>
                  </w:r>
                  <w:proofErr w:type="spellEnd"/>
                  <w:r>
                    <w:rPr>
                      <w:rFonts w:ascii="Arial" w:eastAsia="Calibri" w:hAnsi="Arial" w:cs="Arial"/>
                      <w:b/>
                      <w:bCs/>
                      <w:color w:val="000000"/>
                      <w:position w:val="-2"/>
                      <w:sz w:val="18"/>
                      <w:szCs w:val="18"/>
                      <w:shd w:val="clear" w:color="auto" w:fill="FFFFFF"/>
                    </w:rPr>
                    <w:t>, dodatne funkcije</w:t>
                  </w:r>
                </w:p>
              </w:tc>
            </w:tr>
          </w:tbl>
          <w:p w14:paraId="4776095B" w14:textId="77777777" w:rsidR="0039142A" w:rsidRDefault="0039142A" w:rsidP="00E55A5F">
            <w:pPr>
              <w:rPr>
                <w:rFonts w:ascii="Arial" w:eastAsia="Calibri" w:hAnsi="Arial" w:cs="Arial"/>
                <w:sz w:val="18"/>
                <w:szCs w:val="18"/>
              </w:rPr>
            </w:pPr>
          </w:p>
          <w:p w14:paraId="1651BCCE"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 xml:space="preserve">Zap.št.1: ICD (VR) </w:t>
            </w:r>
            <w:proofErr w:type="spellStart"/>
            <w:r>
              <w:rPr>
                <w:rFonts w:ascii="Arial" w:eastAsia="Calibri" w:hAnsi="Arial" w:cs="Arial"/>
                <w:color w:val="000000"/>
                <w:position w:val="-2"/>
                <w:sz w:val="18"/>
                <w:szCs w:val="18"/>
              </w:rPr>
              <w:t>enovotlinski</w:t>
            </w:r>
            <w:proofErr w:type="spellEnd"/>
            <w:r>
              <w:rPr>
                <w:rFonts w:ascii="Arial" w:eastAsia="Calibri" w:hAnsi="Arial" w:cs="Arial"/>
                <w:color w:val="000000"/>
                <w:position w:val="-2"/>
                <w:sz w:val="18"/>
                <w:szCs w:val="18"/>
              </w:rPr>
              <w:t>, dodatne funkcije</w:t>
            </w:r>
          </w:p>
          <w:p w14:paraId="58C4EF05" w14:textId="77777777" w:rsidR="0039142A" w:rsidRDefault="0039142A" w:rsidP="00E55A5F">
            <w:pPr>
              <w:ind w:left="720"/>
              <w:rPr>
                <w:rFonts w:ascii="Arial" w:eastAsia="Calibri" w:hAnsi="Arial" w:cs="Arial"/>
                <w:color w:val="000000"/>
                <w:sz w:val="18"/>
                <w:szCs w:val="18"/>
              </w:rPr>
            </w:pPr>
            <w:r>
              <w:rPr>
                <w:rFonts w:ascii="Arial" w:eastAsia="Calibri" w:hAnsi="Arial" w:cs="Arial"/>
                <w:color w:val="000000"/>
                <w:position w:val="-2"/>
                <w:sz w:val="18"/>
                <w:szCs w:val="18"/>
              </w:rPr>
              <w:t>a</w:t>
            </w:r>
            <w:r>
              <w:rPr>
                <w:rFonts w:ascii="Arial" w:eastAsia="Calibri" w:hAnsi="Arial" w:cs="Arial"/>
                <w:color w:val="000000"/>
                <w:position w:val="-3"/>
                <w:sz w:val="18"/>
                <w:szCs w:val="18"/>
              </w:rPr>
              <w:t>) Tip stimulacije: VVI (R)</w:t>
            </w:r>
            <w:r>
              <w:rPr>
                <w:rFonts w:ascii="Arial" w:eastAsia="Calibri" w:hAnsi="Arial" w:cs="Arial"/>
                <w:color w:val="000000"/>
                <w:position w:val="-3"/>
                <w:sz w:val="18"/>
                <w:szCs w:val="18"/>
              </w:rPr>
              <w:br/>
              <w:t>b) Volumen: manj kot 32 cm3</w:t>
            </w:r>
            <w:r>
              <w:rPr>
                <w:rFonts w:ascii="Arial" w:eastAsia="Calibri" w:hAnsi="Arial" w:cs="Arial"/>
                <w:color w:val="000000"/>
                <w:position w:val="-3"/>
                <w:sz w:val="18"/>
                <w:szCs w:val="18"/>
              </w:rPr>
              <w:br/>
              <w:t>c) Teža: manj kot 70 g</w:t>
            </w:r>
            <w:r>
              <w:rPr>
                <w:rFonts w:ascii="Arial" w:eastAsia="Calibri" w:hAnsi="Arial" w:cs="Arial"/>
                <w:color w:val="000000"/>
                <w:position w:val="-3"/>
                <w:sz w:val="18"/>
                <w:szCs w:val="18"/>
              </w:rPr>
              <w:br/>
              <w:t xml:space="preserve">d) Možnost nastavitve </w:t>
            </w:r>
            <w:proofErr w:type="spellStart"/>
            <w:r>
              <w:rPr>
                <w:rFonts w:ascii="Arial" w:eastAsia="Calibri" w:hAnsi="Arial" w:cs="Arial"/>
                <w:color w:val="000000"/>
                <w:position w:val="-3"/>
                <w:sz w:val="18"/>
                <w:szCs w:val="18"/>
              </w:rPr>
              <w:t>defibrilacijske</w:t>
            </w:r>
            <w:proofErr w:type="spellEnd"/>
            <w:r>
              <w:rPr>
                <w:rFonts w:ascii="Arial" w:eastAsia="Calibri" w:hAnsi="Arial" w:cs="Arial"/>
                <w:color w:val="000000"/>
                <w:position w:val="-3"/>
                <w:sz w:val="18"/>
                <w:szCs w:val="18"/>
              </w:rPr>
              <w:t xml:space="preserve"> energije do vsaj 35 J </w:t>
            </w:r>
          </w:p>
          <w:p w14:paraId="161277E6" w14:textId="77777777" w:rsidR="0039142A" w:rsidRDefault="0039142A" w:rsidP="00E55A5F">
            <w:pPr>
              <w:ind w:left="720"/>
              <w:rPr>
                <w:rFonts w:ascii="Arial" w:eastAsia="Calibri" w:hAnsi="Arial" w:cs="Arial"/>
                <w:color w:val="000000"/>
                <w:sz w:val="18"/>
                <w:szCs w:val="18"/>
              </w:rPr>
            </w:pPr>
            <w:r>
              <w:rPr>
                <w:rFonts w:ascii="Arial" w:eastAsia="Calibri" w:hAnsi="Arial" w:cs="Arial"/>
                <w:color w:val="000000"/>
                <w:position w:val="-3"/>
                <w:sz w:val="18"/>
                <w:szCs w:val="18"/>
              </w:rPr>
              <w:t>e) Alarm, ko se doseže elektivni indikator za zamenjavo in /ali pri drugih pomembnejših kliničnih in/ali tehnoloških dogodkih</w:t>
            </w:r>
            <w:r>
              <w:rPr>
                <w:rFonts w:ascii="Arial" w:eastAsia="Calibri" w:hAnsi="Arial" w:cs="Arial"/>
                <w:color w:val="000000"/>
                <w:position w:val="-3"/>
                <w:sz w:val="18"/>
                <w:szCs w:val="18"/>
              </w:rPr>
              <w:br/>
              <w:t>f) Trajanje baterije: več kot 10 let ob dveh šokih maksimalne energijo/leto.</w:t>
            </w:r>
            <w:r>
              <w:rPr>
                <w:rFonts w:ascii="Arial" w:eastAsia="Calibri" w:hAnsi="Arial" w:cs="Arial"/>
                <w:color w:val="000000"/>
                <w:position w:val="-3"/>
                <w:sz w:val="18"/>
                <w:szCs w:val="18"/>
              </w:rPr>
              <w:br/>
              <w:t xml:space="preserve">g) Dva ali več načinov </w:t>
            </w:r>
            <w:proofErr w:type="spellStart"/>
            <w:r>
              <w:rPr>
                <w:rFonts w:ascii="Arial" w:eastAsia="Calibri" w:hAnsi="Arial" w:cs="Arial"/>
                <w:color w:val="000000"/>
                <w:position w:val="-3"/>
                <w:sz w:val="18"/>
                <w:szCs w:val="18"/>
              </w:rPr>
              <w:t>antitahikardne</w:t>
            </w:r>
            <w:proofErr w:type="spellEnd"/>
            <w:r>
              <w:rPr>
                <w:rFonts w:ascii="Arial" w:eastAsia="Calibri" w:hAnsi="Arial" w:cs="Arial"/>
                <w:color w:val="000000"/>
                <w:position w:val="-3"/>
                <w:sz w:val="18"/>
                <w:szCs w:val="18"/>
              </w:rPr>
              <w:t xml:space="preserve"> stimulacije (ATP)</w:t>
            </w:r>
            <w:r>
              <w:rPr>
                <w:rFonts w:ascii="Arial" w:eastAsia="Calibri" w:hAnsi="Arial" w:cs="Arial"/>
                <w:color w:val="000000"/>
                <w:position w:val="-3"/>
                <w:sz w:val="18"/>
                <w:szCs w:val="18"/>
              </w:rPr>
              <w:br/>
              <w:t>h) 3 terapevtske cone z nastavljivimi ATP</w:t>
            </w:r>
            <w:r>
              <w:rPr>
                <w:rFonts w:ascii="Arial" w:eastAsia="Calibri" w:hAnsi="Arial" w:cs="Arial"/>
                <w:color w:val="000000"/>
                <w:position w:val="-3"/>
                <w:sz w:val="18"/>
                <w:szCs w:val="18"/>
              </w:rPr>
              <w:br/>
              <w:t>i) Možnost ATP v času polnjenja kondenzatorja tudi v VF coni, vsaj do 300/ min</w:t>
            </w:r>
            <w:r>
              <w:rPr>
                <w:rFonts w:ascii="Arial" w:eastAsia="Calibri" w:hAnsi="Arial" w:cs="Arial"/>
                <w:color w:val="000000"/>
                <w:position w:val="-3"/>
                <w:sz w:val="18"/>
                <w:szCs w:val="18"/>
              </w:rPr>
              <w:br/>
              <w:t>j) Brezžična komunikacija s programatorjem</w:t>
            </w:r>
            <w:r>
              <w:rPr>
                <w:rFonts w:ascii="Arial" w:eastAsia="Calibri" w:hAnsi="Arial" w:cs="Arial"/>
                <w:color w:val="000000"/>
                <w:position w:val="-3"/>
                <w:sz w:val="18"/>
                <w:szCs w:val="18"/>
              </w:rPr>
              <w:br/>
              <w:t>k) Prekinitev terapije ob spontani prekinitvi VT tudi med polnjenjem kondenzatorja</w:t>
            </w:r>
            <w:r>
              <w:rPr>
                <w:rFonts w:ascii="Arial" w:eastAsia="Calibri" w:hAnsi="Arial" w:cs="Arial"/>
                <w:color w:val="000000"/>
                <w:position w:val="-3"/>
                <w:sz w:val="18"/>
                <w:szCs w:val="18"/>
              </w:rPr>
              <w:br/>
              <w:t>l) Algoritem za razlikovanje med SVT in VT</w:t>
            </w:r>
            <w:r>
              <w:rPr>
                <w:rFonts w:ascii="Arial" w:eastAsia="Calibri" w:hAnsi="Arial" w:cs="Arial"/>
                <w:color w:val="000000"/>
                <w:position w:val="-3"/>
                <w:sz w:val="18"/>
                <w:szCs w:val="18"/>
              </w:rPr>
              <w:br/>
              <w:t>m) Razlikovanje tahikardij na podlagi morfologije elektrokardiogramov</w:t>
            </w:r>
            <w:r>
              <w:rPr>
                <w:rFonts w:ascii="Arial" w:eastAsia="Calibri" w:hAnsi="Arial" w:cs="Arial"/>
                <w:color w:val="000000"/>
                <w:position w:val="-3"/>
                <w:sz w:val="18"/>
                <w:szCs w:val="18"/>
              </w:rPr>
              <w:br/>
              <w:t>n) Možnost programiranja vektorja šoka: med RV/SVC/ ohišje, z izključitvijo ohišja v primeru poškodbe elektrode v RV.</w:t>
            </w:r>
            <w:r>
              <w:rPr>
                <w:rFonts w:ascii="Arial" w:eastAsia="Calibri" w:hAnsi="Arial" w:cs="Arial"/>
                <w:color w:val="000000"/>
                <w:position w:val="-3"/>
                <w:sz w:val="18"/>
                <w:szCs w:val="18"/>
              </w:rPr>
              <w:br/>
              <w:t>o) Zgodnje zaznavane srčnega popuščanja preko merjenja impedance v presnem košu</w:t>
            </w:r>
            <w:r>
              <w:rPr>
                <w:rFonts w:ascii="Arial" w:eastAsia="Calibri" w:hAnsi="Arial" w:cs="Arial"/>
                <w:color w:val="000000"/>
                <w:position w:val="-3"/>
                <w:sz w:val="18"/>
                <w:szCs w:val="18"/>
              </w:rPr>
              <w:br/>
              <w:t>p) Prikaz okna z epizodami in alarmi na programatorju</w:t>
            </w:r>
            <w:r>
              <w:rPr>
                <w:rFonts w:ascii="Arial" w:eastAsia="Calibri" w:hAnsi="Arial" w:cs="Arial"/>
                <w:color w:val="000000"/>
                <w:position w:val="-3"/>
                <w:sz w:val="18"/>
                <w:szCs w:val="18"/>
              </w:rPr>
              <w:br/>
              <w:t>q) Prikaz preostanka življenjske dobe baterije na programatorju (v letih)</w:t>
            </w:r>
            <w:r>
              <w:rPr>
                <w:rFonts w:ascii="Arial" w:eastAsia="Calibri" w:hAnsi="Arial" w:cs="Arial"/>
                <w:color w:val="000000"/>
                <w:position w:val="-3"/>
                <w:sz w:val="18"/>
                <w:szCs w:val="18"/>
              </w:rPr>
              <w:br/>
              <w:t>r) Avtomatska prilagoditev praga draženja</w:t>
            </w:r>
            <w:r>
              <w:rPr>
                <w:rFonts w:ascii="Arial" w:eastAsia="Calibri" w:hAnsi="Arial" w:cs="Arial"/>
                <w:color w:val="000000"/>
                <w:position w:val="-3"/>
                <w:sz w:val="18"/>
                <w:szCs w:val="18"/>
              </w:rPr>
              <w:br/>
              <w:t>s) Avtomatska kontrola občutljivosti</w:t>
            </w:r>
            <w:r>
              <w:rPr>
                <w:rFonts w:ascii="Arial" w:eastAsia="Calibri" w:hAnsi="Arial" w:cs="Arial"/>
                <w:color w:val="000000"/>
                <w:position w:val="-3"/>
                <w:sz w:val="18"/>
                <w:szCs w:val="18"/>
              </w:rPr>
              <w:br/>
              <w:t>t) Grafični prikaz upornosti elektrode, zaznavanja in praga draženja</w:t>
            </w:r>
            <w:r>
              <w:rPr>
                <w:rFonts w:ascii="Arial" w:eastAsia="Calibri" w:hAnsi="Arial" w:cs="Arial"/>
                <w:color w:val="000000"/>
                <w:position w:val="-3"/>
                <w:sz w:val="18"/>
                <w:szCs w:val="18"/>
              </w:rPr>
              <w:br/>
              <w:t xml:space="preserve">u) </w:t>
            </w: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DF- 4 in DF-1/IS-1 (ponudba obe varianti) </w:t>
            </w:r>
          </w:p>
          <w:p w14:paraId="5D8E674D" w14:textId="77777777" w:rsidR="0039142A" w:rsidRDefault="0039142A" w:rsidP="00E55A5F">
            <w:pPr>
              <w:spacing w:after="135"/>
              <w:jc w:val="both"/>
              <w:textAlignment w:val="center"/>
              <w:rPr>
                <w:rFonts w:ascii="Arial" w:eastAsia="Calibri" w:hAnsi="Arial" w:cs="Arial"/>
                <w:color w:val="000000"/>
                <w:sz w:val="18"/>
                <w:szCs w:val="18"/>
              </w:rPr>
            </w:pPr>
          </w:p>
          <w:p w14:paraId="3B1DF061"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14:paraId="069B994D" w14:textId="77777777" w:rsidR="0039142A" w:rsidRDefault="0039142A" w:rsidP="00E55A5F">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39142A" w14:paraId="02DDBF51" w14:textId="77777777" w:rsidTr="00E55A5F">
              <w:tc>
                <w:tcPr>
                  <w:tcW w:w="9311" w:type="dxa"/>
                  <w:shd w:val="clear" w:color="auto" w:fill="auto"/>
                </w:tcPr>
                <w:p w14:paraId="1A54CD35"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Fiksiranje: aktivno</w:t>
                  </w:r>
                </w:p>
                <w:p w14:paraId="42512081"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Zaznavanje: bipolarno</w:t>
                  </w:r>
                </w:p>
                <w:p w14:paraId="3D58BBD2"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več dolžin elektrode</w:t>
                  </w:r>
                </w:p>
                <w:p w14:paraId="102A41A8"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enim ali dvema visokonapetostnima zvitkoma</w:t>
                  </w:r>
                </w:p>
                <w:p w14:paraId="40257FC1"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različnimi razmaki med visokonapetostnima zvitkoma (lahko tudi brez možnosti izbire med različnimi razmaki med visokonapetostnima zvitkoma)</w:t>
                  </w:r>
                </w:p>
                <w:p w14:paraId="79A2F204"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Dodatek proti brazgotinjenju na konici elektrode (steroid)</w:t>
                  </w:r>
                </w:p>
                <w:p w14:paraId="7B2B7AA9"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 xml:space="preserve">Možnost vstavitve skozi 9F </w:t>
                  </w:r>
                  <w:proofErr w:type="spellStart"/>
                  <w:r>
                    <w:rPr>
                      <w:rFonts w:ascii="Arial" w:eastAsia="Calibri" w:hAnsi="Arial" w:cs="Arial"/>
                      <w:color w:val="000000"/>
                      <w:position w:val="-3"/>
                      <w:sz w:val="18"/>
                      <w:szCs w:val="18"/>
                    </w:rPr>
                    <w:t>introduktor</w:t>
                  </w:r>
                  <w:proofErr w:type="spellEnd"/>
                  <w:r>
                    <w:rPr>
                      <w:rFonts w:ascii="Arial" w:eastAsia="Calibri" w:hAnsi="Arial" w:cs="Arial"/>
                      <w:color w:val="000000"/>
                      <w:position w:val="-3"/>
                      <w:sz w:val="18"/>
                      <w:szCs w:val="18"/>
                    </w:rPr>
                    <w:t xml:space="preserve"> ali manjšega</w:t>
                  </w:r>
                </w:p>
                <w:p w14:paraId="4E0DA54C" w14:textId="77777777" w:rsidR="0039142A" w:rsidRDefault="0039142A" w:rsidP="009443BD">
                  <w:pPr>
                    <w:numPr>
                      <w:ilvl w:val="0"/>
                      <w:numId w:val="76"/>
                    </w:numPr>
                    <w:suppressAutoHyphens/>
                    <w:rPr>
                      <w:rFonts w:ascii="Arial" w:eastAsia="Calibri" w:hAnsi="Arial" w:cs="Arial"/>
                      <w:color w:val="000000"/>
                      <w:sz w:val="18"/>
                      <w:szCs w:val="18"/>
                    </w:rPr>
                  </w:pP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- 4 in DF-1/IS-1 (obe možnosti)</w:t>
                  </w:r>
                </w:p>
                <w:p w14:paraId="7C8B30D8"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Žice  (</w:t>
                  </w:r>
                  <w:proofErr w:type="spellStart"/>
                  <w:r>
                    <w:rPr>
                      <w:rFonts w:ascii="Arial" w:eastAsia="Calibri" w:hAnsi="Arial" w:cs="Arial"/>
                      <w:color w:val="000000"/>
                      <w:position w:val="-3"/>
                      <w:sz w:val="18"/>
                      <w:szCs w:val="18"/>
                    </w:rPr>
                    <w:t>stileti</w:t>
                  </w:r>
                  <w:proofErr w:type="spellEnd"/>
                  <w:r>
                    <w:rPr>
                      <w:rFonts w:ascii="Arial" w:eastAsia="Calibri" w:hAnsi="Arial" w:cs="Arial"/>
                      <w:color w:val="000000"/>
                      <w:position w:val="-3"/>
                      <w:sz w:val="18"/>
                      <w:szCs w:val="18"/>
                    </w:rPr>
                    <w:t>)  za  navedene  elektrode  morajo  biti  v  posebnem  pakiranju  zaradi  </w:t>
                  </w:r>
                  <w:proofErr w:type="spellStart"/>
                  <w:r>
                    <w:rPr>
                      <w:rFonts w:ascii="Arial" w:eastAsia="Calibri" w:hAnsi="Arial" w:cs="Arial"/>
                      <w:color w:val="000000"/>
                      <w:position w:val="-3"/>
                      <w:sz w:val="18"/>
                      <w:szCs w:val="18"/>
                    </w:rPr>
                    <w:t>ev</w:t>
                  </w:r>
                  <w:proofErr w:type="spellEnd"/>
                  <w:r>
                    <w:rPr>
                      <w:rFonts w:ascii="Arial" w:eastAsia="Calibri" w:hAnsi="Arial" w:cs="Arial"/>
                      <w:color w:val="000000"/>
                      <w:position w:val="-3"/>
                      <w:sz w:val="18"/>
                      <w:szCs w:val="18"/>
                    </w:rPr>
                    <w:t>. potrebe po reviziji.</w:t>
                  </w:r>
                </w:p>
              </w:tc>
            </w:tr>
          </w:tbl>
          <w:p w14:paraId="100128D2" w14:textId="77777777" w:rsidR="0039142A" w:rsidRDefault="0039142A" w:rsidP="00E55A5F">
            <w:pPr>
              <w:rPr>
                <w:rFonts w:ascii="Arial" w:eastAsia="Calibri" w:hAnsi="Arial" w:cs="Arial"/>
                <w:sz w:val="18"/>
                <w:szCs w:val="18"/>
              </w:rPr>
            </w:pPr>
          </w:p>
          <w:p w14:paraId="1787C215" w14:textId="77777777" w:rsidR="0039142A" w:rsidRDefault="0039142A" w:rsidP="00E55A5F">
            <w:pPr>
              <w:rPr>
                <w:rFonts w:ascii="Arial" w:eastAsia="Calibri" w:hAnsi="Arial" w:cs="Arial"/>
                <w:sz w:val="18"/>
                <w:szCs w:val="18"/>
              </w:rPr>
            </w:pPr>
          </w:p>
          <w:p w14:paraId="4E2D562D"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Zap.št.3: Prekatna elektroda (enoprekatni ICD) – pasivna fiksacija (uporabili bi jo le izjemoma)</w:t>
            </w:r>
          </w:p>
          <w:tbl>
            <w:tblPr>
              <w:tblStyle w:val="NormalTablePHPDOCX"/>
              <w:tblW w:w="9311" w:type="dxa"/>
              <w:tblLayout w:type="fixed"/>
              <w:tblLook w:val="04A0" w:firstRow="1" w:lastRow="0" w:firstColumn="1" w:lastColumn="0" w:noHBand="0" w:noVBand="1"/>
            </w:tblPr>
            <w:tblGrid>
              <w:gridCol w:w="9311"/>
            </w:tblGrid>
            <w:tr w:rsidR="0039142A" w14:paraId="65F6E391" w14:textId="77777777" w:rsidTr="00E55A5F">
              <w:tc>
                <w:tcPr>
                  <w:tcW w:w="9311" w:type="dxa"/>
                </w:tcPr>
                <w:p w14:paraId="3C4FDF2E"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Fiksiranje: pasivno</w:t>
                  </w:r>
                </w:p>
                <w:p w14:paraId="5F31B197"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Zaznavanje: bipolarno</w:t>
                  </w:r>
                </w:p>
                <w:p w14:paraId="1076CB72"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več dolžin elektrode</w:t>
                  </w:r>
                </w:p>
                <w:p w14:paraId="386782DF"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enim ali dvema visokonapetostnima zvitkoma</w:t>
                  </w:r>
                </w:p>
                <w:p w14:paraId="76147029"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različnimi razmaki med visokonapetostnima zvitkoma (lahko tudi brez možnosti izbire med različnimi razmaki med visokonapetostnima zvitkoma)</w:t>
                  </w:r>
                </w:p>
                <w:p w14:paraId="091FDC38"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Dodatek proti brazgotinjenju na konici elektrode (steroid)</w:t>
                  </w:r>
                </w:p>
                <w:p w14:paraId="2650059F"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 xml:space="preserve">Možnost vstavitve skozi 9F </w:t>
                  </w:r>
                  <w:proofErr w:type="spellStart"/>
                  <w:r>
                    <w:rPr>
                      <w:rFonts w:ascii="Arial" w:eastAsia="Calibri" w:hAnsi="Arial" w:cs="Arial"/>
                      <w:color w:val="000000"/>
                      <w:position w:val="-3"/>
                      <w:sz w:val="18"/>
                      <w:szCs w:val="18"/>
                    </w:rPr>
                    <w:t>introduktor</w:t>
                  </w:r>
                  <w:proofErr w:type="spellEnd"/>
                  <w:r>
                    <w:rPr>
                      <w:rFonts w:ascii="Arial" w:eastAsia="Calibri" w:hAnsi="Arial" w:cs="Arial"/>
                      <w:color w:val="000000"/>
                      <w:position w:val="-3"/>
                      <w:sz w:val="18"/>
                      <w:szCs w:val="18"/>
                    </w:rPr>
                    <w:t xml:space="preserve"> ali manjšega</w:t>
                  </w:r>
                </w:p>
                <w:p w14:paraId="66F45DDB" w14:textId="77777777" w:rsidR="0039142A" w:rsidRDefault="0039142A" w:rsidP="009443BD">
                  <w:pPr>
                    <w:numPr>
                      <w:ilvl w:val="0"/>
                      <w:numId w:val="76"/>
                    </w:numPr>
                    <w:suppressAutoHyphens/>
                    <w:rPr>
                      <w:rFonts w:ascii="Arial" w:eastAsia="Calibri" w:hAnsi="Arial" w:cs="Arial"/>
                      <w:color w:val="000000"/>
                      <w:sz w:val="18"/>
                      <w:szCs w:val="18"/>
                    </w:rPr>
                  </w:pP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- 4 in DF1/IS-1 (obe možnosti)</w:t>
                  </w:r>
                </w:p>
                <w:p w14:paraId="47C18422"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Žice  (</w:t>
                  </w:r>
                  <w:proofErr w:type="spellStart"/>
                  <w:r>
                    <w:rPr>
                      <w:rFonts w:ascii="Arial" w:eastAsia="Calibri" w:hAnsi="Arial" w:cs="Arial"/>
                      <w:color w:val="000000"/>
                      <w:position w:val="-3"/>
                      <w:sz w:val="18"/>
                      <w:szCs w:val="18"/>
                    </w:rPr>
                    <w:t>stileti</w:t>
                  </w:r>
                  <w:proofErr w:type="spellEnd"/>
                  <w:r>
                    <w:rPr>
                      <w:rFonts w:ascii="Arial" w:eastAsia="Calibri" w:hAnsi="Arial" w:cs="Arial"/>
                      <w:color w:val="000000"/>
                      <w:position w:val="-3"/>
                      <w:sz w:val="18"/>
                      <w:szCs w:val="18"/>
                    </w:rPr>
                    <w:t xml:space="preserve">)  za  navedene  elektrode  morajo  biti  v  posebnem  pakiranju  zardi  </w:t>
                  </w:r>
                  <w:proofErr w:type="spellStart"/>
                  <w:r>
                    <w:rPr>
                      <w:rFonts w:ascii="Arial" w:eastAsia="Calibri" w:hAnsi="Arial" w:cs="Arial"/>
                      <w:color w:val="000000"/>
                      <w:position w:val="-3"/>
                      <w:sz w:val="18"/>
                      <w:szCs w:val="18"/>
                    </w:rPr>
                    <w:t>ev</w:t>
                  </w:r>
                  <w:proofErr w:type="spellEnd"/>
                  <w:r>
                    <w:rPr>
                      <w:rFonts w:ascii="Arial" w:eastAsia="Calibri" w:hAnsi="Arial" w:cs="Arial"/>
                      <w:color w:val="000000"/>
                      <w:position w:val="-3"/>
                      <w:sz w:val="18"/>
                      <w:szCs w:val="18"/>
                    </w:rPr>
                    <w:t>. potrebe po reviziji.</w:t>
                  </w:r>
                </w:p>
              </w:tc>
            </w:tr>
          </w:tbl>
          <w:p w14:paraId="4B851C00" w14:textId="77777777" w:rsidR="0039142A" w:rsidRDefault="0039142A" w:rsidP="00E55A5F">
            <w:pPr>
              <w:rPr>
                <w:rFonts w:ascii="Arial" w:eastAsia="Calibri" w:hAnsi="Arial" w:cs="Arial"/>
                <w:sz w:val="18"/>
                <w:szCs w:val="18"/>
              </w:rPr>
            </w:pPr>
          </w:p>
          <w:p w14:paraId="4C8FFC2C"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 xml:space="preserve"> </w:t>
            </w: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39142A" w14:paraId="442681C9" w14:textId="77777777" w:rsidTr="00E55A5F">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CA0B76"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4: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(VR-DX) s funkcijo aktivne atrijske diagnostike</w:t>
                  </w:r>
                </w:p>
              </w:tc>
            </w:tr>
          </w:tbl>
          <w:p w14:paraId="144DE6A5" w14:textId="77777777" w:rsidR="0039142A" w:rsidRDefault="0039142A" w:rsidP="00E55A5F">
            <w:pPr>
              <w:rPr>
                <w:rFonts w:ascii="Arial" w:eastAsia="Calibri" w:hAnsi="Arial" w:cs="Arial"/>
                <w:sz w:val="18"/>
                <w:szCs w:val="18"/>
              </w:rPr>
            </w:pPr>
          </w:p>
          <w:p w14:paraId="0B960DA1" w14:textId="77777777" w:rsidR="0039142A" w:rsidRDefault="0039142A" w:rsidP="00E55A5F">
            <w:pPr>
              <w:spacing w:after="135"/>
              <w:jc w:val="both"/>
              <w:textAlignment w:val="center"/>
              <w:rPr>
                <w:rFonts w:ascii="Arial" w:eastAsia="Calibri" w:hAnsi="Arial" w:cs="Arial"/>
                <w:color w:val="000000" w:themeColor="text1"/>
                <w:sz w:val="18"/>
                <w:szCs w:val="18"/>
              </w:rPr>
            </w:pPr>
            <w:r>
              <w:rPr>
                <w:rFonts w:ascii="Arial" w:eastAsia="Calibri" w:hAnsi="Arial" w:cs="Arial"/>
                <w:color w:val="000000"/>
                <w:position w:val="-2"/>
                <w:sz w:val="18"/>
                <w:szCs w:val="18"/>
              </w:rPr>
              <w:t>Zap.št.1.: </w:t>
            </w:r>
            <w:r>
              <w:rPr>
                <w:rFonts w:ascii="Arial" w:eastAsia="Calibri" w:hAnsi="Arial" w:cs="Arial"/>
                <w:color w:val="000000"/>
                <w:position w:val="-3"/>
                <w:sz w:val="18"/>
                <w:szCs w:val="18"/>
              </w:rPr>
              <w:t xml:space="preserve">ICD (VR) s funkcijo aktivne atrijske diagnostike, </w:t>
            </w:r>
            <w:r>
              <w:rPr>
                <w:rFonts w:ascii="Arial" w:eastAsia="Calibri" w:hAnsi="Arial" w:cs="Arial"/>
                <w:color w:val="000000"/>
                <w:position w:val="-2"/>
                <w:sz w:val="18"/>
                <w:szCs w:val="18"/>
                <w:shd w:val="clear" w:color="auto" w:fill="FFFFFF"/>
              </w:rPr>
              <w:t xml:space="preserve"> </w:t>
            </w:r>
            <w:proofErr w:type="spellStart"/>
            <w:r>
              <w:rPr>
                <w:rFonts w:ascii="Arial" w:eastAsia="Calibri" w:hAnsi="Arial" w:cs="Arial"/>
                <w:color w:val="000000"/>
                <w:position w:val="-2"/>
                <w:sz w:val="18"/>
                <w:szCs w:val="18"/>
                <w:shd w:val="clear" w:color="auto" w:fill="FFFFFF"/>
              </w:rPr>
              <w:t>konektor</w:t>
            </w:r>
            <w:proofErr w:type="spellEnd"/>
            <w:r>
              <w:rPr>
                <w:rFonts w:ascii="Arial" w:eastAsia="Calibri" w:hAnsi="Arial" w:cs="Arial"/>
                <w:color w:val="000000"/>
                <w:position w:val="-2"/>
                <w:sz w:val="18"/>
                <w:szCs w:val="18"/>
                <w:shd w:val="clear" w:color="auto" w:fill="FFFFFF"/>
              </w:rPr>
              <w:t xml:space="preserve"> DF4. </w:t>
            </w:r>
            <w:r>
              <w:rPr>
                <w:rFonts w:ascii="Arial" w:eastAsia="Calibri" w:hAnsi="Arial" w:cs="Arial"/>
                <w:color w:val="000000" w:themeColor="text1"/>
                <w:position w:val="-2"/>
                <w:sz w:val="18"/>
                <w:szCs w:val="18"/>
                <w:shd w:val="clear" w:color="auto" w:fill="FFFFFF"/>
              </w:rPr>
              <w:t xml:space="preserve">Za zamenjavo iztrošenih baterij naj ponudnik ponudi tudi model s </w:t>
            </w:r>
            <w:proofErr w:type="spellStart"/>
            <w:r>
              <w:rPr>
                <w:rFonts w:ascii="Arial" w:eastAsia="Calibri" w:hAnsi="Arial" w:cs="Arial"/>
                <w:color w:val="000000" w:themeColor="text1"/>
                <w:position w:val="-2"/>
                <w:sz w:val="18"/>
                <w:szCs w:val="18"/>
                <w:shd w:val="clear" w:color="auto" w:fill="FFFFFF"/>
              </w:rPr>
              <w:t>konektorjem</w:t>
            </w:r>
            <w:proofErr w:type="spellEnd"/>
            <w:r>
              <w:rPr>
                <w:rFonts w:ascii="Arial" w:eastAsia="Calibri" w:hAnsi="Arial" w:cs="Arial"/>
                <w:color w:val="000000" w:themeColor="text1"/>
                <w:position w:val="-2"/>
                <w:sz w:val="18"/>
                <w:szCs w:val="18"/>
                <w:shd w:val="clear" w:color="auto" w:fill="FFFFFF"/>
              </w:rPr>
              <w:t xml:space="preserve"> DF1, kateri po fizičnih parametrih in ostalih karakteristikah lahko delno odstopa od zahtevanih vrednosti</w:t>
            </w:r>
          </w:p>
          <w:p w14:paraId="16958A1F" w14:textId="77777777" w:rsidR="0039142A" w:rsidRDefault="0039142A" w:rsidP="00E55A5F">
            <w:pPr>
              <w:spacing w:after="135"/>
              <w:textAlignment w:val="center"/>
              <w:rPr>
                <w:rFonts w:ascii="Arial" w:eastAsia="Calibri" w:hAnsi="Arial" w:cs="Arial"/>
                <w:color w:val="000000" w:themeColor="text1"/>
                <w:sz w:val="18"/>
                <w:szCs w:val="18"/>
              </w:rPr>
            </w:pPr>
            <w:r>
              <w:rPr>
                <w:rFonts w:ascii="Arial" w:eastAsia="Calibri" w:hAnsi="Arial" w:cs="Arial"/>
                <w:color w:val="000000"/>
                <w:position w:val="-3"/>
                <w:sz w:val="18"/>
                <w:szCs w:val="18"/>
              </w:rPr>
              <w:t>a) Tip stimulacije VDD (če je ritem atrijsko voden)</w:t>
            </w:r>
            <w:r>
              <w:rPr>
                <w:rFonts w:ascii="Arial" w:eastAsia="Calibri" w:hAnsi="Arial" w:cs="Arial"/>
                <w:color w:val="000000"/>
                <w:position w:val="-3"/>
                <w:sz w:val="18"/>
                <w:szCs w:val="18"/>
              </w:rPr>
              <w:br/>
              <w:t>b) Volumen: manjša od 34cm³</w:t>
            </w:r>
            <w:r>
              <w:rPr>
                <w:rFonts w:ascii="Arial" w:eastAsia="Calibri" w:hAnsi="Arial" w:cs="Arial"/>
                <w:color w:val="000000"/>
                <w:position w:val="-3"/>
                <w:sz w:val="18"/>
                <w:szCs w:val="18"/>
              </w:rPr>
              <w:br/>
              <w:t>c) Debelina: manjša od 12mm</w:t>
            </w:r>
            <w:r>
              <w:rPr>
                <w:rFonts w:ascii="Arial" w:eastAsia="Calibri" w:hAnsi="Arial" w:cs="Arial"/>
                <w:color w:val="000000"/>
                <w:position w:val="-3"/>
                <w:sz w:val="18"/>
                <w:szCs w:val="18"/>
              </w:rPr>
              <w:br/>
              <w:t>d) Teža: pod 85 g</w:t>
            </w:r>
            <w:r>
              <w:rPr>
                <w:rFonts w:ascii="Arial" w:eastAsia="Calibri" w:hAnsi="Arial" w:cs="Arial"/>
                <w:color w:val="000000"/>
                <w:position w:val="-3"/>
                <w:sz w:val="18"/>
                <w:szCs w:val="18"/>
              </w:rPr>
              <w:br/>
            </w:r>
            <w:r>
              <w:rPr>
                <w:rFonts w:ascii="Arial" w:eastAsia="Calibri" w:hAnsi="Arial" w:cs="Arial"/>
                <w:color w:val="000000" w:themeColor="text1"/>
                <w:position w:val="-3"/>
                <w:sz w:val="18"/>
                <w:szCs w:val="18"/>
              </w:rPr>
              <w:t xml:space="preserve">e) Možnost nastavitev </w:t>
            </w:r>
            <w:proofErr w:type="spellStart"/>
            <w:r>
              <w:rPr>
                <w:rFonts w:ascii="Arial" w:eastAsia="Calibri" w:hAnsi="Arial" w:cs="Arial"/>
                <w:color w:val="000000" w:themeColor="text1"/>
                <w:position w:val="-3"/>
                <w:sz w:val="18"/>
                <w:szCs w:val="18"/>
              </w:rPr>
              <w:t>defibrilacijske</w:t>
            </w:r>
            <w:proofErr w:type="spellEnd"/>
            <w:r>
              <w:rPr>
                <w:rFonts w:ascii="Arial" w:eastAsia="Calibri" w:hAnsi="Arial" w:cs="Arial"/>
                <w:color w:val="000000" w:themeColor="text1"/>
                <w:position w:val="-3"/>
                <w:sz w:val="18"/>
                <w:szCs w:val="18"/>
              </w:rPr>
              <w:t xml:space="preserve"> energije do vključno 40 J (min. 35J izhodne moči)</w:t>
            </w:r>
            <w:r>
              <w:rPr>
                <w:rFonts w:ascii="Arial" w:eastAsia="Calibri" w:hAnsi="Arial" w:cs="Arial"/>
                <w:color w:val="000000" w:themeColor="text1"/>
                <w:position w:val="-3"/>
                <w:sz w:val="18"/>
                <w:szCs w:val="18"/>
              </w:rPr>
              <w:br/>
            </w:r>
            <w:r>
              <w:rPr>
                <w:rFonts w:ascii="Arial" w:eastAsia="Calibri" w:hAnsi="Arial" w:cs="Arial"/>
                <w:color w:val="000000"/>
                <w:position w:val="-3"/>
                <w:sz w:val="18"/>
                <w:szCs w:val="18"/>
              </w:rPr>
              <w:t xml:space="preserve">f) Trajanje baterije min. </w:t>
            </w:r>
            <w:r>
              <w:rPr>
                <w:rFonts w:ascii="Arial" w:eastAsia="Calibri" w:hAnsi="Arial" w:cs="Arial"/>
                <w:color w:val="000000" w:themeColor="text1"/>
                <w:position w:val="-3"/>
                <w:sz w:val="18"/>
                <w:szCs w:val="18"/>
              </w:rPr>
              <w:t>12</w:t>
            </w:r>
            <w:r>
              <w:rPr>
                <w:rFonts w:ascii="Arial" w:eastAsia="Calibri" w:hAnsi="Arial" w:cs="Arial"/>
                <w:color w:val="000000"/>
                <w:position w:val="-3"/>
                <w:sz w:val="18"/>
                <w:szCs w:val="18"/>
              </w:rPr>
              <w:t xml:space="preserve"> let ob 15% stimulaciji V RV, pri: 2,5 V / 0,4 ms, 60/min, 500 Ohm, </w:t>
            </w:r>
            <w:r>
              <w:rPr>
                <w:rFonts w:ascii="Arial" w:eastAsia="Calibri" w:hAnsi="Arial" w:cs="Arial"/>
                <w:color w:val="000000" w:themeColor="text1"/>
                <w:position w:val="-3"/>
                <w:sz w:val="18"/>
                <w:szCs w:val="18"/>
              </w:rPr>
              <w:t>2</w:t>
            </w:r>
            <w:r>
              <w:rPr>
                <w:rFonts w:ascii="Arial" w:eastAsia="Calibri" w:hAnsi="Arial" w:cs="Arial"/>
                <w:color w:val="4BACC6" w:themeColor="accent5"/>
                <w:position w:val="-3"/>
                <w:sz w:val="18"/>
                <w:szCs w:val="18"/>
              </w:rPr>
              <w:t xml:space="preserve"> </w:t>
            </w:r>
            <w:r>
              <w:rPr>
                <w:rFonts w:ascii="Arial" w:eastAsia="Calibri" w:hAnsi="Arial" w:cs="Arial"/>
                <w:color w:val="000000"/>
                <w:position w:val="-3"/>
                <w:sz w:val="18"/>
                <w:szCs w:val="18"/>
              </w:rPr>
              <w:t xml:space="preserve">šoka z </w:t>
            </w:r>
            <w:proofErr w:type="spellStart"/>
            <w:r>
              <w:rPr>
                <w:rFonts w:ascii="Arial" w:eastAsia="Calibri" w:hAnsi="Arial" w:cs="Arial"/>
                <w:color w:val="000000"/>
                <w:position w:val="-3"/>
                <w:sz w:val="18"/>
                <w:szCs w:val="18"/>
              </w:rPr>
              <w:t>max</w:t>
            </w:r>
            <w:proofErr w:type="spellEnd"/>
            <w:r>
              <w:rPr>
                <w:rFonts w:ascii="Arial" w:eastAsia="Calibri" w:hAnsi="Arial" w:cs="Arial"/>
                <w:color w:val="000000"/>
                <w:position w:val="-3"/>
                <w:sz w:val="18"/>
                <w:szCs w:val="18"/>
              </w:rPr>
              <w:t>. energijo/leto, ob vključenih vseh diagnostičnih in monitoring funkcijah vključno z eventualnim dnevnim prenosom podatkov preko monitoringa pacientov na daljavo.</w:t>
            </w:r>
            <w:r>
              <w:rPr>
                <w:rFonts w:ascii="Arial" w:eastAsia="Calibri" w:hAnsi="Arial" w:cs="Arial"/>
                <w:color w:val="000000"/>
                <w:position w:val="-3"/>
                <w:sz w:val="18"/>
                <w:szCs w:val="18"/>
              </w:rPr>
              <w:br/>
              <w:t>g) Atrijska  diagnostika  poteka  preko  aktivnega  zaznavanja  signalov  na  dipolu  elektrode  v predelu atrija.</w:t>
            </w:r>
            <w:r>
              <w:rPr>
                <w:rFonts w:ascii="Arial" w:eastAsia="Calibri" w:hAnsi="Arial" w:cs="Arial"/>
                <w:color w:val="000000"/>
                <w:position w:val="-3"/>
                <w:sz w:val="18"/>
                <w:szCs w:val="18"/>
              </w:rPr>
              <w:br/>
              <w:t xml:space="preserve">h) Možnost  avtomatičnega  prekinjanja  </w:t>
            </w:r>
            <w:proofErr w:type="spellStart"/>
            <w:r>
              <w:rPr>
                <w:rFonts w:ascii="Arial" w:eastAsia="Calibri" w:hAnsi="Arial" w:cs="Arial"/>
                <w:color w:val="000000"/>
                <w:position w:val="-3"/>
                <w:sz w:val="18"/>
                <w:szCs w:val="18"/>
              </w:rPr>
              <w:t>preddvornih</w:t>
            </w:r>
            <w:proofErr w:type="spellEnd"/>
            <w:r>
              <w:rPr>
                <w:rFonts w:ascii="Arial" w:eastAsia="Calibri" w:hAnsi="Arial" w:cs="Arial"/>
                <w:color w:val="000000"/>
                <w:position w:val="-3"/>
                <w:sz w:val="18"/>
                <w:szCs w:val="18"/>
              </w:rPr>
              <w:t xml:space="preserve">  tahikardij  s  hitro  stimulacijo  (ATP)  za prekinitev hitrih </w:t>
            </w:r>
            <w:proofErr w:type="spellStart"/>
            <w:r>
              <w:rPr>
                <w:rFonts w:ascii="Arial" w:eastAsia="Calibri" w:hAnsi="Arial" w:cs="Arial"/>
                <w:color w:val="000000"/>
                <w:position w:val="-3"/>
                <w:sz w:val="18"/>
                <w:szCs w:val="18"/>
              </w:rPr>
              <w:t>preddvornih</w:t>
            </w:r>
            <w:proofErr w:type="spellEnd"/>
            <w:r>
              <w:rPr>
                <w:rFonts w:ascii="Arial" w:eastAsia="Calibri" w:hAnsi="Arial" w:cs="Arial"/>
                <w:color w:val="000000"/>
                <w:position w:val="-3"/>
                <w:sz w:val="18"/>
                <w:szCs w:val="18"/>
              </w:rPr>
              <w:t xml:space="preserve"> tahikardij ob možnosti prekinitve polnjenja kondenzatorjev.</w:t>
            </w:r>
            <w:r>
              <w:rPr>
                <w:rFonts w:ascii="Arial" w:eastAsia="Calibri" w:hAnsi="Arial" w:cs="Arial"/>
                <w:color w:val="000000"/>
                <w:position w:val="-3"/>
                <w:sz w:val="18"/>
                <w:szCs w:val="18"/>
              </w:rPr>
              <w:br/>
              <w:t>i) 3 terapevtske cone z nastavljivimi ATP;</w:t>
            </w:r>
            <w:r>
              <w:rPr>
                <w:rFonts w:ascii="Arial" w:eastAsia="Calibri" w:hAnsi="Arial" w:cs="Arial"/>
                <w:color w:val="000000"/>
                <w:position w:val="-3"/>
                <w:sz w:val="18"/>
                <w:szCs w:val="18"/>
              </w:rPr>
              <w:br/>
              <w:t xml:space="preserve">j) Možnost programiranja 8 šokov do </w:t>
            </w:r>
            <w:proofErr w:type="spellStart"/>
            <w:r>
              <w:rPr>
                <w:rFonts w:ascii="Arial" w:eastAsia="Calibri" w:hAnsi="Arial" w:cs="Arial"/>
                <w:color w:val="000000"/>
                <w:position w:val="-3"/>
                <w:sz w:val="18"/>
                <w:szCs w:val="18"/>
              </w:rPr>
              <w:t>max</w:t>
            </w:r>
            <w:proofErr w:type="spellEnd"/>
            <w:r>
              <w:rPr>
                <w:rFonts w:ascii="Arial" w:eastAsia="Calibri" w:hAnsi="Arial" w:cs="Arial"/>
                <w:color w:val="000000"/>
                <w:position w:val="-3"/>
                <w:sz w:val="18"/>
                <w:szCs w:val="18"/>
              </w:rPr>
              <w:t>. 40 J energije, nastavljiva oblika in polariteta šoka (možnost izmenjavanja (alternacije)).</w:t>
            </w:r>
            <w:r>
              <w:rPr>
                <w:rFonts w:ascii="Arial" w:eastAsia="Calibri" w:hAnsi="Arial" w:cs="Arial"/>
                <w:color w:val="000000"/>
                <w:position w:val="-3"/>
                <w:sz w:val="18"/>
                <w:szCs w:val="18"/>
              </w:rPr>
              <w:br/>
              <w:t xml:space="preserve">k) Dva ali več načinov razlikovanja med vrstami tahikardij, obvezno pa mora eden temeljiti na morfologiji </w:t>
            </w:r>
            <w:proofErr w:type="spellStart"/>
            <w:r>
              <w:rPr>
                <w:rFonts w:ascii="Arial" w:eastAsia="Calibri" w:hAnsi="Arial" w:cs="Arial"/>
                <w:color w:val="000000"/>
                <w:position w:val="-3"/>
                <w:sz w:val="18"/>
                <w:szCs w:val="18"/>
              </w:rPr>
              <w:t>elektrogramov</w:t>
            </w:r>
            <w:proofErr w:type="spellEnd"/>
            <w:r>
              <w:rPr>
                <w:rFonts w:ascii="Arial" w:eastAsia="Calibri" w:hAnsi="Arial" w:cs="Arial"/>
                <w:color w:val="000000"/>
                <w:position w:val="-3"/>
                <w:sz w:val="18"/>
                <w:szCs w:val="18"/>
              </w:rPr>
              <w:t>.</w:t>
            </w:r>
            <w:r>
              <w:rPr>
                <w:rFonts w:ascii="Arial" w:eastAsia="Calibri" w:hAnsi="Arial" w:cs="Arial"/>
                <w:color w:val="000000"/>
                <w:position w:val="-3"/>
                <w:sz w:val="18"/>
                <w:szCs w:val="18"/>
              </w:rPr>
              <w:br/>
              <w:t>l) Avtomatska kontrola praga draženja in prilagajanje napetosti impulza.</w:t>
            </w:r>
            <w:r>
              <w:rPr>
                <w:rFonts w:ascii="Arial" w:eastAsia="Calibri" w:hAnsi="Arial" w:cs="Arial"/>
                <w:color w:val="000000"/>
                <w:position w:val="-3"/>
                <w:sz w:val="18"/>
                <w:szCs w:val="18"/>
              </w:rPr>
              <w:br/>
              <w:t>m) Statistika   </w:t>
            </w:r>
            <w:proofErr w:type="spellStart"/>
            <w:r>
              <w:rPr>
                <w:rFonts w:ascii="Arial" w:eastAsia="Calibri" w:hAnsi="Arial" w:cs="Arial"/>
                <w:color w:val="000000"/>
                <w:position w:val="-3"/>
                <w:sz w:val="18"/>
                <w:szCs w:val="18"/>
              </w:rPr>
              <w:t>bradikardnih</w:t>
            </w:r>
            <w:proofErr w:type="spellEnd"/>
            <w:r>
              <w:rPr>
                <w:rFonts w:ascii="Arial" w:eastAsia="Calibri" w:hAnsi="Arial" w:cs="Arial"/>
                <w:color w:val="000000"/>
                <w:position w:val="-3"/>
                <w:sz w:val="18"/>
                <w:szCs w:val="18"/>
              </w:rPr>
              <w:t>   funkcij   stimulacije,   zaznavanja   in   shranjevanje   parametrov,   ki prikazujejo in vplivajo na stanje pacienta,</w:t>
            </w:r>
            <w:r>
              <w:rPr>
                <w:rFonts w:ascii="Arial" w:eastAsia="Calibri" w:hAnsi="Arial" w:cs="Arial"/>
                <w:color w:val="000000"/>
                <w:position w:val="-3"/>
                <w:sz w:val="18"/>
                <w:szCs w:val="18"/>
              </w:rPr>
              <w:br/>
              <w:t xml:space="preserve">n) IEGM </w:t>
            </w:r>
            <w:proofErr w:type="spellStart"/>
            <w:r>
              <w:rPr>
                <w:rFonts w:ascii="Arial" w:eastAsia="Calibri" w:hAnsi="Arial" w:cs="Arial"/>
                <w:color w:val="000000"/>
                <w:position w:val="-3"/>
                <w:sz w:val="18"/>
                <w:szCs w:val="18"/>
              </w:rPr>
              <w:t>holter</w:t>
            </w:r>
            <w:proofErr w:type="spellEnd"/>
            <w:r>
              <w:rPr>
                <w:rFonts w:ascii="Arial" w:eastAsia="Calibri" w:hAnsi="Arial" w:cs="Arial"/>
                <w:color w:val="000000"/>
                <w:position w:val="-3"/>
                <w:sz w:val="18"/>
                <w:szCs w:val="18"/>
              </w:rPr>
              <w:t xml:space="preserve"> s shranjevanje IEGM-ov za A, RV in FF.</w:t>
            </w:r>
            <w:r>
              <w:rPr>
                <w:rFonts w:ascii="Arial" w:eastAsia="Calibri" w:hAnsi="Arial" w:cs="Arial"/>
                <w:color w:val="000000"/>
                <w:position w:val="-3"/>
                <w:sz w:val="18"/>
                <w:szCs w:val="18"/>
              </w:rPr>
              <w:br/>
              <w:t>o) Brezžična komunikacija s programatorjem.</w:t>
            </w:r>
            <w:r>
              <w:rPr>
                <w:rFonts w:ascii="Arial" w:eastAsia="Calibri" w:hAnsi="Arial" w:cs="Arial"/>
                <w:color w:val="000000"/>
                <w:position w:val="-3"/>
                <w:sz w:val="18"/>
                <w:szCs w:val="18"/>
              </w:rPr>
              <w:br/>
            </w:r>
            <w:r>
              <w:rPr>
                <w:rFonts w:ascii="Arial" w:eastAsia="Calibri" w:hAnsi="Arial" w:cs="Arial"/>
                <w:color w:val="000000"/>
                <w:position w:val="-3"/>
                <w:sz w:val="18"/>
                <w:szCs w:val="18"/>
              </w:rPr>
              <w:lastRenderedPageBreak/>
              <w:t xml:space="preserve">p) Možnost programiranja parametrov </w:t>
            </w:r>
            <w:proofErr w:type="spellStart"/>
            <w:r>
              <w:rPr>
                <w:rFonts w:ascii="Arial" w:eastAsia="Calibri" w:hAnsi="Arial" w:cs="Arial"/>
                <w:color w:val="000000"/>
                <w:position w:val="-3"/>
                <w:sz w:val="18"/>
                <w:szCs w:val="18"/>
              </w:rPr>
              <w:t>defibrilatorja</w:t>
            </w:r>
            <w:proofErr w:type="spellEnd"/>
            <w:r>
              <w:rPr>
                <w:rFonts w:ascii="Arial" w:eastAsia="Calibri" w:hAnsi="Arial" w:cs="Arial"/>
                <w:color w:val="000000"/>
                <w:position w:val="-3"/>
                <w:sz w:val="18"/>
                <w:szCs w:val="18"/>
              </w:rPr>
              <w:t xml:space="preserve"> preko različnih </w:t>
            </w:r>
            <w:proofErr w:type="spellStart"/>
            <w:r>
              <w:rPr>
                <w:rFonts w:ascii="Arial" w:eastAsia="Calibri" w:hAnsi="Arial" w:cs="Arial"/>
                <w:color w:val="000000"/>
                <w:position w:val="-3"/>
                <w:sz w:val="18"/>
                <w:szCs w:val="18"/>
              </w:rPr>
              <w:t>prednastavljenih</w:t>
            </w:r>
            <w:proofErr w:type="spellEnd"/>
            <w:r>
              <w:rPr>
                <w:rFonts w:ascii="Arial" w:eastAsia="Calibri" w:hAnsi="Arial" w:cs="Arial"/>
                <w:color w:val="000000"/>
                <w:position w:val="-3"/>
                <w:sz w:val="18"/>
                <w:szCs w:val="18"/>
              </w:rPr>
              <w:t xml:space="preserve"> ali lastnih shranjenih nastavitev na programatorju glede na bolnika.</w:t>
            </w:r>
            <w:r>
              <w:rPr>
                <w:rFonts w:ascii="Arial" w:eastAsia="Calibri" w:hAnsi="Arial" w:cs="Arial"/>
                <w:color w:val="000000"/>
                <w:position w:val="-3"/>
                <w:sz w:val="18"/>
                <w:szCs w:val="18"/>
              </w:rPr>
              <w:br/>
              <w:t xml:space="preserve">q) </w:t>
            </w:r>
            <w:r>
              <w:rPr>
                <w:rFonts w:ascii="Arial" w:eastAsia="Calibri" w:hAnsi="Arial" w:cs="Arial"/>
                <w:color w:val="000000" w:themeColor="text1"/>
                <w:position w:val="-3"/>
                <w:sz w:val="18"/>
                <w:szCs w:val="18"/>
              </w:rPr>
              <w:t>Omogočati mora varno MRI slikanje celotnega telesa brez izključitvenih con z močjo 3T vključno z avtomatsko detekcijo magnetnega polja</w:t>
            </w:r>
          </w:p>
          <w:p w14:paraId="01E07652" w14:textId="77777777" w:rsidR="0039142A" w:rsidRDefault="0039142A" w:rsidP="00E55A5F">
            <w:pPr>
              <w:spacing w:after="135"/>
              <w:textAlignment w:val="center"/>
              <w:rPr>
                <w:rFonts w:ascii="Arial" w:eastAsia="Calibri" w:hAnsi="Arial" w:cs="Arial"/>
                <w:color w:val="000000"/>
                <w:sz w:val="18"/>
                <w:szCs w:val="18"/>
              </w:rPr>
            </w:pPr>
            <w:r>
              <w:rPr>
                <w:rFonts w:ascii="Arial" w:eastAsia="Calibri" w:hAnsi="Arial" w:cs="Arial"/>
                <w:color w:val="000000"/>
                <w:position w:val="-3"/>
                <w:sz w:val="18"/>
                <w:szCs w:val="18"/>
              </w:rPr>
              <w:t>r) zmožnost spremljanja delovanja na daljavo (omogočen z dodatno zunanjo napravo-brezžičnim prenosnikom-</w:t>
            </w:r>
            <w:proofErr w:type="spellStart"/>
            <w:r>
              <w:rPr>
                <w:rFonts w:ascii="Arial" w:eastAsia="Calibri" w:hAnsi="Arial" w:cs="Arial"/>
                <w:color w:val="000000"/>
                <w:position w:val="-3"/>
                <w:sz w:val="18"/>
                <w:szCs w:val="18"/>
              </w:rPr>
              <w:t>remote</w:t>
            </w:r>
            <w:proofErr w:type="spellEnd"/>
            <w:r>
              <w:rPr>
                <w:rFonts w:ascii="Arial" w:eastAsia="Calibri" w:hAnsi="Arial" w:cs="Arial"/>
                <w:color w:val="000000"/>
                <w:position w:val="-3"/>
                <w:sz w:val="18"/>
                <w:szCs w:val="18"/>
              </w:rPr>
              <w:t xml:space="preserve"> monitoring ali tele monitoring, glej zahteve v sklopu 5)</w:t>
            </w:r>
          </w:p>
          <w:p w14:paraId="1B27DDF7"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Zap.št.2:  Pripadajoča elektroda:</w:t>
            </w:r>
          </w:p>
          <w:p w14:paraId="637B0CB8"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Prekatna elektroda (enoprekatni ICD) z možnostjo dve-votlinske diagnostike– aktivna fiksacija, pro MRI</w:t>
            </w:r>
          </w:p>
          <w:tbl>
            <w:tblPr>
              <w:tblStyle w:val="NormalTablePHPDOCX"/>
              <w:tblW w:w="9311" w:type="dxa"/>
              <w:tblLayout w:type="fixed"/>
              <w:tblLook w:val="04A0" w:firstRow="1" w:lastRow="0" w:firstColumn="1" w:lastColumn="0" w:noHBand="0" w:noVBand="1"/>
            </w:tblPr>
            <w:tblGrid>
              <w:gridCol w:w="9311"/>
            </w:tblGrid>
            <w:tr w:rsidR="0039142A" w14:paraId="22F4EBA7" w14:textId="77777777" w:rsidTr="00E55A5F">
              <w:trPr>
                <w:trHeight w:val="2822"/>
              </w:trPr>
              <w:tc>
                <w:tcPr>
                  <w:tcW w:w="9311" w:type="dxa"/>
                  <w:shd w:val="clear" w:color="auto" w:fill="auto"/>
                </w:tcPr>
                <w:p w14:paraId="02A3E456"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14:paraId="647B6386"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6CA5F2EE" w14:textId="77777777" w:rsidR="0039142A" w:rsidRDefault="0039142A" w:rsidP="009443BD">
                  <w:pPr>
                    <w:numPr>
                      <w:ilvl w:val="0"/>
                      <w:numId w:val="77"/>
                    </w:numPr>
                    <w:suppressAutoHyphens/>
                    <w:rPr>
                      <w:rFonts w:ascii="Arial" w:eastAsia="Calibri" w:hAnsi="Arial" w:cs="Arial"/>
                      <w:color w:val="4BACC6" w:themeColor="accent5"/>
                      <w:sz w:val="18"/>
                      <w:szCs w:val="18"/>
                    </w:rPr>
                  </w:pPr>
                  <w:r>
                    <w:rPr>
                      <w:rFonts w:ascii="Arial" w:eastAsia="Calibri" w:hAnsi="Arial" w:cs="Arial"/>
                      <w:color w:val="000000" w:themeColor="text1"/>
                      <w:position w:val="-2"/>
                      <w:sz w:val="18"/>
                      <w:szCs w:val="18"/>
                    </w:rPr>
                    <w:t xml:space="preserve">Možnost izbire različnih razmakov med konico elektrode in atrijskim dipolom </w:t>
                  </w:r>
                </w:p>
                <w:p w14:paraId="356590D8"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zaznavanja signalov v atriju</w:t>
                  </w:r>
                </w:p>
                <w:p w14:paraId="14727607"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14:paraId="0626AFEE"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r>
                    <w:rPr>
                      <w:rFonts w:ascii="Arial" w:eastAsia="Calibri" w:hAnsi="Arial" w:cs="Arial"/>
                      <w:color w:val="000000" w:themeColor="text1"/>
                      <w:position w:val="-2"/>
                      <w:sz w:val="18"/>
                      <w:szCs w:val="18"/>
                    </w:rPr>
                    <w:t xml:space="preserve">8F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14:paraId="1537F895"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p w14:paraId="1F482BAC"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Omogočati mora magnetno resonančno slikanje  celotnega  telesa  z  magnetno  resonanco  </w:t>
                  </w:r>
                  <w:r>
                    <w:rPr>
                      <w:rFonts w:ascii="Arial" w:eastAsia="Calibri" w:hAnsi="Arial" w:cs="Arial"/>
                      <w:color w:val="000000"/>
                      <w:position w:val="-3"/>
                      <w:sz w:val="18"/>
                      <w:szCs w:val="18"/>
                    </w:rPr>
                    <w:t>brez izključitvenih con z močjo 3T</w:t>
                  </w:r>
                </w:p>
                <w:p w14:paraId="2EC01A29" w14:textId="77777777" w:rsidR="0039142A" w:rsidRDefault="0039142A" w:rsidP="00E55A5F">
                  <w:pPr>
                    <w:ind w:left="720"/>
                    <w:rPr>
                      <w:rFonts w:ascii="Arial" w:eastAsia="Calibri" w:hAnsi="Arial" w:cs="Arial"/>
                      <w:color w:val="000000"/>
                      <w:sz w:val="18"/>
                      <w:szCs w:val="18"/>
                    </w:rPr>
                  </w:pPr>
                </w:p>
                <w:p w14:paraId="1AB864F9" w14:textId="011F1EA9" w:rsidR="0039142A" w:rsidRDefault="0039142A" w:rsidP="00E55A5F">
                  <w:pPr>
                    <w:rPr>
                      <w:rFonts w:ascii="Arial" w:eastAsia="Calibri" w:hAnsi="Arial" w:cs="Arial"/>
                      <w:color w:val="000000"/>
                      <w:sz w:val="18"/>
                      <w:szCs w:val="18"/>
                    </w:rPr>
                  </w:pPr>
                  <w:r>
                    <w:rPr>
                      <w:rFonts w:ascii="Arial" w:eastAsia="Calibri" w:hAnsi="Arial" w:cs="Arial"/>
                      <w:color w:val="000000"/>
                      <w:position w:val="-3"/>
                      <w:sz w:val="18"/>
                      <w:szCs w:val="18"/>
                    </w:rPr>
                    <w:t xml:space="preserve">Zap.št.3  Pripadajoča prenosna naprava za napredno daljinsko spremljanje statusa </w:t>
                  </w:r>
                  <w:proofErr w:type="spellStart"/>
                  <w:r>
                    <w:rPr>
                      <w:rFonts w:ascii="Arial" w:eastAsia="Calibri" w:hAnsi="Arial" w:cs="Arial"/>
                      <w:color w:val="000000"/>
                      <w:position w:val="-3"/>
                      <w:sz w:val="18"/>
                      <w:szCs w:val="18"/>
                    </w:rPr>
                    <w:t>implantiranega</w:t>
                  </w:r>
                  <w:proofErr w:type="spellEnd"/>
                  <w:r>
                    <w:rPr>
                      <w:rFonts w:ascii="Arial" w:eastAsia="Calibri" w:hAnsi="Arial" w:cs="Arial"/>
                      <w:color w:val="000000"/>
                      <w:position w:val="-3"/>
                      <w:sz w:val="18"/>
                      <w:szCs w:val="18"/>
                    </w:rPr>
                    <w:t xml:space="preserve"> sistema in prenos podatkov v </w:t>
                  </w:r>
                  <w:r w:rsidR="00116CB4">
                    <w:rPr>
                      <w:rFonts w:ascii="Arial" w:eastAsia="Calibri" w:hAnsi="Arial" w:cs="Arial"/>
                      <w:color w:val="000000"/>
                      <w:position w:val="-3"/>
                      <w:sz w:val="18"/>
                      <w:szCs w:val="18"/>
                    </w:rPr>
                    <w:t>servisni</w:t>
                  </w:r>
                  <w:r>
                    <w:rPr>
                      <w:rFonts w:ascii="Arial" w:eastAsia="Calibri" w:hAnsi="Arial" w:cs="Arial"/>
                      <w:color w:val="000000"/>
                      <w:position w:val="-3"/>
                      <w:sz w:val="18"/>
                      <w:szCs w:val="18"/>
                    </w:rPr>
                    <w:t xml:space="preserve"> center za bolnike z različnih geografskih območij-</w:t>
                  </w:r>
                  <w:proofErr w:type="spellStart"/>
                  <w:r>
                    <w:rPr>
                      <w:rFonts w:ascii="Arial" w:eastAsia="Calibri" w:hAnsi="Arial" w:cs="Arial"/>
                      <w:color w:val="000000"/>
                      <w:position w:val="-3"/>
                      <w:sz w:val="18"/>
                      <w:szCs w:val="18"/>
                    </w:rPr>
                    <w:t>telemonitoring</w:t>
                  </w:r>
                  <w:proofErr w:type="spellEnd"/>
                  <w:r>
                    <w:rPr>
                      <w:rFonts w:ascii="Arial" w:eastAsia="Calibri" w:hAnsi="Arial" w:cs="Arial"/>
                      <w:color w:val="000000"/>
                      <w:position w:val="-3"/>
                      <w:sz w:val="18"/>
                      <w:szCs w:val="18"/>
                    </w:rPr>
                    <w:t xml:space="preserve"> </w:t>
                  </w:r>
                </w:p>
                <w:p w14:paraId="2F066246" w14:textId="77777777" w:rsidR="0039142A" w:rsidRDefault="0039142A" w:rsidP="00E55A5F">
                  <w:pPr>
                    <w:rPr>
                      <w:rFonts w:ascii="Arial" w:hAnsi="Arial" w:cs="Arial"/>
                      <w:sz w:val="18"/>
                      <w:szCs w:val="18"/>
                    </w:rPr>
                  </w:pPr>
                  <w:r>
                    <w:rPr>
                      <w:rFonts w:ascii="Arial" w:eastAsia="Calibri" w:hAnsi="Arial" w:cs="Arial"/>
                      <w:sz w:val="18"/>
                      <w:szCs w:val="18"/>
                    </w:rPr>
                    <w:t>Naprava mora omogočati  samostojno delovanje brez aktivnega sodelovanja bolnikov ob predpogoju da bolnik skrbi samo za napolnjenost baterije.</w:t>
                  </w:r>
                </w:p>
              </w:tc>
            </w:tr>
          </w:tbl>
          <w:p w14:paraId="29011F70" w14:textId="77777777" w:rsidR="0039142A" w:rsidRDefault="0039142A" w:rsidP="00E55A5F">
            <w:pPr>
              <w:rPr>
                <w:rFonts w:ascii="Arial" w:eastAsia="Calibri" w:hAnsi="Arial" w:cs="Arial"/>
                <w:sz w:val="18"/>
                <w:szCs w:val="18"/>
              </w:rPr>
            </w:pPr>
          </w:p>
          <w:tbl>
            <w:tblPr>
              <w:tblStyle w:val="NormalTablePHPDOCX"/>
              <w:tblW w:w="4300" w:type="pct"/>
              <w:tblLayout w:type="fixed"/>
              <w:tblCellMar>
                <w:top w:w="75" w:type="dxa"/>
                <w:bottom w:w="75" w:type="dxa"/>
              </w:tblCellMar>
              <w:tblLook w:val="04A0" w:firstRow="1" w:lastRow="0" w:firstColumn="1" w:lastColumn="0" w:noHBand="0" w:noVBand="1"/>
            </w:tblPr>
            <w:tblGrid>
              <w:gridCol w:w="7601"/>
            </w:tblGrid>
            <w:tr w:rsidR="0039142A" w14:paraId="01F75ABF" w14:textId="77777777" w:rsidTr="00E55A5F">
              <w:tc>
                <w:tcPr>
                  <w:tcW w:w="761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1FE740"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5: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(DR) osnovni model</w:t>
                  </w:r>
                </w:p>
              </w:tc>
            </w:tr>
          </w:tbl>
          <w:p w14:paraId="0960F25C" w14:textId="77777777" w:rsidR="0039142A" w:rsidRDefault="0039142A" w:rsidP="00E55A5F">
            <w:pPr>
              <w:rPr>
                <w:rFonts w:ascii="Arial" w:eastAsia="Calibri" w:hAnsi="Arial" w:cs="Arial"/>
                <w:b/>
                <w:sz w:val="18"/>
                <w:szCs w:val="18"/>
              </w:rPr>
            </w:pPr>
          </w:p>
          <w:p w14:paraId="673E63E7" w14:textId="77777777" w:rsidR="0039142A" w:rsidRDefault="0039142A" w:rsidP="00E55A5F">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w:t>
            </w:r>
            <w:r>
              <w:rPr>
                <w:rFonts w:ascii="Arial" w:eastAsia="Calibri" w:hAnsi="Arial" w:cs="Arial"/>
                <w:color w:val="000000"/>
                <w:position w:val="-3"/>
                <w:sz w:val="18"/>
                <w:szCs w:val="18"/>
              </w:rPr>
              <w:t>ICD (DR) osnovni model  </w:t>
            </w:r>
          </w:p>
          <w:p w14:paraId="5F8B7364" w14:textId="77777777" w:rsidR="0039142A" w:rsidRDefault="0039142A" w:rsidP="00E55A5F">
            <w:pPr>
              <w:spacing w:after="135"/>
              <w:textAlignment w:val="center"/>
              <w:rPr>
                <w:rFonts w:ascii="Arial" w:eastAsia="Calibri" w:hAnsi="Arial" w:cs="Arial"/>
                <w:sz w:val="18"/>
                <w:szCs w:val="18"/>
              </w:rPr>
            </w:pPr>
            <w:r>
              <w:rPr>
                <w:rFonts w:ascii="Arial" w:eastAsia="Calibri" w:hAnsi="Arial" w:cs="Arial"/>
                <w:color w:val="000000"/>
                <w:position w:val="-3"/>
                <w:sz w:val="18"/>
                <w:szCs w:val="18"/>
              </w:rPr>
              <w:t>a) Tip stimulacije DDD(R)</w:t>
            </w:r>
            <w:r>
              <w:rPr>
                <w:rFonts w:ascii="Arial" w:eastAsia="Calibri" w:hAnsi="Arial" w:cs="Arial"/>
                <w:color w:val="000000"/>
                <w:position w:val="-3"/>
                <w:sz w:val="18"/>
                <w:szCs w:val="18"/>
              </w:rPr>
              <w:br/>
              <w:t>b) Volumen: manjša od 32 cm³</w:t>
            </w:r>
            <w:r>
              <w:rPr>
                <w:rFonts w:ascii="Arial" w:eastAsia="Calibri" w:hAnsi="Arial" w:cs="Arial"/>
                <w:color w:val="000000"/>
                <w:position w:val="-3"/>
                <w:sz w:val="18"/>
                <w:szCs w:val="18"/>
              </w:rPr>
              <w:br/>
              <w:t>c) Teža: pod 70 g</w:t>
            </w:r>
            <w:r>
              <w:rPr>
                <w:rFonts w:ascii="Arial" w:eastAsia="Calibri" w:hAnsi="Arial" w:cs="Arial"/>
                <w:color w:val="000000"/>
                <w:position w:val="-3"/>
                <w:sz w:val="18"/>
                <w:szCs w:val="18"/>
              </w:rPr>
              <w:br/>
              <w:t xml:space="preserve">d) Možnost nastavitve </w:t>
            </w:r>
            <w:proofErr w:type="spellStart"/>
            <w:r>
              <w:rPr>
                <w:rFonts w:ascii="Arial" w:eastAsia="Calibri" w:hAnsi="Arial" w:cs="Arial"/>
                <w:color w:val="000000"/>
                <w:position w:val="-3"/>
                <w:sz w:val="18"/>
                <w:szCs w:val="18"/>
              </w:rPr>
              <w:t>defibrilacijske</w:t>
            </w:r>
            <w:proofErr w:type="spellEnd"/>
            <w:r>
              <w:rPr>
                <w:rFonts w:ascii="Arial" w:eastAsia="Calibri" w:hAnsi="Arial" w:cs="Arial"/>
                <w:color w:val="000000"/>
                <w:position w:val="-3"/>
                <w:sz w:val="18"/>
                <w:szCs w:val="18"/>
              </w:rPr>
              <w:t xml:space="preserve"> energije (»</w:t>
            </w:r>
            <w:proofErr w:type="spellStart"/>
            <w:r>
              <w:rPr>
                <w:rFonts w:ascii="Arial" w:eastAsia="Calibri" w:hAnsi="Arial" w:cs="Arial"/>
                <w:color w:val="000000"/>
                <w:position w:val="-3"/>
                <w:sz w:val="18"/>
                <w:szCs w:val="18"/>
              </w:rPr>
              <w:t>delivered</w:t>
            </w:r>
            <w:proofErr w:type="spellEnd"/>
            <w:r>
              <w:rPr>
                <w:rFonts w:ascii="Arial" w:eastAsia="Calibri" w:hAnsi="Arial" w:cs="Arial"/>
                <w:color w:val="000000"/>
                <w:position w:val="-3"/>
                <w:sz w:val="18"/>
                <w:szCs w:val="18"/>
              </w:rPr>
              <w:t>«): do vključno 40 J</w:t>
            </w:r>
            <w:r>
              <w:rPr>
                <w:rFonts w:ascii="Arial" w:eastAsia="Calibri" w:hAnsi="Arial" w:cs="Arial"/>
                <w:color w:val="000000"/>
                <w:position w:val="-3"/>
                <w:sz w:val="18"/>
                <w:szCs w:val="18"/>
              </w:rPr>
              <w:br/>
              <w:t xml:space="preserve">e) Trajanje baterije: več kot   8 let ob 15%   RV stimulaciji, 1% RA stimulaciji z 2,5 V / 0,5 ms, 60/min, 700 Ohm, 4 šoki z </w:t>
            </w:r>
            <w:proofErr w:type="spellStart"/>
            <w:r>
              <w:rPr>
                <w:rFonts w:ascii="Arial" w:eastAsia="Calibri" w:hAnsi="Arial" w:cs="Arial"/>
                <w:color w:val="000000"/>
                <w:position w:val="-3"/>
                <w:sz w:val="18"/>
                <w:szCs w:val="18"/>
              </w:rPr>
              <w:t>max</w:t>
            </w:r>
            <w:proofErr w:type="spellEnd"/>
            <w:r>
              <w:rPr>
                <w:rFonts w:ascii="Arial" w:eastAsia="Calibri" w:hAnsi="Arial" w:cs="Arial"/>
                <w:color w:val="000000"/>
                <w:position w:val="-3"/>
                <w:sz w:val="18"/>
                <w:szCs w:val="18"/>
              </w:rPr>
              <w:t>. energijo/leto.</w:t>
            </w:r>
            <w:r>
              <w:rPr>
                <w:rFonts w:ascii="Arial" w:eastAsia="Calibri" w:hAnsi="Arial" w:cs="Arial"/>
                <w:color w:val="000000"/>
                <w:position w:val="-3"/>
                <w:sz w:val="18"/>
                <w:szCs w:val="18"/>
              </w:rPr>
              <w:br/>
              <w:t>f) Alarm, ko se doseže elektivni indikator za zamenjavo in /ali pri drugih pomembnejših kliničnih in/ali tehnoloških dogodkih</w:t>
            </w:r>
            <w:r>
              <w:rPr>
                <w:rFonts w:ascii="Arial" w:eastAsia="Calibri" w:hAnsi="Arial" w:cs="Arial"/>
                <w:color w:val="000000"/>
                <w:position w:val="-3"/>
                <w:sz w:val="18"/>
                <w:szCs w:val="18"/>
              </w:rPr>
              <w:br/>
              <w:t xml:space="preserve">g) Dva ali več načinov </w:t>
            </w:r>
            <w:proofErr w:type="spellStart"/>
            <w:r>
              <w:rPr>
                <w:rFonts w:ascii="Arial" w:eastAsia="Calibri" w:hAnsi="Arial" w:cs="Arial"/>
                <w:color w:val="000000"/>
                <w:position w:val="-3"/>
                <w:sz w:val="18"/>
                <w:szCs w:val="18"/>
              </w:rPr>
              <w:t>antitahikardne</w:t>
            </w:r>
            <w:proofErr w:type="spellEnd"/>
            <w:r>
              <w:rPr>
                <w:rFonts w:ascii="Arial" w:eastAsia="Calibri" w:hAnsi="Arial" w:cs="Arial"/>
                <w:color w:val="000000"/>
                <w:position w:val="-3"/>
                <w:sz w:val="18"/>
                <w:szCs w:val="18"/>
              </w:rPr>
              <w:t xml:space="preserve"> stimulacije (ATP)</w:t>
            </w:r>
            <w:r>
              <w:rPr>
                <w:rFonts w:ascii="Arial" w:eastAsia="Calibri" w:hAnsi="Arial" w:cs="Arial"/>
                <w:color w:val="000000"/>
                <w:position w:val="-3"/>
                <w:sz w:val="18"/>
                <w:szCs w:val="18"/>
              </w:rPr>
              <w:br/>
              <w:t>h) 3 terapevtske cone z nastavljivimi ATP</w:t>
            </w:r>
            <w:r>
              <w:rPr>
                <w:rFonts w:ascii="Arial" w:eastAsia="Calibri" w:hAnsi="Arial" w:cs="Arial"/>
                <w:color w:val="000000"/>
                <w:position w:val="-3"/>
                <w:sz w:val="18"/>
                <w:szCs w:val="18"/>
              </w:rPr>
              <w:br/>
              <w:t>i) Možnost ATP v času polnjenja kondenzatorja tudi v VF coni, vsaj do 300/ min</w:t>
            </w:r>
            <w:r>
              <w:rPr>
                <w:rFonts w:ascii="Arial" w:eastAsia="Calibri" w:hAnsi="Arial" w:cs="Arial"/>
                <w:color w:val="000000"/>
                <w:position w:val="-3"/>
                <w:sz w:val="18"/>
                <w:szCs w:val="18"/>
              </w:rPr>
              <w:br/>
              <w:t>j) Brezžična komunikacija s programatorjem</w:t>
            </w:r>
            <w:r>
              <w:rPr>
                <w:rFonts w:ascii="Arial" w:eastAsia="Calibri" w:hAnsi="Arial" w:cs="Arial"/>
                <w:color w:val="000000"/>
                <w:position w:val="-3"/>
                <w:sz w:val="18"/>
                <w:szCs w:val="18"/>
              </w:rPr>
              <w:br/>
              <w:t>k) Prekinitev terapije ob spontani prekinitvi VT tudi med polnjenjem kondenzatorja</w:t>
            </w:r>
            <w:r>
              <w:rPr>
                <w:rFonts w:ascii="Arial" w:eastAsia="Calibri" w:hAnsi="Arial" w:cs="Arial"/>
                <w:color w:val="000000"/>
                <w:position w:val="-3"/>
                <w:sz w:val="18"/>
                <w:szCs w:val="18"/>
              </w:rPr>
              <w:br/>
              <w:t>l) Algoritem za razlikovanje med SVT in VT</w:t>
            </w:r>
            <w:r>
              <w:rPr>
                <w:rFonts w:ascii="Arial" w:eastAsia="Calibri" w:hAnsi="Arial" w:cs="Arial"/>
                <w:color w:val="000000"/>
                <w:position w:val="-3"/>
                <w:sz w:val="18"/>
                <w:szCs w:val="18"/>
              </w:rPr>
              <w:br/>
              <w:t>m) Razlikovanje tahikardij na podlagi morfologije elektrokardiogramov</w:t>
            </w:r>
            <w:r>
              <w:rPr>
                <w:rFonts w:ascii="Arial" w:eastAsia="Calibri" w:hAnsi="Arial" w:cs="Arial"/>
                <w:color w:val="000000"/>
                <w:position w:val="-3"/>
                <w:sz w:val="18"/>
                <w:szCs w:val="18"/>
              </w:rPr>
              <w:br/>
              <w:t>n) Možnost programiranja vektorja šoka: med RV/SVC/ ohišje, z izključitvijo ohišja v primeru poškodbe elektrode v RV.</w:t>
            </w:r>
            <w:r>
              <w:rPr>
                <w:rFonts w:ascii="Arial" w:eastAsia="Calibri" w:hAnsi="Arial" w:cs="Arial"/>
                <w:color w:val="000000"/>
                <w:position w:val="-3"/>
                <w:sz w:val="18"/>
                <w:szCs w:val="18"/>
              </w:rPr>
              <w:br/>
              <w:t>o) Zgodnje zaznavane srčnega popuščanja preko merjenja impedance v presnem košu</w:t>
            </w:r>
            <w:r>
              <w:rPr>
                <w:rFonts w:ascii="Arial" w:eastAsia="Calibri" w:hAnsi="Arial" w:cs="Arial"/>
                <w:color w:val="000000"/>
                <w:position w:val="-3"/>
                <w:sz w:val="18"/>
                <w:szCs w:val="18"/>
              </w:rPr>
              <w:br/>
              <w:t>p) Prikaz okna z epizodami in alarmi na programatorju</w:t>
            </w:r>
            <w:r>
              <w:rPr>
                <w:rFonts w:ascii="Arial" w:eastAsia="Calibri" w:hAnsi="Arial" w:cs="Arial"/>
                <w:color w:val="000000"/>
                <w:position w:val="-3"/>
                <w:sz w:val="18"/>
                <w:szCs w:val="18"/>
              </w:rPr>
              <w:br/>
              <w:t>q) Prikaz preostanka življenjske dobe baterije na programatorju (v letih)</w:t>
            </w:r>
            <w:r>
              <w:rPr>
                <w:rFonts w:ascii="Arial" w:eastAsia="Calibri" w:hAnsi="Arial" w:cs="Arial"/>
                <w:color w:val="000000"/>
                <w:position w:val="-3"/>
                <w:sz w:val="18"/>
                <w:szCs w:val="18"/>
              </w:rPr>
              <w:br/>
              <w:t>r) Avtomatska prilagoditev praga draženja v atriju in prekatu</w:t>
            </w:r>
            <w:r>
              <w:rPr>
                <w:rFonts w:ascii="Arial" w:eastAsia="Calibri" w:hAnsi="Arial" w:cs="Arial"/>
                <w:color w:val="000000"/>
                <w:position w:val="-3"/>
                <w:sz w:val="18"/>
                <w:szCs w:val="18"/>
              </w:rPr>
              <w:br/>
              <w:t>s) Avtomatska kontrola občutljivosti pri vsakem utripu v prekatu</w:t>
            </w:r>
            <w:r>
              <w:rPr>
                <w:rFonts w:ascii="Arial" w:eastAsia="Calibri" w:hAnsi="Arial" w:cs="Arial"/>
                <w:color w:val="000000"/>
                <w:position w:val="-3"/>
                <w:sz w:val="18"/>
                <w:szCs w:val="18"/>
              </w:rPr>
              <w:br/>
              <w:t>t) Algoritem za preprečevanje nepotrebne prekatne stimulacije</w:t>
            </w:r>
            <w:r>
              <w:rPr>
                <w:rFonts w:ascii="Arial" w:eastAsia="Calibri" w:hAnsi="Arial" w:cs="Arial"/>
                <w:color w:val="000000"/>
                <w:position w:val="-3"/>
                <w:sz w:val="18"/>
                <w:szCs w:val="18"/>
              </w:rPr>
              <w:br/>
              <w:t>u) Grafični prikaz upornosti elektrode, zaznavanja in praga draženja</w:t>
            </w:r>
            <w:r>
              <w:rPr>
                <w:rFonts w:ascii="Arial" w:eastAsia="Calibri" w:hAnsi="Arial" w:cs="Arial"/>
                <w:color w:val="000000"/>
                <w:position w:val="-3"/>
                <w:sz w:val="18"/>
                <w:szCs w:val="18"/>
              </w:rPr>
              <w:br/>
              <w:t>v) IEMG prikazovanje in shranjevanje tudi ob AF in AT.</w:t>
            </w:r>
            <w:r>
              <w:rPr>
                <w:rFonts w:ascii="Arial" w:eastAsia="Calibri" w:hAnsi="Arial" w:cs="Arial"/>
                <w:color w:val="000000"/>
                <w:position w:val="-3"/>
                <w:sz w:val="18"/>
                <w:szCs w:val="18"/>
              </w:rPr>
              <w:br/>
              <w:t xml:space="preserve">w) </w:t>
            </w: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DF- 4 in DF-1/IS-1 (ponudba obe varianti)</w:t>
            </w:r>
            <w:r>
              <w:rPr>
                <w:rFonts w:ascii="Arial" w:eastAsia="Calibri" w:hAnsi="Arial" w:cs="Arial"/>
                <w:color w:val="000000"/>
                <w:position w:val="-2"/>
                <w:sz w:val="18"/>
                <w:szCs w:val="18"/>
              </w:rPr>
              <w:br/>
              <w:t> </w:t>
            </w:r>
          </w:p>
          <w:p w14:paraId="03D6B61F"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3"/>
                <w:sz w:val="18"/>
                <w:szCs w:val="18"/>
              </w:rPr>
              <w:t>Pripadajoča elektroda:</w:t>
            </w:r>
          </w:p>
          <w:p w14:paraId="5F15813A" w14:textId="77777777" w:rsidR="0039142A" w:rsidRDefault="0039142A" w:rsidP="00E55A5F">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3"/>
                <w:sz w:val="18"/>
                <w:szCs w:val="18"/>
              </w:rPr>
              <w:t>Zap.št</w:t>
            </w:r>
            <w:proofErr w:type="spellEnd"/>
            <w:r>
              <w:rPr>
                <w:rFonts w:ascii="Arial" w:eastAsia="Calibri" w:hAnsi="Arial" w:cs="Arial"/>
                <w:color w:val="000000"/>
                <w:position w:val="-3"/>
                <w:sz w:val="18"/>
                <w:szCs w:val="18"/>
              </w:rPr>
              <w:t>. 2. </w:t>
            </w:r>
            <w:r>
              <w:rPr>
                <w:rFonts w:ascii="Arial" w:eastAsia="Calibri" w:hAnsi="Arial" w:cs="Arial"/>
                <w:color w:val="000000"/>
                <w:position w:val="-2"/>
                <w:sz w:val="18"/>
                <w:szCs w:val="18"/>
              </w:rPr>
              <w:t>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39142A" w14:paraId="1B7E48E9" w14:textId="77777777" w:rsidTr="00E55A5F">
              <w:tc>
                <w:tcPr>
                  <w:tcW w:w="9311" w:type="dxa"/>
                  <w:shd w:val="clear" w:color="auto" w:fill="auto"/>
                </w:tcPr>
                <w:p w14:paraId="570B703A"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Fiksiranje: aktivno</w:t>
                  </w:r>
                </w:p>
                <w:p w14:paraId="6CDD38F5"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7DDF11AD"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14:paraId="71B611A8"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14:paraId="70D044F4" w14:textId="77777777" w:rsidR="0039142A" w:rsidRDefault="0039142A" w:rsidP="009443BD">
                  <w:pPr>
                    <w:numPr>
                      <w:ilvl w:val="0"/>
                      <w:numId w:val="7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visokonapetostnima zvitkoma </w:t>
                  </w:r>
                </w:p>
                <w:p w14:paraId="00F22647" w14:textId="77777777" w:rsidR="0039142A" w:rsidRDefault="0039142A" w:rsidP="009443BD">
                  <w:pPr>
                    <w:numPr>
                      <w:ilvl w:val="0"/>
                      <w:numId w:val="7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Dodatek proti brazgotinjenju na konici elektrode (steroid)</w:t>
                  </w:r>
                </w:p>
                <w:p w14:paraId="64B318FB"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9F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14:paraId="45D22EF3" w14:textId="77777777" w:rsidR="0039142A" w:rsidRDefault="0039142A" w:rsidP="009443BD">
                  <w:pPr>
                    <w:numPr>
                      <w:ilvl w:val="0"/>
                      <w:numId w:val="78"/>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- 4 in DF-1/IS-1 (obe možnosti)</w:t>
                  </w:r>
                </w:p>
                <w:p w14:paraId="2B5FF672"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zaradi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tc>
            </w:tr>
          </w:tbl>
          <w:p w14:paraId="56BFCFC9" w14:textId="77777777" w:rsidR="0039142A" w:rsidRDefault="0039142A" w:rsidP="00E55A5F">
            <w:pPr>
              <w:spacing w:after="135"/>
              <w:jc w:val="both"/>
              <w:textAlignment w:val="center"/>
              <w:rPr>
                <w:rFonts w:ascii="Arial" w:eastAsia="Calibri" w:hAnsi="Arial" w:cs="Arial"/>
                <w:color w:val="000000"/>
                <w:sz w:val="18"/>
                <w:szCs w:val="18"/>
              </w:rPr>
            </w:pPr>
          </w:p>
          <w:p w14:paraId="17933441" w14:textId="77777777" w:rsidR="0039142A" w:rsidRDefault="0039142A" w:rsidP="00E55A5F">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Atrijska elektroda – aktivna, pro MRI pri ICD – ju za  DDD(R) stimulacijo</w:t>
            </w:r>
          </w:p>
          <w:tbl>
            <w:tblPr>
              <w:tblStyle w:val="NormalTablePHPDOCX"/>
              <w:tblW w:w="5439" w:type="dxa"/>
              <w:tblLayout w:type="fixed"/>
              <w:tblLook w:val="04A0" w:firstRow="1" w:lastRow="0" w:firstColumn="1" w:lastColumn="0" w:noHBand="0" w:noVBand="1"/>
            </w:tblPr>
            <w:tblGrid>
              <w:gridCol w:w="5439"/>
            </w:tblGrid>
            <w:tr w:rsidR="0039142A" w14:paraId="7ABB8323" w14:textId="77777777" w:rsidTr="00E55A5F">
              <w:tc>
                <w:tcPr>
                  <w:tcW w:w="5439" w:type="dxa"/>
                </w:tcPr>
                <w:p w14:paraId="05485A1D"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14:paraId="43B5BC5D"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2E080D9C"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14:paraId="05FEDAA3"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14:paraId="1D166533"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7F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14:paraId="7F352207" w14:textId="77777777" w:rsidR="0039142A" w:rsidRDefault="0039142A" w:rsidP="009443BD">
                  <w:pPr>
                    <w:numPr>
                      <w:ilvl w:val="0"/>
                      <w:numId w:val="79"/>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346751D7" w14:textId="77777777" w:rsidR="0039142A" w:rsidRDefault="0039142A" w:rsidP="00E55A5F">
                  <w:pPr>
                    <w:ind w:left="720"/>
                    <w:rPr>
                      <w:rFonts w:ascii="Arial" w:eastAsia="Calibri" w:hAnsi="Arial" w:cs="Arial"/>
                      <w:color w:val="000000"/>
                      <w:sz w:val="18"/>
                      <w:szCs w:val="18"/>
                    </w:rPr>
                  </w:pPr>
                </w:p>
              </w:tc>
            </w:tr>
          </w:tbl>
          <w:p w14:paraId="06A2D459" w14:textId="77777777" w:rsidR="0039142A" w:rsidRDefault="0039142A" w:rsidP="00E55A5F">
            <w:pPr>
              <w:rPr>
                <w:rFonts w:ascii="Arial" w:eastAsia="Calibri" w:hAnsi="Arial" w:cs="Arial"/>
                <w:sz w:val="18"/>
                <w:szCs w:val="18"/>
              </w:rPr>
            </w:pPr>
          </w:p>
          <w:p w14:paraId="2FB90CE9" w14:textId="77777777" w:rsidR="0039142A" w:rsidRDefault="0039142A" w:rsidP="00E55A5F">
            <w:pPr>
              <w:rPr>
                <w:rFonts w:ascii="Arial" w:eastAsia="Calibri" w:hAnsi="Arial" w:cs="Arial"/>
                <w:sz w:val="18"/>
                <w:szCs w:val="18"/>
              </w:rPr>
            </w:pPr>
          </w:p>
          <w:tbl>
            <w:tblPr>
              <w:tblStyle w:val="NormalTablePHPDOCX"/>
              <w:tblW w:w="3800" w:type="pct"/>
              <w:tblLayout w:type="fixed"/>
              <w:tblCellMar>
                <w:top w:w="75" w:type="dxa"/>
                <w:bottom w:w="75" w:type="dxa"/>
              </w:tblCellMar>
              <w:tblLook w:val="04A0" w:firstRow="1" w:lastRow="0" w:firstColumn="1" w:lastColumn="0" w:noHBand="0" w:noVBand="1"/>
            </w:tblPr>
            <w:tblGrid>
              <w:gridCol w:w="6717"/>
            </w:tblGrid>
            <w:tr w:rsidR="0039142A" w14:paraId="1A7640B7" w14:textId="77777777" w:rsidTr="00E55A5F">
              <w:tc>
                <w:tcPr>
                  <w:tcW w:w="672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931116C"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6: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(DR) z možnostjo spremljanja bolnika na daljavo</w:t>
                  </w:r>
                </w:p>
              </w:tc>
            </w:tr>
          </w:tbl>
          <w:p w14:paraId="459D7636" w14:textId="77777777" w:rsidR="0039142A" w:rsidRDefault="0039142A" w:rsidP="00E55A5F">
            <w:pPr>
              <w:rPr>
                <w:rFonts w:ascii="Arial" w:eastAsia="Calibri" w:hAnsi="Arial" w:cs="Arial"/>
                <w:sz w:val="18"/>
                <w:szCs w:val="18"/>
              </w:rPr>
            </w:pPr>
          </w:p>
          <w:p w14:paraId="44CCC544"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Zap.št.1.</w:t>
            </w:r>
            <w:r>
              <w:rPr>
                <w:rFonts w:ascii="Arial" w:eastAsia="Calibri" w:hAnsi="Arial" w:cs="Arial"/>
                <w:color w:val="000000"/>
                <w:position w:val="-3"/>
                <w:sz w:val="18"/>
                <w:szCs w:val="18"/>
              </w:rPr>
              <w:t xml:space="preserve"> ICD (DR) </w:t>
            </w:r>
          </w:p>
          <w:p w14:paraId="7EB89EC3" w14:textId="77777777" w:rsidR="0039142A" w:rsidRDefault="0039142A" w:rsidP="009443BD">
            <w:pPr>
              <w:pStyle w:val="Odstavekseznama"/>
              <w:numPr>
                <w:ilvl w:val="0"/>
                <w:numId w:val="80"/>
              </w:numPr>
              <w:suppressAutoHyphens/>
              <w:rPr>
                <w:rFonts w:ascii="Arial" w:hAnsi="Arial" w:cs="Arial"/>
                <w:sz w:val="18"/>
                <w:szCs w:val="18"/>
              </w:rPr>
            </w:pPr>
            <w:proofErr w:type="spellStart"/>
            <w:r>
              <w:rPr>
                <w:rFonts w:ascii="Arial" w:eastAsia="Calibri" w:hAnsi="Arial" w:cs="Arial"/>
                <w:sz w:val="18"/>
                <w:szCs w:val="18"/>
              </w:rPr>
              <w:t>Implantabilni</w:t>
            </w:r>
            <w:proofErr w:type="spellEnd"/>
            <w:r>
              <w:rPr>
                <w:rFonts w:ascii="Arial" w:eastAsia="Calibri" w:hAnsi="Arial" w:cs="Arial"/>
                <w:sz w:val="18"/>
                <w:szCs w:val="18"/>
              </w:rPr>
              <w:t xml:space="preserve"> </w:t>
            </w:r>
            <w:proofErr w:type="spellStart"/>
            <w:r>
              <w:rPr>
                <w:rFonts w:ascii="Arial" w:eastAsia="Calibri" w:hAnsi="Arial" w:cs="Arial"/>
                <w:sz w:val="18"/>
                <w:szCs w:val="18"/>
              </w:rPr>
              <w:t>kardioverter</w:t>
            </w:r>
            <w:proofErr w:type="spellEnd"/>
            <w:r>
              <w:rPr>
                <w:rFonts w:ascii="Arial" w:eastAsia="Calibri" w:hAnsi="Arial" w:cs="Arial"/>
                <w:sz w:val="18"/>
                <w:szCs w:val="18"/>
              </w:rPr>
              <w:t>/</w:t>
            </w:r>
            <w:proofErr w:type="spellStart"/>
            <w:r>
              <w:rPr>
                <w:rFonts w:ascii="Arial" w:eastAsia="Calibri" w:hAnsi="Arial" w:cs="Arial"/>
                <w:sz w:val="18"/>
                <w:szCs w:val="18"/>
              </w:rPr>
              <w:t>defibrilator</w:t>
            </w:r>
            <w:proofErr w:type="spellEnd"/>
            <w:r>
              <w:rPr>
                <w:rFonts w:ascii="Arial" w:eastAsia="Calibri" w:hAnsi="Arial" w:cs="Arial"/>
                <w:sz w:val="18"/>
                <w:szCs w:val="18"/>
              </w:rPr>
              <w:t xml:space="preserve"> z energijo </w:t>
            </w:r>
            <w:proofErr w:type="spellStart"/>
            <w:r>
              <w:rPr>
                <w:rFonts w:ascii="Arial" w:eastAsia="Calibri" w:hAnsi="Arial" w:cs="Arial"/>
                <w:sz w:val="18"/>
                <w:szCs w:val="18"/>
              </w:rPr>
              <w:t>defibrilacije</w:t>
            </w:r>
            <w:proofErr w:type="spellEnd"/>
            <w:r>
              <w:rPr>
                <w:rFonts w:ascii="Arial" w:eastAsia="Calibri" w:hAnsi="Arial" w:cs="Arial"/>
                <w:sz w:val="18"/>
                <w:szCs w:val="18"/>
              </w:rPr>
              <w:t xml:space="preserve"> 40 J (min. 35J izhodne moči) </w:t>
            </w:r>
          </w:p>
          <w:p w14:paraId="0BAF8F9C" w14:textId="77777777" w:rsidR="0039142A" w:rsidRDefault="0039142A" w:rsidP="009443BD">
            <w:pPr>
              <w:pStyle w:val="Odstavekseznama"/>
              <w:numPr>
                <w:ilvl w:val="0"/>
                <w:numId w:val="80"/>
              </w:numPr>
              <w:suppressAutoHyphens/>
              <w:rPr>
                <w:rFonts w:ascii="Arial" w:hAnsi="Arial" w:cs="Arial"/>
                <w:color w:val="000000" w:themeColor="text1"/>
                <w:sz w:val="18"/>
                <w:szCs w:val="18"/>
              </w:rPr>
            </w:pPr>
            <w:proofErr w:type="spellStart"/>
            <w:r>
              <w:rPr>
                <w:rFonts w:ascii="Arial" w:eastAsia="Calibri" w:hAnsi="Arial" w:cs="Arial"/>
                <w:color w:val="000000" w:themeColor="text1"/>
                <w:sz w:val="18"/>
                <w:szCs w:val="18"/>
              </w:rPr>
              <w:t>Konektorji</w:t>
            </w:r>
            <w:proofErr w:type="spellEnd"/>
            <w:r>
              <w:rPr>
                <w:rFonts w:ascii="Arial" w:eastAsia="Calibri" w:hAnsi="Arial" w:cs="Arial"/>
                <w:color w:val="000000" w:themeColor="text1"/>
                <w:sz w:val="18"/>
                <w:szCs w:val="18"/>
              </w:rPr>
              <w:t xml:space="preserve"> DF 4 </w:t>
            </w:r>
            <w:r>
              <w:rPr>
                <w:rFonts w:ascii="Arial" w:eastAsia="Calibri" w:hAnsi="Arial" w:cs="Arial"/>
                <w:color w:val="000000" w:themeColor="text1"/>
                <w:sz w:val="18"/>
                <w:szCs w:val="18"/>
                <w:lang w:val="en-US"/>
              </w:rPr>
              <w:t>/ IS1</w:t>
            </w:r>
          </w:p>
          <w:p w14:paraId="69251562" w14:textId="77777777" w:rsidR="0039142A" w:rsidRDefault="0039142A" w:rsidP="009443BD">
            <w:pPr>
              <w:pStyle w:val="Odstavekseznama"/>
              <w:numPr>
                <w:ilvl w:val="0"/>
                <w:numId w:val="80"/>
              </w:numPr>
              <w:suppressAutoHyphens/>
              <w:rPr>
                <w:rFonts w:ascii="Arial" w:hAnsi="Arial" w:cs="Arial"/>
                <w:color w:val="000000" w:themeColor="text1"/>
                <w:sz w:val="18"/>
                <w:szCs w:val="18"/>
              </w:rPr>
            </w:pPr>
            <w:r>
              <w:rPr>
                <w:rFonts w:ascii="Arial" w:eastAsia="Calibri" w:hAnsi="Arial" w:cs="Arial"/>
                <w:color w:val="000000" w:themeColor="text1"/>
                <w:sz w:val="18"/>
                <w:szCs w:val="18"/>
              </w:rPr>
              <w:t xml:space="preserve">Za zamenjavo iztrošenih baterij naj ponudnik ponudi tudi model s </w:t>
            </w:r>
            <w:proofErr w:type="spellStart"/>
            <w:r>
              <w:rPr>
                <w:rFonts w:ascii="Arial" w:eastAsia="Calibri" w:hAnsi="Arial" w:cs="Arial"/>
                <w:color w:val="000000" w:themeColor="text1"/>
                <w:sz w:val="18"/>
                <w:szCs w:val="18"/>
              </w:rPr>
              <w:t>konektorji</w:t>
            </w:r>
            <w:proofErr w:type="spellEnd"/>
            <w:r>
              <w:rPr>
                <w:rFonts w:ascii="Arial" w:eastAsia="Calibri" w:hAnsi="Arial" w:cs="Arial"/>
                <w:color w:val="000000" w:themeColor="text1"/>
                <w:sz w:val="18"/>
                <w:szCs w:val="18"/>
              </w:rPr>
              <w:t xml:space="preserve"> DF1/IS1, kateri po fizičnih parametrih lahko delno odstopa od zahtevanih vrednosti</w:t>
            </w:r>
          </w:p>
          <w:p w14:paraId="4EB235E7"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Možnost </w:t>
            </w:r>
            <w:proofErr w:type="spellStart"/>
            <w:r>
              <w:rPr>
                <w:rFonts w:ascii="Arial" w:eastAsia="Calibri" w:hAnsi="Arial" w:cs="Arial"/>
                <w:sz w:val="18"/>
                <w:szCs w:val="18"/>
              </w:rPr>
              <w:t>brezbolečinskega</w:t>
            </w:r>
            <w:proofErr w:type="spellEnd"/>
            <w:r>
              <w:rPr>
                <w:rFonts w:ascii="Arial" w:eastAsia="Calibri" w:hAnsi="Arial" w:cs="Arial"/>
                <w:sz w:val="18"/>
                <w:szCs w:val="18"/>
              </w:rPr>
              <w:t xml:space="preserve"> avtomatičnega prekinjanja </w:t>
            </w:r>
            <w:proofErr w:type="spellStart"/>
            <w:r>
              <w:rPr>
                <w:rFonts w:ascii="Arial" w:eastAsia="Calibri" w:hAnsi="Arial" w:cs="Arial"/>
                <w:sz w:val="18"/>
                <w:szCs w:val="18"/>
              </w:rPr>
              <w:t>preddvornih</w:t>
            </w:r>
            <w:proofErr w:type="spellEnd"/>
            <w:r>
              <w:rPr>
                <w:rFonts w:ascii="Arial" w:eastAsia="Calibri" w:hAnsi="Arial" w:cs="Arial"/>
                <w:sz w:val="18"/>
                <w:szCs w:val="18"/>
              </w:rPr>
              <w:t xml:space="preserve"> tahikardij s hitro stimulacijo za </w:t>
            </w:r>
            <w:proofErr w:type="spellStart"/>
            <w:r>
              <w:rPr>
                <w:rFonts w:ascii="Arial" w:eastAsia="Calibri" w:hAnsi="Arial" w:cs="Arial"/>
                <w:sz w:val="18"/>
                <w:szCs w:val="18"/>
              </w:rPr>
              <w:t>terminacijo</w:t>
            </w:r>
            <w:proofErr w:type="spellEnd"/>
            <w:r>
              <w:rPr>
                <w:rFonts w:ascii="Arial" w:eastAsia="Calibri" w:hAnsi="Arial" w:cs="Arial"/>
                <w:sz w:val="18"/>
                <w:szCs w:val="18"/>
              </w:rPr>
              <w:t xml:space="preserve"> hitrih </w:t>
            </w:r>
            <w:proofErr w:type="spellStart"/>
            <w:r>
              <w:rPr>
                <w:rFonts w:ascii="Arial" w:eastAsia="Calibri" w:hAnsi="Arial" w:cs="Arial"/>
                <w:sz w:val="18"/>
                <w:szCs w:val="18"/>
              </w:rPr>
              <w:t>preddvornih</w:t>
            </w:r>
            <w:proofErr w:type="spellEnd"/>
            <w:r>
              <w:rPr>
                <w:rFonts w:ascii="Arial" w:eastAsia="Calibri" w:hAnsi="Arial" w:cs="Arial"/>
                <w:sz w:val="18"/>
                <w:szCs w:val="18"/>
              </w:rPr>
              <w:t xml:space="preserve"> tahikardij ob možnosti prekinitve </w:t>
            </w:r>
            <w:proofErr w:type="spellStart"/>
            <w:r>
              <w:rPr>
                <w:rFonts w:ascii="Arial" w:eastAsia="Calibri" w:hAnsi="Arial" w:cs="Arial"/>
                <w:sz w:val="18"/>
                <w:szCs w:val="18"/>
              </w:rPr>
              <w:t>polnenja</w:t>
            </w:r>
            <w:proofErr w:type="spellEnd"/>
            <w:r>
              <w:rPr>
                <w:rFonts w:ascii="Arial" w:eastAsia="Calibri" w:hAnsi="Arial" w:cs="Arial"/>
                <w:sz w:val="18"/>
                <w:szCs w:val="18"/>
              </w:rPr>
              <w:t xml:space="preserve"> kondenzatorjev</w:t>
            </w:r>
          </w:p>
          <w:p w14:paraId="25CACEF0"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3 terapevtske cone z nastavljivimi ATP; z do nastavljivimi 8 šoki do max.40 J energije, nastavljiva oblika in polariteta šoka (možnost izmenjavanja (alternacije) </w:t>
            </w:r>
          </w:p>
          <w:p w14:paraId="707195DE"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Statistika </w:t>
            </w:r>
            <w:proofErr w:type="spellStart"/>
            <w:r>
              <w:rPr>
                <w:rFonts w:ascii="Arial" w:eastAsia="Calibri" w:hAnsi="Arial" w:cs="Arial"/>
                <w:sz w:val="18"/>
                <w:szCs w:val="18"/>
              </w:rPr>
              <w:t>bradikardnih</w:t>
            </w:r>
            <w:proofErr w:type="spellEnd"/>
            <w:r>
              <w:rPr>
                <w:rFonts w:ascii="Arial" w:eastAsia="Calibri" w:hAnsi="Arial" w:cs="Arial"/>
                <w:sz w:val="18"/>
                <w:szCs w:val="18"/>
              </w:rPr>
              <w:t xml:space="preserve"> funkcij stimulacije, zaznavanje in shranjevanje parametrov, ki prikazujejo in vplivajo na stanje pacienta, IEGM </w:t>
            </w:r>
            <w:proofErr w:type="spellStart"/>
            <w:r>
              <w:rPr>
                <w:rFonts w:ascii="Arial" w:eastAsia="Calibri" w:hAnsi="Arial" w:cs="Arial"/>
                <w:sz w:val="18"/>
                <w:szCs w:val="18"/>
              </w:rPr>
              <w:t>holter</w:t>
            </w:r>
            <w:proofErr w:type="spellEnd"/>
            <w:r>
              <w:rPr>
                <w:rFonts w:ascii="Arial" w:eastAsia="Calibri" w:hAnsi="Arial" w:cs="Arial"/>
                <w:sz w:val="18"/>
                <w:szCs w:val="18"/>
              </w:rPr>
              <w:t xml:space="preserve"> min. 50 min, shranjevanje IEGM za  VT, VF in SVT</w:t>
            </w:r>
          </w:p>
          <w:p w14:paraId="508F46D4" w14:textId="77777777" w:rsidR="0039142A" w:rsidRDefault="0039142A" w:rsidP="009443BD">
            <w:pPr>
              <w:pStyle w:val="Odstavekseznama"/>
              <w:numPr>
                <w:ilvl w:val="0"/>
                <w:numId w:val="80"/>
              </w:numPr>
              <w:suppressAutoHyphens/>
              <w:rPr>
                <w:rFonts w:ascii="Arial" w:hAnsi="Arial" w:cs="Arial"/>
                <w:sz w:val="18"/>
                <w:szCs w:val="18"/>
              </w:rPr>
            </w:pPr>
            <w:proofErr w:type="spellStart"/>
            <w:r>
              <w:rPr>
                <w:rFonts w:ascii="Arial" w:eastAsia="Calibri" w:hAnsi="Arial" w:cs="Arial"/>
                <w:sz w:val="18"/>
                <w:szCs w:val="18"/>
              </w:rPr>
              <w:t>Brezbolečinsko</w:t>
            </w:r>
            <w:proofErr w:type="spellEnd"/>
            <w:r>
              <w:rPr>
                <w:rFonts w:ascii="Arial" w:eastAsia="Calibri" w:hAnsi="Arial" w:cs="Arial"/>
                <w:sz w:val="18"/>
                <w:szCs w:val="18"/>
              </w:rPr>
              <w:t xml:space="preserve"> merjenje impedance </w:t>
            </w:r>
            <w:proofErr w:type="spellStart"/>
            <w:r>
              <w:rPr>
                <w:rFonts w:ascii="Arial" w:eastAsia="Calibri" w:hAnsi="Arial" w:cs="Arial"/>
                <w:sz w:val="18"/>
                <w:szCs w:val="18"/>
              </w:rPr>
              <w:t>defibrilacijskega</w:t>
            </w:r>
            <w:proofErr w:type="spellEnd"/>
            <w:r>
              <w:rPr>
                <w:rFonts w:ascii="Arial" w:eastAsia="Calibri" w:hAnsi="Arial" w:cs="Arial"/>
                <w:sz w:val="18"/>
                <w:szCs w:val="18"/>
              </w:rPr>
              <w:t xml:space="preserve"> sistema..</w:t>
            </w:r>
          </w:p>
          <w:p w14:paraId="239D237C" w14:textId="77777777" w:rsidR="0039142A" w:rsidRDefault="0039142A" w:rsidP="009443BD">
            <w:pPr>
              <w:pStyle w:val="Odstavekseznama"/>
              <w:numPr>
                <w:ilvl w:val="0"/>
                <w:numId w:val="80"/>
              </w:numPr>
              <w:suppressAutoHyphens/>
              <w:rPr>
                <w:rFonts w:ascii="Arial" w:hAnsi="Arial" w:cs="Arial"/>
                <w:color w:val="4BACC6" w:themeColor="accent5"/>
                <w:sz w:val="18"/>
                <w:szCs w:val="18"/>
              </w:rPr>
            </w:pPr>
            <w:r>
              <w:rPr>
                <w:rFonts w:ascii="Arial" w:eastAsia="Calibri" w:hAnsi="Arial" w:cs="Arial"/>
                <w:color w:val="000000" w:themeColor="text1"/>
                <w:sz w:val="18"/>
                <w:szCs w:val="18"/>
              </w:rPr>
              <w:t xml:space="preserve">Življenjska doba baterije več kot 12 let pri / 2,5 v / 0,4 ms; 60 </w:t>
            </w:r>
            <w:proofErr w:type="spellStart"/>
            <w:r>
              <w:rPr>
                <w:rFonts w:ascii="Arial" w:eastAsia="Calibri" w:hAnsi="Arial" w:cs="Arial"/>
                <w:color w:val="000000" w:themeColor="text1"/>
                <w:sz w:val="18"/>
                <w:szCs w:val="18"/>
              </w:rPr>
              <w:t>ppm</w:t>
            </w:r>
            <w:proofErr w:type="spellEnd"/>
            <w:r>
              <w:rPr>
                <w:rFonts w:ascii="Arial" w:eastAsia="Calibri" w:hAnsi="Arial" w:cs="Arial"/>
                <w:color w:val="000000" w:themeColor="text1"/>
                <w:sz w:val="18"/>
                <w:szCs w:val="18"/>
              </w:rPr>
              <w:t xml:space="preserve">, 500 </w:t>
            </w:r>
            <w:proofErr w:type="spellStart"/>
            <w:r>
              <w:rPr>
                <w:rFonts w:ascii="Arial" w:eastAsia="Calibri" w:hAnsi="Arial" w:cs="Arial"/>
                <w:color w:val="000000" w:themeColor="text1"/>
                <w:sz w:val="18"/>
                <w:szCs w:val="18"/>
              </w:rPr>
              <w:t>ohm</w:t>
            </w:r>
            <w:proofErr w:type="spellEnd"/>
            <w:r>
              <w:rPr>
                <w:rFonts w:ascii="Arial" w:eastAsia="Calibri" w:hAnsi="Arial" w:cs="Arial"/>
                <w:b/>
                <w:color w:val="000000" w:themeColor="text1"/>
                <w:sz w:val="18"/>
                <w:szCs w:val="18"/>
              </w:rPr>
              <w:t xml:space="preserve">,  </w:t>
            </w:r>
            <w:r>
              <w:rPr>
                <w:rFonts w:ascii="Arial" w:eastAsia="Calibri" w:hAnsi="Arial" w:cs="Arial"/>
                <w:color w:val="000000" w:themeColor="text1"/>
                <w:sz w:val="18"/>
                <w:szCs w:val="18"/>
              </w:rPr>
              <w:t>RV</w:t>
            </w:r>
            <w:r>
              <w:rPr>
                <w:rFonts w:ascii="Arial" w:eastAsia="Calibri" w:hAnsi="Arial" w:cs="Arial"/>
                <w:b/>
                <w:color w:val="000000" w:themeColor="text1"/>
                <w:sz w:val="18"/>
                <w:szCs w:val="18"/>
              </w:rPr>
              <w:t xml:space="preserve"> </w:t>
            </w:r>
            <w:r>
              <w:rPr>
                <w:rFonts w:ascii="Arial" w:eastAsia="Calibri" w:hAnsi="Arial" w:cs="Arial"/>
                <w:color w:val="000000" w:themeColor="text1"/>
                <w:sz w:val="18"/>
                <w:szCs w:val="18"/>
              </w:rPr>
              <w:t xml:space="preserve">stimulacija:15%, RV stimulacija: 50%,ob </w:t>
            </w:r>
            <w:proofErr w:type="spellStart"/>
            <w:r>
              <w:rPr>
                <w:rFonts w:ascii="Arial" w:eastAsia="Calibri" w:hAnsi="Arial" w:cs="Arial"/>
                <w:color w:val="000000" w:themeColor="text1"/>
                <w:sz w:val="18"/>
                <w:szCs w:val="18"/>
              </w:rPr>
              <w:t>maximum</w:t>
            </w:r>
            <w:proofErr w:type="spellEnd"/>
            <w:r>
              <w:rPr>
                <w:rFonts w:ascii="Arial" w:eastAsia="Calibri" w:hAnsi="Arial" w:cs="Arial"/>
                <w:color w:val="000000" w:themeColor="text1"/>
                <w:sz w:val="18"/>
                <w:szCs w:val="18"/>
              </w:rPr>
              <w:t xml:space="preserve"> 2 šokih letno</w:t>
            </w:r>
            <w:r>
              <w:rPr>
                <w:rFonts w:ascii="Arial" w:eastAsia="Calibri" w:hAnsi="Arial" w:cs="Arial"/>
                <w:color w:val="4BACC6" w:themeColor="accent5"/>
                <w:sz w:val="18"/>
                <w:szCs w:val="18"/>
              </w:rPr>
              <w:t xml:space="preserve"> </w:t>
            </w:r>
          </w:p>
          <w:p w14:paraId="5E67182C"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color w:val="000000" w:themeColor="text1"/>
                <w:sz w:val="18"/>
                <w:szCs w:val="18"/>
              </w:rPr>
              <w:t xml:space="preserve">Teža manj kot 80 g, </w:t>
            </w:r>
            <w:r>
              <w:rPr>
                <w:rFonts w:ascii="Arial" w:eastAsia="Calibri" w:hAnsi="Arial" w:cs="Arial"/>
                <w:sz w:val="18"/>
                <w:szCs w:val="18"/>
              </w:rPr>
              <w:t>volumen manj ali enako 34 cm3</w:t>
            </w:r>
          </w:p>
          <w:p w14:paraId="34173ECE"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Možnost programiranja </w:t>
            </w:r>
            <w:proofErr w:type="spellStart"/>
            <w:r>
              <w:rPr>
                <w:rFonts w:ascii="Arial" w:eastAsia="Calibri" w:hAnsi="Arial" w:cs="Arial"/>
                <w:sz w:val="18"/>
                <w:szCs w:val="18"/>
              </w:rPr>
              <w:t>prednastavljenih</w:t>
            </w:r>
            <w:proofErr w:type="spellEnd"/>
            <w:r>
              <w:rPr>
                <w:rFonts w:ascii="Arial" w:eastAsia="Calibri" w:hAnsi="Arial" w:cs="Arial"/>
                <w:sz w:val="18"/>
                <w:szCs w:val="18"/>
              </w:rPr>
              <w:t xml:space="preserve"> parametrov glede na diagnozo in stanje pacienta </w:t>
            </w:r>
          </w:p>
          <w:p w14:paraId="7AD1311C"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Samodejna prilagoditev praga stimulacijske v preddvoru in prekatu glede na izmerjeni prag </w:t>
            </w:r>
          </w:p>
          <w:p w14:paraId="4655FBED"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Možnost merjenja torakalne impedance za zgodnje odkrivanje pljučnega edema</w:t>
            </w:r>
          </w:p>
          <w:p w14:paraId="6BAE9D92"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Možnost samodejnega merjenja upornosti elektrod </w:t>
            </w:r>
          </w:p>
          <w:p w14:paraId="24DFC827"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2 različna algoritma za zmanjševanje nepotrebnega spodbujanja v prekatu </w:t>
            </w:r>
          </w:p>
          <w:p w14:paraId="380E390A"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Razlikovanje tahikardij tudi na podlagi morfologije elektrokardiogramov</w:t>
            </w:r>
          </w:p>
          <w:p w14:paraId="14AF094E"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Samodejno prepoznavanje trenutka vgradnje vključno s samodejnim vpisom datuma vstavitve</w:t>
            </w:r>
          </w:p>
          <w:p w14:paraId="1A04B28E"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Možnost brezžične komunikacije s programatorjem</w:t>
            </w:r>
          </w:p>
          <w:p w14:paraId="4142B46C" w14:textId="77777777" w:rsidR="0039142A" w:rsidRDefault="0039142A" w:rsidP="009443BD">
            <w:pPr>
              <w:pStyle w:val="Odstavekseznama"/>
              <w:numPr>
                <w:ilvl w:val="0"/>
                <w:numId w:val="81"/>
              </w:numPr>
              <w:suppressAutoHyphens/>
              <w:rPr>
                <w:rFonts w:ascii="Arial" w:hAnsi="Arial" w:cs="Arial"/>
                <w:sz w:val="18"/>
                <w:szCs w:val="18"/>
              </w:rPr>
            </w:pPr>
            <w:r>
              <w:rPr>
                <w:rFonts w:ascii="Arial" w:eastAsia="Calibri" w:hAnsi="Arial" w:cs="Arial"/>
                <w:sz w:val="18"/>
                <w:szCs w:val="18"/>
              </w:rPr>
              <w:t>Možnost varnega pregledovanja celotnega telesa z magnetno resonanco z jakostjo magnetnega polja 3.0 T</w:t>
            </w:r>
          </w:p>
          <w:p w14:paraId="37106DF9" w14:textId="77777777" w:rsidR="0039142A" w:rsidRDefault="0039142A" w:rsidP="009443BD">
            <w:pPr>
              <w:pStyle w:val="Odstavekseznama"/>
              <w:numPr>
                <w:ilvl w:val="0"/>
                <w:numId w:val="81"/>
              </w:numPr>
              <w:suppressAutoHyphens/>
              <w:rPr>
                <w:rFonts w:ascii="Arial" w:hAnsi="Arial" w:cs="Arial"/>
                <w:sz w:val="18"/>
                <w:szCs w:val="18"/>
              </w:rPr>
            </w:pPr>
            <w:r>
              <w:rPr>
                <w:rFonts w:ascii="Arial" w:eastAsia="Calibri" w:hAnsi="Arial" w:cs="Arial"/>
                <w:sz w:val="18"/>
                <w:szCs w:val="18"/>
              </w:rPr>
              <w:t>Avtomatska zaznava magnetnega polja ob pregledu pacienta z magnetno resonanco</w:t>
            </w:r>
          </w:p>
          <w:p w14:paraId="0C57C207"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Zmožnost spremljanja delovanja na daljavo, (omogočen z dodatno zunanjo napravo – brezžičnim prenosnikom – </w:t>
            </w:r>
            <w:proofErr w:type="spellStart"/>
            <w:r>
              <w:rPr>
                <w:rFonts w:ascii="Arial" w:eastAsia="Calibri" w:hAnsi="Arial" w:cs="Arial"/>
                <w:sz w:val="18"/>
                <w:szCs w:val="18"/>
              </w:rPr>
              <w:t>remote</w:t>
            </w:r>
            <w:proofErr w:type="spellEnd"/>
            <w:r>
              <w:rPr>
                <w:rFonts w:ascii="Arial" w:eastAsia="Calibri" w:hAnsi="Arial" w:cs="Arial"/>
                <w:sz w:val="18"/>
                <w:szCs w:val="18"/>
              </w:rPr>
              <w:t xml:space="preserve"> monitoring ali tele monitoring-glej zahteve v sklopu 5)</w:t>
            </w:r>
          </w:p>
          <w:p w14:paraId="1DBB2E7B" w14:textId="77777777" w:rsidR="0039142A" w:rsidRDefault="0039142A" w:rsidP="00E55A5F">
            <w:pPr>
              <w:pStyle w:val="Odstavekseznama"/>
              <w:rPr>
                <w:rFonts w:ascii="Arial" w:hAnsi="Arial" w:cs="Arial"/>
                <w:sz w:val="18"/>
                <w:szCs w:val="18"/>
              </w:rPr>
            </w:pPr>
          </w:p>
          <w:p w14:paraId="30F2F768" w14:textId="77777777" w:rsidR="0039142A" w:rsidRDefault="0039142A" w:rsidP="00E55A5F">
            <w:pPr>
              <w:spacing w:after="135"/>
              <w:textAlignment w:val="center"/>
              <w:rPr>
                <w:rFonts w:ascii="Arial" w:eastAsia="Calibri" w:hAnsi="Arial" w:cs="Arial"/>
                <w:color w:val="000000"/>
                <w:sz w:val="18"/>
                <w:szCs w:val="18"/>
              </w:rPr>
            </w:pPr>
          </w:p>
          <w:p w14:paraId="292A8841" w14:textId="77777777" w:rsidR="0039142A" w:rsidRDefault="0039142A" w:rsidP="00E55A5F">
            <w:pPr>
              <w:spacing w:after="135"/>
              <w:textAlignment w:val="center"/>
              <w:rPr>
                <w:rFonts w:ascii="Arial" w:eastAsia="Calibri" w:hAnsi="Arial" w:cs="Arial"/>
                <w:color w:val="000000"/>
                <w:sz w:val="18"/>
                <w:szCs w:val="18"/>
              </w:rPr>
            </w:pPr>
          </w:p>
          <w:p w14:paraId="7DB21500" w14:textId="77777777" w:rsidR="0039142A" w:rsidRDefault="0039142A" w:rsidP="00E55A5F">
            <w:pPr>
              <w:spacing w:after="135"/>
              <w:textAlignment w:val="center"/>
              <w:rPr>
                <w:rFonts w:ascii="Arial" w:eastAsia="Calibri" w:hAnsi="Arial" w:cs="Arial"/>
                <w:color w:val="000000"/>
                <w:sz w:val="18"/>
                <w:szCs w:val="18"/>
              </w:rPr>
            </w:pPr>
          </w:p>
          <w:p w14:paraId="740A18A2" w14:textId="77777777" w:rsidR="0039142A" w:rsidRDefault="0039142A" w:rsidP="00E55A5F">
            <w:pPr>
              <w:spacing w:after="135"/>
              <w:textAlignment w:val="center"/>
              <w:rPr>
                <w:rFonts w:ascii="Arial" w:eastAsia="Calibri" w:hAnsi="Arial" w:cs="Arial"/>
                <w:color w:val="000000"/>
                <w:sz w:val="18"/>
                <w:szCs w:val="18"/>
              </w:rPr>
            </w:pPr>
          </w:p>
          <w:p w14:paraId="42600679" w14:textId="77777777" w:rsidR="0039142A" w:rsidRDefault="0039142A" w:rsidP="00E55A5F">
            <w:pPr>
              <w:spacing w:after="135"/>
              <w:textAlignment w:val="center"/>
              <w:rPr>
                <w:rFonts w:ascii="Arial" w:eastAsia="Calibri" w:hAnsi="Arial" w:cs="Arial"/>
                <w:color w:val="000000"/>
                <w:sz w:val="18"/>
                <w:szCs w:val="18"/>
              </w:rPr>
            </w:pPr>
            <w:r>
              <w:rPr>
                <w:rFonts w:ascii="Arial" w:eastAsia="Calibri" w:hAnsi="Arial" w:cs="Arial"/>
                <w:color w:val="000000"/>
                <w:position w:val="-3"/>
                <w:sz w:val="18"/>
                <w:szCs w:val="18"/>
              </w:rPr>
              <w:t>Pripadajoča elektroda </w:t>
            </w:r>
          </w:p>
          <w:p w14:paraId="78E5211A" w14:textId="77777777" w:rsidR="0039142A" w:rsidRDefault="0039142A" w:rsidP="00E55A5F">
            <w:pPr>
              <w:spacing w:after="135"/>
              <w:textAlignment w:val="center"/>
              <w:rPr>
                <w:rFonts w:ascii="Arial" w:eastAsia="Calibri" w:hAnsi="Arial" w:cs="Arial"/>
                <w:sz w:val="18"/>
                <w:szCs w:val="18"/>
              </w:rPr>
            </w:pPr>
            <w:r>
              <w:rPr>
                <w:rFonts w:ascii="Arial" w:eastAsia="Calibri" w:hAnsi="Arial" w:cs="Arial"/>
                <w:color w:val="000000"/>
                <w:position w:val="-2"/>
                <w:sz w:val="18"/>
                <w:szCs w:val="18"/>
              </w:rPr>
              <w:br/>
            </w: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Prekatna elektroda (enoprekatni ICD) – aktivna fiksacija, pro MRI</w:t>
            </w:r>
          </w:p>
          <w:tbl>
            <w:tblPr>
              <w:tblStyle w:val="NormalTablePHPDOCX"/>
              <w:tblW w:w="9311" w:type="dxa"/>
              <w:tblLayout w:type="fixed"/>
              <w:tblLook w:val="04A0" w:firstRow="1" w:lastRow="0" w:firstColumn="1" w:lastColumn="0" w:noHBand="0" w:noVBand="1"/>
            </w:tblPr>
            <w:tblGrid>
              <w:gridCol w:w="9311"/>
            </w:tblGrid>
            <w:tr w:rsidR="0039142A" w14:paraId="73F8D3BC" w14:textId="77777777" w:rsidTr="00E55A5F">
              <w:tc>
                <w:tcPr>
                  <w:tcW w:w="9311" w:type="dxa"/>
                  <w:shd w:val="clear" w:color="auto" w:fill="auto"/>
                </w:tcPr>
                <w:p w14:paraId="0933D7C9"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Fiksiranje: aktivno</w:t>
                  </w:r>
                </w:p>
                <w:p w14:paraId="24E9FEE1"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Zaznavanje: bipolarno in poseben atrijski dipol</w:t>
                  </w:r>
                </w:p>
                <w:p w14:paraId="3FE3D4CE"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Možnost izbire več dolžin elektrode</w:t>
                  </w:r>
                </w:p>
                <w:p w14:paraId="2267BF3A"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konico in atrijskim dipolom </w:t>
                  </w:r>
                </w:p>
                <w:p w14:paraId="011FC620"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Dodatek proti brazgotinjenju na konici elektrode (steroid)</w:t>
                  </w:r>
                </w:p>
                <w:p w14:paraId="3B0079FD"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Možnost vstavitve skozi uvajalo premera 8F ali manj</w:t>
                  </w:r>
                </w:p>
                <w:p w14:paraId="1C54B9E0" w14:textId="77777777" w:rsidR="0039142A" w:rsidRDefault="0039142A" w:rsidP="009443BD">
                  <w:pPr>
                    <w:numPr>
                      <w:ilvl w:val="0"/>
                      <w:numId w:val="82"/>
                    </w:numPr>
                    <w:suppressAutoHyphens/>
                    <w:rPr>
                      <w:rFonts w:ascii="Arial" w:eastAsia="Calibri" w:hAnsi="Arial" w:cs="Arial"/>
                      <w:color w:val="000000" w:themeColor="text1"/>
                      <w:sz w:val="18"/>
                      <w:szCs w:val="18"/>
                    </w:rPr>
                  </w:pPr>
                  <w:proofErr w:type="spellStart"/>
                  <w:r>
                    <w:rPr>
                      <w:rFonts w:ascii="Arial" w:eastAsia="Calibri" w:hAnsi="Arial" w:cs="Arial"/>
                      <w:color w:val="000000" w:themeColor="text1"/>
                      <w:position w:val="-2"/>
                      <w:sz w:val="18"/>
                      <w:szCs w:val="18"/>
                    </w:rPr>
                    <w:t>Konektor</w:t>
                  </w:r>
                  <w:proofErr w:type="spellEnd"/>
                  <w:r>
                    <w:rPr>
                      <w:rFonts w:ascii="Arial" w:eastAsia="Calibri" w:hAnsi="Arial" w:cs="Arial"/>
                      <w:color w:val="000000" w:themeColor="text1"/>
                      <w:position w:val="-2"/>
                      <w:sz w:val="18"/>
                      <w:szCs w:val="18"/>
                    </w:rPr>
                    <w:t xml:space="preserve"> DF - 4 in DF-1/IS-1 (obe možnosti)</w:t>
                  </w:r>
                </w:p>
                <w:p w14:paraId="796B98F1" w14:textId="77777777" w:rsidR="0039142A" w:rsidRDefault="0039142A" w:rsidP="009443BD">
                  <w:pPr>
                    <w:numPr>
                      <w:ilvl w:val="0"/>
                      <w:numId w:val="82"/>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xml:space="preserve">)  za  navedene  elektrode  morajo  biti  v  posebnem  pakiranju  zaradi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p w14:paraId="2FD75C33" w14:textId="77777777" w:rsidR="0039142A" w:rsidRDefault="0039142A" w:rsidP="009443BD">
                  <w:pPr>
                    <w:numPr>
                      <w:ilvl w:val="0"/>
                      <w:numId w:val="8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tc>
            </w:tr>
          </w:tbl>
          <w:p w14:paraId="2BDFD0E1" w14:textId="77777777" w:rsidR="0039142A" w:rsidRDefault="0039142A" w:rsidP="00E55A5F">
            <w:pPr>
              <w:rPr>
                <w:rFonts w:ascii="Arial" w:eastAsia="Calibri" w:hAnsi="Arial" w:cs="Arial"/>
                <w:sz w:val="18"/>
                <w:szCs w:val="18"/>
              </w:rPr>
            </w:pPr>
          </w:p>
          <w:p w14:paraId="445D0BB3" w14:textId="77777777" w:rsidR="0039142A" w:rsidRDefault="0039142A" w:rsidP="00E55A5F">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Atrijska elektroda – aktivna, pro MRI pri ICD – ju za  DDD(R) stimulacijo</w:t>
            </w:r>
          </w:p>
          <w:tbl>
            <w:tblPr>
              <w:tblStyle w:val="NormalTablePHPDOCX"/>
              <w:tblW w:w="9311" w:type="dxa"/>
              <w:tblLayout w:type="fixed"/>
              <w:tblLook w:val="04A0" w:firstRow="1" w:lastRow="0" w:firstColumn="1" w:lastColumn="0" w:noHBand="0" w:noVBand="1"/>
            </w:tblPr>
            <w:tblGrid>
              <w:gridCol w:w="9311"/>
            </w:tblGrid>
            <w:tr w:rsidR="0039142A" w14:paraId="3148E115" w14:textId="77777777" w:rsidTr="00E55A5F">
              <w:trPr>
                <w:trHeight w:val="1904"/>
              </w:trPr>
              <w:tc>
                <w:tcPr>
                  <w:tcW w:w="9311" w:type="dxa"/>
                </w:tcPr>
                <w:p w14:paraId="4096A233"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14:paraId="6DD96600"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482B0848"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14:paraId="35E99CC8"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14:paraId="5E306A57"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w:t>
                  </w:r>
                  <w:r>
                    <w:rPr>
                      <w:rFonts w:ascii="Arial" w:eastAsia="Calibri" w:hAnsi="Arial" w:cs="Arial"/>
                      <w:color w:val="000000" w:themeColor="text1"/>
                      <w:position w:val="-2"/>
                      <w:sz w:val="18"/>
                      <w:szCs w:val="18"/>
                    </w:rPr>
                    <w:t xml:space="preserve">skozi 6F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14:paraId="026C629A" w14:textId="77777777" w:rsidR="0039142A" w:rsidRDefault="0039142A" w:rsidP="009443BD">
                  <w:pPr>
                    <w:numPr>
                      <w:ilvl w:val="0"/>
                      <w:numId w:val="79"/>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14:paraId="130F5D01"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p w14:paraId="4F6FA58A" w14:textId="77777777" w:rsidR="0039142A" w:rsidRDefault="0039142A" w:rsidP="00E55A5F">
                  <w:pPr>
                    <w:rPr>
                      <w:rFonts w:ascii="Arial" w:eastAsia="Calibri" w:hAnsi="Arial" w:cs="Arial"/>
                      <w:color w:val="000000"/>
                      <w:sz w:val="18"/>
                      <w:szCs w:val="18"/>
                    </w:rPr>
                  </w:pPr>
                </w:p>
                <w:p w14:paraId="092E7621" w14:textId="625B0E52" w:rsidR="0039142A" w:rsidRDefault="0039142A" w:rsidP="00E55A5F">
                  <w:pPr>
                    <w:rPr>
                      <w:rFonts w:ascii="Arial" w:eastAsia="Calibri" w:hAnsi="Arial" w:cs="Arial"/>
                      <w:color w:val="000000"/>
                      <w:position w:val="-3"/>
                      <w:sz w:val="18"/>
                      <w:szCs w:val="18"/>
                    </w:rPr>
                  </w:pPr>
                  <w:r>
                    <w:rPr>
                      <w:rFonts w:ascii="Arial" w:eastAsia="Calibri" w:hAnsi="Arial" w:cs="Arial"/>
                      <w:color w:val="000000"/>
                      <w:position w:val="-3"/>
                      <w:sz w:val="18"/>
                      <w:szCs w:val="18"/>
                    </w:rPr>
                    <w:t xml:space="preserve">Zap.št.4  Pripadajoča prenosna naprava za napredno daljinsko spremljanje statusa </w:t>
                  </w:r>
                  <w:proofErr w:type="spellStart"/>
                  <w:r>
                    <w:rPr>
                      <w:rFonts w:ascii="Arial" w:eastAsia="Calibri" w:hAnsi="Arial" w:cs="Arial"/>
                      <w:color w:val="000000"/>
                      <w:position w:val="-3"/>
                      <w:sz w:val="18"/>
                      <w:szCs w:val="18"/>
                    </w:rPr>
                    <w:t>implantiranega</w:t>
                  </w:r>
                  <w:proofErr w:type="spellEnd"/>
                  <w:r>
                    <w:rPr>
                      <w:rFonts w:ascii="Arial" w:eastAsia="Calibri" w:hAnsi="Arial" w:cs="Arial"/>
                      <w:color w:val="000000"/>
                      <w:position w:val="-3"/>
                      <w:sz w:val="18"/>
                      <w:szCs w:val="18"/>
                    </w:rPr>
                    <w:t xml:space="preserve"> sistema in prenos podatkov v </w:t>
                  </w:r>
                  <w:proofErr w:type="spellStart"/>
                  <w:r>
                    <w:rPr>
                      <w:rFonts w:ascii="Arial" w:eastAsia="Calibri" w:hAnsi="Arial" w:cs="Arial"/>
                      <w:color w:val="000000"/>
                      <w:position w:val="-3"/>
                      <w:sz w:val="18"/>
                      <w:szCs w:val="18"/>
                    </w:rPr>
                    <w:t>srevisni</w:t>
                  </w:r>
                  <w:proofErr w:type="spellEnd"/>
                  <w:r>
                    <w:rPr>
                      <w:rFonts w:ascii="Arial" w:eastAsia="Calibri" w:hAnsi="Arial" w:cs="Arial"/>
                      <w:color w:val="000000"/>
                      <w:position w:val="-3"/>
                      <w:sz w:val="18"/>
                      <w:szCs w:val="18"/>
                    </w:rPr>
                    <w:t xml:space="preserve"> center za bolnike z različnih geografskih območij-</w:t>
                  </w:r>
                  <w:proofErr w:type="spellStart"/>
                  <w:r>
                    <w:rPr>
                      <w:rFonts w:ascii="Arial" w:eastAsia="Calibri" w:hAnsi="Arial" w:cs="Arial"/>
                      <w:color w:val="000000"/>
                      <w:position w:val="-3"/>
                      <w:sz w:val="18"/>
                      <w:szCs w:val="18"/>
                    </w:rPr>
                    <w:t>telemonitoring</w:t>
                  </w:r>
                  <w:proofErr w:type="spellEnd"/>
                  <w:r>
                    <w:rPr>
                      <w:rFonts w:ascii="Arial" w:eastAsia="Calibri" w:hAnsi="Arial" w:cs="Arial"/>
                      <w:color w:val="000000"/>
                      <w:position w:val="-3"/>
                      <w:sz w:val="18"/>
                      <w:szCs w:val="18"/>
                    </w:rPr>
                    <w:t>.</w:t>
                  </w:r>
                </w:p>
                <w:p w14:paraId="09835136" w14:textId="77777777" w:rsidR="0039142A" w:rsidRDefault="0039142A" w:rsidP="00E55A5F">
                  <w:pPr>
                    <w:rPr>
                      <w:rFonts w:ascii="Arial" w:eastAsia="Calibri" w:hAnsi="Arial" w:cs="Arial"/>
                      <w:color w:val="000000"/>
                      <w:sz w:val="18"/>
                      <w:szCs w:val="18"/>
                    </w:rPr>
                  </w:pPr>
                </w:p>
                <w:p w14:paraId="56767F0B" w14:textId="77777777" w:rsidR="0039142A" w:rsidRDefault="0039142A" w:rsidP="00E55A5F">
                  <w:pPr>
                    <w:rPr>
                      <w:rFonts w:ascii="Arial" w:eastAsia="Calibri" w:hAnsi="Arial" w:cs="Arial"/>
                      <w:color w:val="000000"/>
                      <w:sz w:val="18"/>
                      <w:szCs w:val="18"/>
                    </w:rPr>
                  </w:pPr>
                  <w:r>
                    <w:rPr>
                      <w:rFonts w:ascii="Arial" w:hAnsi="Arial" w:cs="Arial"/>
                      <w:sz w:val="18"/>
                      <w:szCs w:val="18"/>
                    </w:rPr>
                    <w:t>Naprava mora omogočati  samostojno delovanje brez aktivnega sodelovanja bolnikov ob predpogoju da bolnik skrbi samo za napolnjenost baterije.</w:t>
                  </w:r>
                </w:p>
                <w:p w14:paraId="1AF4A589" w14:textId="77777777" w:rsidR="0039142A" w:rsidRDefault="0039142A" w:rsidP="00E55A5F">
                  <w:pPr>
                    <w:rPr>
                      <w:rFonts w:ascii="Arial" w:eastAsia="Calibri" w:hAnsi="Arial" w:cs="Arial"/>
                      <w:color w:val="000000"/>
                      <w:sz w:val="18"/>
                      <w:szCs w:val="18"/>
                    </w:rPr>
                  </w:pPr>
                </w:p>
                <w:p w14:paraId="2F2A3BC8" w14:textId="77777777" w:rsidR="0039142A" w:rsidRDefault="0039142A" w:rsidP="00E55A5F">
                  <w:pPr>
                    <w:rPr>
                      <w:rFonts w:ascii="Arial" w:eastAsia="Calibri" w:hAnsi="Arial" w:cs="Arial"/>
                      <w:color w:val="000000"/>
                      <w:sz w:val="18"/>
                      <w:szCs w:val="18"/>
                    </w:rPr>
                  </w:pPr>
                </w:p>
                <w:p w14:paraId="49B148F6" w14:textId="77777777" w:rsidR="0039142A" w:rsidRDefault="0039142A" w:rsidP="00E55A5F">
                  <w:pPr>
                    <w:rPr>
                      <w:rFonts w:ascii="Arial" w:eastAsia="Calibri" w:hAnsi="Arial" w:cs="Arial"/>
                      <w:color w:val="000000"/>
                      <w:sz w:val="18"/>
                      <w:szCs w:val="18"/>
                    </w:rPr>
                  </w:pPr>
                </w:p>
              </w:tc>
            </w:tr>
          </w:tbl>
          <w:tbl>
            <w:tblPr>
              <w:tblStyle w:val="NormalTablePHPDOCX1"/>
              <w:tblW w:w="9315" w:type="dxa"/>
              <w:tblInd w:w="0" w:type="dxa"/>
              <w:tblLayout w:type="fixed"/>
              <w:tblCellMar>
                <w:top w:w="135" w:type="dxa"/>
                <w:bottom w:w="135" w:type="dxa"/>
              </w:tblCellMar>
              <w:tblLook w:val="04A0" w:firstRow="1" w:lastRow="0" w:firstColumn="1" w:lastColumn="0" w:noHBand="0" w:noVBand="1"/>
            </w:tblPr>
            <w:tblGrid>
              <w:gridCol w:w="9315"/>
            </w:tblGrid>
            <w:tr w:rsidR="0039142A" w14:paraId="3F662172" w14:textId="77777777" w:rsidTr="0039142A">
              <w:tc>
                <w:tcPr>
                  <w:tcW w:w="9315" w:type="dxa"/>
                  <w:tcBorders>
                    <w:top w:val="single" w:sz="4" w:space="0" w:color="000000"/>
                    <w:left w:val="single" w:sz="4" w:space="0" w:color="000000"/>
                    <w:bottom w:val="single" w:sz="4" w:space="0" w:color="000000"/>
                    <w:right w:val="single" w:sz="4" w:space="0" w:color="000000"/>
                  </w:tcBorders>
                  <w:tcMar>
                    <w:top w:w="0" w:type="dxa"/>
                    <w:bottom w:w="0" w:type="dxa"/>
                  </w:tcMar>
                </w:tcPr>
                <w:p w14:paraId="435BB2BF" w14:textId="77777777" w:rsidR="0039142A" w:rsidRDefault="0039142A" w:rsidP="00E55A5F">
                  <w:pPr>
                    <w:rPr>
                      <w:rFonts w:ascii="Arial" w:eastAsia="Calibri" w:hAnsi="Arial" w:cs="Arial"/>
                      <w:b/>
                      <w:bCs/>
                      <w:color w:val="000000"/>
                      <w:position w:val="-2"/>
                      <w:sz w:val="18"/>
                      <w:szCs w:val="18"/>
                      <w:shd w:val="clear" w:color="auto" w:fill="FFFFFF"/>
                    </w:rPr>
                  </w:pPr>
                  <w:r>
                    <w:rPr>
                      <w:rFonts w:ascii="Arial" w:eastAsia="Calibri" w:hAnsi="Arial" w:cs="Arial"/>
                      <w:b/>
                      <w:bCs/>
                      <w:color w:val="000000"/>
                      <w:position w:val="-2"/>
                      <w:sz w:val="18"/>
                      <w:szCs w:val="18"/>
                      <w:shd w:val="clear" w:color="auto" w:fill="FFFFFF"/>
                    </w:rPr>
                    <w:t xml:space="preserve">Podsklop 7: </w:t>
                  </w:r>
                  <w:proofErr w:type="spellStart"/>
                  <w:r>
                    <w:rPr>
                      <w:rFonts w:ascii="Arial" w:eastAsia="Calibri" w:hAnsi="Arial" w:cs="Arial"/>
                      <w:b/>
                      <w:bCs/>
                      <w:color w:val="000000"/>
                      <w:position w:val="-2"/>
                      <w:sz w:val="18"/>
                      <w:szCs w:val="18"/>
                      <w:shd w:val="clear" w:color="auto" w:fill="FFFFFF"/>
                    </w:rPr>
                    <w:t>Implantabilni</w:t>
                  </w:r>
                  <w:proofErr w:type="spellEnd"/>
                  <w:r>
                    <w:rPr>
                      <w:rFonts w:ascii="Arial" w:eastAsia="Calibri" w:hAnsi="Arial" w:cs="Arial"/>
                      <w:b/>
                      <w:bCs/>
                      <w:color w:val="000000"/>
                      <w:position w:val="-2"/>
                      <w:sz w:val="18"/>
                      <w:szCs w:val="18"/>
                      <w:shd w:val="clear" w:color="auto" w:fill="FFFFFF"/>
                    </w:rPr>
                    <w:t xml:space="preserve">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in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tipa DDD MRI 3T z možnostjo spremljanja bolnika</w:t>
                  </w:r>
                </w:p>
                <w:p w14:paraId="1FEC181F" w14:textId="750B08C0" w:rsidR="0039142A" w:rsidRDefault="0039142A" w:rsidP="00E55A5F">
                  <w:pPr>
                    <w:rPr>
                      <w:rFonts w:ascii="Arial" w:eastAsia="Calibri" w:hAnsi="Arial" w:cs="Arial"/>
                      <w:sz w:val="20"/>
                      <w:szCs w:val="20"/>
                    </w:rPr>
                  </w:pPr>
                  <w:r>
                    <w:rPr>
                      <w:rFonts w:ascii="Arial" w:eastAsia="Calibri" w:hAnsi="Arial" w:cs="Arial"/>
                      <w:b/>
                      <w:bCs/>
                      <w:color w:val="000000"/>
                      <w:position w:val="-2"/>
                      <w:sz w:val="18"/>
                      <w:szCs w:val="18"/>
                      <w:shd w:val="clear" w:color="auto" w:fill="FFFFFF"/>
                    </w:rPr>
                    <w:t xml:space="preserve"> na daljavo</w:t>
                  </w:r>
                </w:p>
              </w:tc>
            </w:tr>
          </w:tbl>
          <w:p w14:paraId="5091E80A" w14:textId="77777777" w:rsidR="0039142A" w:rsidRDefault="0039142A" w:rsidP="00E55A5F">
            <w:pPr>
              <w:rPr>
                <w:rFonts w:ascii="Arial" w:eastAsia="Calibri" w:hAnsi="Arial" w:cs="Arial"/>
                <w:sz w:val="18"/>
                <w:szCs w:val="18"/>
              </w:rPr>
            </w:pPr>
          </w:p>
          <w:p w14:paraId="24EA811A" w14:textId="77777777" w:rsidR="0039142A" w:rsidRPr="0039142A" w:rsidRDefault="0039142A" w:rsidP="0039142A">
            <w:pPr>
              <w:rPr>
                <w:rFonts w:ascii="Arial" w:eastAsia="Calibri" w:hAnsi="Arial" w:cs="Arial"/>
                <w:sz w:val="18"/>
                <w:szCs w:val="18"/>
              </w:rPr>
            </w:pPr>
            <w:proofErr w:type="spellStart"/>
            <w:r w:rsidRPr="0039142A">
              <w:rPr>
                <w:rFonts w:ascii="Arial" w:eastAsia="Calibri" w:hAnsi="Arial" w:cs="Arial"/>
                <w:sz w:val="18"/>
                <w:szCs w:val="18"/>
              </w:rPr>
              <w:t>Zap.št</w:t>
            </w:r>
            <w:proofErr w:type="spellEnd"/>
            <w:r w:rsidRPr="0039142A">
              <w:rPr>
                <w:rFonts w:ascii="Arial" w:eastAsia="Calibri" w:hAnsi="Arial" w:cs="Arial"/>
                <w:sz w:val="18"/>
                <w:szCs w:val="18"/>
              </w:rPr>
              <w:t xml:space="preserve">. 1 - : </w:t>
            </w:r>
            <w:proofErr w:type="spellStart"/>
            <w:r w:rsidRPr="0039142A">
              <w:rPr>
                <w:rFonts w:ascii="Arial" w:eastAsia="Calibri" w:hAnsi="Arial" w:cs="Arial"/>
                <w:sz w:val="18"/>
                <w:szCs w:val="18"/>
              </w:rPr>
              <w:t>Implantabilni</w:t>
            </w:r>
            <w:proofErr w:type="spellEnd"/>
            <w:r w:rsidRPr="0039142A">
              <w:rPr>
                <w:rFonts w:ascii="Arial" w:eastAsia="Calibri" w:hAnsi="Arial" w:cs="Arial"/>
                <w:sz w:val="18"/>
                <w:szCs w:val="18"/>
              </w:rPr>
              <w:t xml:space="preserve"> </w:t>
            </w:r>
            <w:proofErr w:type="spellStart"/>
            <w:r w:rsidRPr="0039142A">
              <w:rPr>
                <w:rFonts w:ascii="Arial" w:eastAsia="Calibri" w:hAnsi="Arial" w:cs="Arial"/>
                <w:sz w:val="18"/>
                <w:szCs w:val="18"/>
              </w:rPr>
              <w:t>kardioverter</w:t>
            </w:r>
            <w:proofErr w:type="spellEnd"/>
            <w:r w:rsidRPr="0039142A">
              <w:rPr>
                <w:rFonts w:ascii="Arial" w:eastAsia="Calibri" w:hAnsi="Arial" w:cs="Arial"/>
                <w:sz w:val="18"/>
                <w:szCs w:val="18"/>
              </w:rPr>
              <w:t xml:space="preserve"> in </w:t>
            </w:r>
            <w:proofErr w:type="spellStart"/>
            <w:r w:rsidRPr="0039142A">
              <w:rPr>
                <w:rFonts w:ascii="Arial" w:eastAsia="Calibri" w:hAnsi="Arial" w:cs="Arial"/>
                <w:sz w:val="18"/>
                <w:szCs w:val="18"/>
              </w:rPr>
              <w:t>defibrilator</w:t>
            </w:r>
            <w:proofErr w:type="spellEnd"/>
            <w:r w:rsidRPr="0039142A">
              <w:rPr>
                <w:rFonts w:ascii="Arial" w:eastAsia="Calibri" w:hAnsi="Arial" w:cs="Arial"/>
                <w:sz w:val="18"/>
                <w:szCs w:val="18"/>
              </w:rPr>
              <w:t xml:space="preserve"> tipa DDD MRI 3T z možnostjo spremljanja bolnika na daljavo</w:t>
            </w:r>
          </w:p>
          <w:p w14:paraId="53678EF2" w14:textId="187FC688" w:rsidR="0039142A" w:rsidRPr="009443BD" w:rsidRDefault="0039142A" w:rsidP="009443BD">
            <w:pPr>
              <w:numPr>
                <w:ilvl w:val="0"/>
                <w:numId w:val="79"/>
              </w:numPr>
              <w:suppressAutoHyphens/>
              <w:rPr>
                <w:rFonts w:ascii="Arial" w:eastAsia="Calibri" w:hAnsi="Arial" w:cs="Arial"/>
                <w:color w:val="000000"/>
                <w:position w:val="-2"/>
                <w:sz w:val="18"/>
                <w:szCs w:val="18"/>
              </w:rPr>
            </w:pPr>
            <w:r w:rsidRPr="009443BD">
              <w:rPr>
                <w:rFonts w:ascii="Arial" w:eastAsia="Calibri" w:hAnsi="Arial" w:cs="Arial"/>
                <w:color w:val="000000"/>
                <w:position w:val="-2"/>
                <w:sz w:val="18"/>
                <w:szCs w:val="18"/>
              </w:rPr>
              <w:t xml:space="preserve">Volumen: 35 cm3 ali manj. </w:t>
            </w:r>
          </w:p>
          <w:p w14:paraId="46E3C536" w14:textId="2D350C8C" w:rsidR="0039142A" w:rsidRPr="009443BD" w:rsidRDefault="0039142A" w:rsidP="009443BD">
            <w:pPr>
              <w:numPr>
                <w:ilvl w:val="0"/>
                <w:numId w:val="79"/>
              </w:numPr>
              <w:suppressAutoHyphens/>
              <w:rPr>
                <w:rFonts w:ascii="Arial" w:eastAsia="Calibri" w:hAnsi="Arial" w:cs="Arial"/>
                <w:color w:val="000000"/>
                <w:position w:val="-2"/>
                <w:sz w:val="18"/>
                <w:szCs w:val="18"/>
              </w:rPr>
            </w:pPr>
            <w:r w:rsidRPr="009443BD">
              <w:rPr>
                <w:rFonts w:ascii="Arial" w:eastAsia="Calibri" w:hAnsi="Arial" w:cs="Arial"/>
                <w:color w:val="000000"/>
                <w:position w:val="-2"/>
                <w:sz w:val="18"/>
                <w:szCs w:val="18"/>
              </w:rPr>
              <w:t xml:space="preserve">Masa: 80 g ali manj. </w:t>
            </w:r>
          </w:p>
          <w:p w14:paraId="2B1186A7" w14:textId="16C2A7D8" w:rsidR="0039142A" w:rsidRPr="009443BD" w:rsidRDefault="0039142A" w:rsidP="009443BD">
            <w:pPr>
              <w:numPr>
                <w:ilvl w:val="0"/>
                <w:numId w:val="79"/>
              </w:numPr>
              <w:suppressAutoHyphens/>
              <w:rPr>
                <w:rFonts w:ascii="Arial" w:eastAsia="Calibri" w:hAnsi="Arial" w:cs="Arial"/>
                <w:color w:val="000000"/>
                <w:position w:val="-2"/>
                <w:sz w:val="18"/>
                <w:szCs w:val="18"/>
              </w:rPr>
            </w:pPr>
            <w:proofErr w:type="spellStart"/>
            <w:r w:rsidRPr="009443BD">
              <w:rPr>
                <w:rFonts w:ascii="Arial" w:eastAsia="Calibri" w:hAnsi="Arial" w:cs="Arial"/>
                <w:color w:val="000000"/>
                <w:position w:val="-2"/>
                <w:sz w:val="18"/>
                <w:szCs w:val="18"/>
              </w:rPr>
              <w:t>Defibrilacijska</w:t>
            </w:r>
            <w:proofErr w:type="spellEnd"/>
            <w:r w:rsidRPr="009443BD">
              <w:rPr>
                <w:rFonts w:ascii="Arial" w:eastAsia="Calibri" w:hAnsi="Arial" w:cs="Arial"/>
                <w:color w:val="000000"/>
                <w:position w:val="-2"/>
                <w:sz w:val="18"/>
                <w:szCs w:val="18"/>
              </w:rPr>
              <w:t xml:space="preserve"> energija: 35 J ali več. </w:t>
            </w:r>
          </w:p>
          <w:p w14:paraId="5A678CEF" w14:textId="578FA916" w:rsidR="0039142A" w:rsidRPr="009443BD" w:rsidRDefault="0039142A" w:rsidP="009443BD">
            <w:pPr>
              <w:numPr>
                <w:ilvl w:val="0"/>
                <w:numId w:val="79"/>
              </w:numPr>
              <w:suppressAutoHyphens/>
              <w:rPr>
                <w:rFonts w:ascii="Arial" w:eastAsia="Calibri" w:hAnsi="Arial" w:cs="Arial"/>
                <w:color w:val="000000"/>
                <w:position w:val="-2"/>
                <w:sz w:val="18"/>
                <w:szCs w:val="18"/>
              </w:rPr>
            </w:pPr>
            <w:r w:rsidRPr="009443BD">
              <w:rPr>
                <w:rFonts w:ascii="Arial" w:eastAsia="Calibri" w:hAnsi="Arial" w:cs="Arial"/>
                <w:color w:val="000000"/>
                <w:position w:val="-2"/>
                <w:sz w:val="18"/>
                <w:szCs w:val="18"/>
              </w:rPr>
              <w:t xml:space="preserve">Življenjska doba baterije z dvema šokoma maksimalne energije na leto: 9 let ali več. </w:t>
            </w:r>
          </w:p>
          <w:p w14:paraId="5196859D" w14:textId="3D5AD091" w:rsidR="0039142A" w:rsidRPr="009443BD" w:rsidRDefault="0039142A" w:rsidP="009443BD">
            <w:pPr>
              <w:numPr>
                <w:ilvl w:val="0"/>
                <w:numId w:val="79"/>
              </w:numPr>
              <w:suppressAutoHyphens/>
              <w:rPr>
                <w:rFonts w:ascii="Arial" w:eastAsia="Calibri" w:hAnsi="Arial" w:cs="Arial"/>
                <w:color w:val="000000"/>
                <w:position w:val="-2"/>
                <w:sz w:val="18"/>
                <w:szCs w:val="18"/>
              </w:rPr>
            </w:pPr>
            <w:r w:rsidRPr="009443BD">
              <w:rPr>
                <w:rFonts w:ascii="Arial" w:eastAsia="Calibri" w:hAnsi="Arial" w:cs="Arial"/>
                <w:color w:val="000000"/>
                <w:position w:val="-2"/>
                <w:sz w:val="18"/>
                <w:szCs w:val="18"/>
              </w:rPr>
              <w:t xml:space="preserve">Brezžična komunikacija s programatorjem. </w:t>
            </w:r>
          </w:p>
          <w:p w14:paraId="1690BB3E" w14:textId="00467079" w:rsidR="0039142A" w:rsidRPr="0039142A" w:rsidRDefault="0039142A" w:rsidP="009443BD">
            <w:pPr>
              <w:numPr>
                <w:ilvl w:val="0"/>
                <w:numId w:val="79"/>
              </w:numPr>
              <w:suppressAutoHyphens/>
              <w:rPr>
                <w:rFonts w:ascii="Arial" w:eastAsia="Calibri" w:hAnsi="Arial" w:cs="Arial"/>
                <w:sz w:val="18"/>
                <w:szCs w:val="18"/>
              </w:rPr>
            </w:pPr>
            <w:r w:rsidRPr="009443BD">
              <w:rPr>
                <w:rFonts w:ascii="Arial" w:eastAsia="Calibri" w:hAnsi="Arial" w:cs="Arial"/>
                <w:color w:val="000000"/>
                <w:position w:val="-2"/>
                <w:sz w:val="18"/>
                <w:szCs w:val="18"/>
              </w:rPr>
              <w:t>Možnost snemanja</w:t>
            </w:r>
            <w:r w:rsidRPr="0039142A">
              <w:rPr>
                <w:rFonts w:ascii="Arial" w:eastAsia="Calibri" w:hAnsi="Arial" w:cs="Arial"/>
                <w:sz w:val="18"/>
                <w:szCs w:val="18"/>
              </w:rPr>
              <w:t xml:space="preserve"> MR </w:t>
            </w:r>
            <w:r w:rsidRPr="009443BD">
              <w:rPr>
                <w:rFonts w:ascii="Arial" w:eastAsia="Calibri" w:hAnsi="Arial" w:cs="Arial"/>
                <w:color w:val="000000"/>
                <w:position w:val="-2"/>
                <w:sz w:val="18"/>
                <w:szCs w:val="18"/>
              </w:rPr>
              <w:t>celega</w:t>
            </w:r>
            <w:r w:rsidRPr="0039142A">
              <w:rPr>
                <w:rFonts w:ascii="Arial" w:eastAsia="Calibri" w:hAnsi="Arial" w:cs="Arial"/>
                <w:sz w:val="18"/>
                <w:szCs w:val="18"/>
              </w:rPr>
              <w:t xml:space="preserve"> telesa brez časovne omejitve in brez omejitev višine pacienta, pri 1,5T in 3T. </w:t>
            </w:r>
          </w:p>
          <w:p w14:paraId="496BFFE1" w14:textId="22A26E78" w:rsidR="0039142A" w:rsidRPr="009443BD" w:rsidRDefault="009443BD"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A</w:t>
            </w:r>
            <w:r w:rsidR="0039142A" w:rsidRPr="009443BD">
              <w:rPr>
                <w:rFonts w:ascii="Arial" w:eastAsia="Calibri" w:hAnsi="Arial" w:cs="Arial"/>
                <w:sz w:val="18"/>
                <w:szCs w:val="18"/>
              </w:rPr>
              <w:t xml:space="preserve">lgoritem za spremljanje integritete elektrode z avtomatskim reprogramiranjem parametrov detekcije VT/VF v izogib </w:t>
            </w:r>
            <w:proofErr w:type="spellStart"/>
            <w:r w:rsidR="0039142A" w:rsidRPr="009443BD">
              <w:rPr>
                <w:rFonts w:ascii="Arial" w:eastAsia="Calibri" w:hAnsi="Arial" w:cs="Arial"/>
                <w:sz w:val="18"/>
                <w:szCs w:val="18"/>
              </w:rPr>
              <w:t>neželjenim</w:t>
            </w:r>
            <w:proofErr w:type="spellEnd"/>
            <w:r w:rsidR="0039142A" w:rsidRPr="009443BD">
              <w:rPr>
                <w:rFonts w:ascii="Arial" w:eastAsia="Calibri" w:hAnsi="Arial" w:cs="Arial"/>
                <w:sz w:val="18"/>
                <w:szCs w:val="18"/>
              </w:rPr>
              <w:t xml:space="preserve"> šokom. </w:t>
            </w:r>
          </w:p>
          <w:p w14:paraId="4F444A15" w14:textId="787780FC" w:rsidR="0039142A" w:rsidRPr="009443BD"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 xml:space="preserve">Sistem za zgodnjo detekcijo pljučne kongestije z možnostjo opozarjanja z zvočnim alarmom. Možnost </w:t>
            </w:r>
            <w:proofErr w:type="spellStart"/>
            <w:r w:rsidRPr="009443BD">
              <w:rPr>
                <w:rFonts w:ascii="Arial" w:eastAsia="Calibri" w:hAnsi="Arial" w:cs="Arial"/>
                <w:sz w:val="18"/>
                <w:szCs w:val="18"/>
              </w:rPr>
              <w:t>softverske</w:t>
            </w:r>
            <w:proofErr w:type="spellEnd"/>
            <w:r w:rsidRPr="009443BD">
              <w:rPr>
                <w:rFonts w:ascii="Arial" w:eastAsia="Calibri" w:hAnsi="Arial" w:cs="Arial"/>
                <w:sz w:val="18"/>
                <w:szCs w:val="18"/>
              </w:rPr>
              <w:t xml:space="preserve"> izključitve aktivne visokonapetostne elektrode v SVC in aktivnega ohišja zaradi spremembe vektorja visokonapetostnega šoka. </w:t>
            </w:r>
          </w:p>
          <w:p w14:paraId="09DADE53" w14:textId="5136D8A8" w:rsidR="0039142A" w:rsidRPr="009443BD"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 xml:space="preserve">Preklapljanje načina stimulacije iz AAI(R) v DDD(R) in obratno. </w:t>
            </w:r>
          </w:p>
          <w:p w14:paraId="2C8FCFB3" w14:textId="65EE7FE4" w:rsidR="0039142A" w:rsidRPr="009443BD"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 xml:space="preserve">Možnost programiranja najmanj dveh vektorjev za zaznavanje VT/VF. </w:t>
            </w:r>
          </w:p>
          <w:p w14:paraId="241FCCB0" w14:textId="58A987E6" w:rsidR="0039142A" w:rsidRPr="009443BD"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 xml:space="preserve">Avtomatsko merjenje praga in prilagajanje energije stimulacije. </w:t>
            </w:r>
          </w:p>
          <w:p w14:paraId="72FC3A6D" w14:textId="50486C6A" w:rsidR="0039142A" w:rsidRPr="009443BD"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 xml:space="preserve">Neodvisno </w:t>
            </w:r>
            <w:proofErr w:type="spellStart"/>
            <w:r w:rsidRPr="009443BD">
              <w:rPr>
                <w:rFonts w:ascii="Arial" w:eastAsia="Calibri" w:hAnsi="Arial" w:cs="Arial"/>
                <w:sz w:val="18"/>
                <w:szCs w:val="18"/>
              </w:rPr>
              <w:t>programabilno</w:t>
            </w:r>
            <w:proofErr w:type="spellEnd"/>
            <w:r w:rsidRPr="009443BD">
              <w:rPr>
                <w:rFonts w:ascii="Arial" w:eastAsia="Calibri" w:hAnsi="Arial" w:cs="Arial"/>
                <w:sz w:val="18"/>
                <w:szCs w:val="18"/>
              </w:rPr>
              <w:t xml:space="preserve">  frekvenčno prilagajanje stimulacije v dveh področjih (povprečne in visoke) obremenitve. </w:t>
            </w:r>
          </w:p>
          <w:p w14:paraId="515A542B" w14:textId="05D13E17" w:rsidR="0039142A" w:rsidRDefault="0039142A" w:rsidP="009443BD">
            <w:pPr>
              <w:pStyle w:val="Odstavekseznama"/>
              <w:numPr>
                <w:ilvl w:val="0"/>
                <w:numId w:val="79"/>
              </w:numPr>
              <w:rPr>
                <w:rFonts w:ascii="Arial" w:eastAsia="Calibri" w:hAnsi="Arial" w:cs="Arial"/>
                <w:sz w:val="18"/>
                <w:szCs w:val="18"/>
              </w:rPr>
            </w:pPr>
            <w:proofErr w:type="spellStart"/>
            <w:r w:rsidRPr="009443BD">
              <w:rPr>
                <w:rFonts w:ascii="Arial" w:eastAsia="Calibri" w:hAnsi="Arial" w:cs="Arial"/>
                <w:sz w:val="18"/>
                <w:szCs w:val="18"/>
              </w:rPr>
              <w:t>Konektor</w:t>
            </w:r>
            <w:proofErr w:type="spellEnd"/>
            <w:r w:rsidRPr="009443BD">
              <w:rPr>
                <w:rFonts w:ascii="Arial" w:eastAsia="Calibri" w:hAnsi="Arial" w:cs="Arial"/>
                <w:sz w:val="18"/>
                <w:szCs w:val="18"/>
              </w:rPr>
              <w:t xml:space="preserve"> DF4 in DF1 (ponudba mora vsebovati obe varianti).</w:t>
            </w:r>
          </w:p>
          <w:p w14:paraId="302837B7" w14:textId="77777777" w:rsidR="009443BD" w:rsidRPr="009443BD" w:rsidRDefault="009443BD" w:rsidP="009443BD">
            <w:pPr>
              <w:pStyle w:val="Odstavekseznama"/>
              <w:rPr>
                <w:rFonts w:ascii="Arial" w:eastAsia="Calibri" w:hAnsi="Arial" w:cs="Arial"/>
                <w:sz w:val="18"/>
                <w:szCs w:val="18"/>
              </w:rPr>
            </w:pPr>
          </w:p>
          <w:p w14:paraId="115BD71B" w14:textId="77777777" w:rsidR="0039142A" w:rsidRPr="0039142A" w:rsidRDefault="0039142A" w:rsidP="0039142A">
            <w:pPr>
              <w:rPr>
                <w:rFonts w:ascii="Arial" w:eastAsia="Calibri" w:hAnsi="Arial" w:cs="Arial"/>
                <w:sz w:val="18"/>
                <w:szCs w:val="18"/>
              </w:rPr>
            </w:pPr>
          </w:p>
          <w:p w14:paraId="0B57E65A" w14:textId="77777777" w:rsidR="0039142A" w:rsidRPr="0039142A" w:rsidRDefault="0039142A" w:rsidP="0039142A">
            <w:pPr>
              <w:rPr>
                <w:rFonts w:ascii="Arial" w:eastAsia="Calibri" w:hAnsi="Arial" w:cs="Arial"/>
                <w:sz w:val="18"/>
                <w:szCs w:val="18"/>
              </w:rPr>
            </w:pPr>
            <w:proofErr w:type="spellStart"/>
            <w:r w:rsidRPr="0039142A">
              <w:rPr>
                <w:rFonts w:ascii="Arial" w:eastAsia="Calibri" w:hAnsi="Arial" w:cs="Arial"/>
                <w:sz w:val="18"/>
                <w:szCs w:val="18"/>
              </w:rPr>
              <w:t>Zap.št</w:t>
            </w:r>
            <w:proofErr w:type="spellEnd"/>
            <w:r w:rsidRPr="0039142A">
              <w:rPr>
                <w:rFonts w:ascii="Arial" w:eastAsia="Calibri" w:hAnsi="Arial" w:cs="Arial"/>
                <w:sz w:val="18"/>
                <w:szCs w:val="18"/>
              </w:rPr>
              <w:t>. 2 - Atrijska bipolarna elektroda z aktivno fiksacijo</w:t>
            </w:r>
          </w:p>
          <w:p w14:paraId="462CBF5F" w14:textId="794D3AFD" w:rsidR="0039142A" w:rsidRPr="009443BD" w:rsidRDefault="0039142A" w:rsidP="009443BD">
            <w:pPr>
              <w:pStyle w:val="Odstavekseznama"/>
              <w:numPr>
                <w:ilvl w:val="0"/>
                <w:numId w:val="85"/>
              </w:numPr>
              <w:rPr>
                <w:rFonts w:ascii="Arial" w:eastAsia="Calibri" w:hAnsi="Arial" w:cs="Arial"/>
                <w:sz w:val="18"/>
                <w:szCs w:val="18"/>
              </w:rPr>
            </w:pPr>
            <w:r w:rsidRPr="009443BD">
              <w:rPr>
                <w:rFonts w:ascii="Arial" w:eastAsia="Calibri" w:hAnsi="Arial" w:cs="Arial"/>
                <w:sz w:val="18"/>
                <w:szCs w:val="18"/>
              </w:rPr>
              <w:t xml:space="preserve">Steroidna elektroda. </w:t>
            </w:r>
          </w:p>
          <w:p w14:paraId="3DB66D96" w14:textId="10DAEC37" w:rsidR="0039142A" w:rsidRPr="009443BD" w:rsidRDefault="0039142A" w:rsidP="009443BD">
            <w:pPr>
              <w:pStyle w:val="Odstavekseznama"/>
              <w:numPr>
                <w:ilvl w:val="0"/>
                <w:numId w:val="85"/>
              </w:numPr>
              <w:rPr>
                <w:rFonts w:ascii="Arial" w:eastAsia="Calibri" w:hAnsi="Arial" w:cs="Arial"/>
                <w:sz w:val="18"/>
                <w:szCs w:val="18"/>
              </w:rPr>
            </w:pPr>
            <w:r w:rsidRPr="009443BD">
              <w:rPr>
                <w:rFonts w:ascii="Arial" w:eastAsia="Calibri" w:hAnsi="Arial" w:cs="Arial"/>
                <w:sz w:val="18"/>
                <w:szCs w:val="18"/>
              </w:rPr>
              <w:t xml:space="preserve">Premer konice elektrode 2 mm. </w:t>
            </w:r>
          </w:p>
          <w:p w14:paraId="1A96F7AD" w14:textId="0087B1AF" w:rsidR="0039142A" w:rsidRPr="009443BD" w:rsidRDefault="0039142A" w:rsidP="009443BD">
            <w:pPr>
              <w:pStyle w:val="Odstavekseznama"/>
              <w:numPr>
                <w:ilvl w:val="0"/>
                <w:numId w:val="85"/>
              </w:numPr>
              <w:rPr>
                <w:rFonts w:ascii="Arial" w:eastAsia="Calibri" w:hAnsi="Arial" w:cs="Arial"/>
                <w:sz w:val="18"/>
                <w:szCs w:val="18"/>
              </w:rPr>
            </w:pPr>
            <w:r w:rsidRPr="009443BD">
              <w:rPr>
                <w:rFonts w:ascii="Arial" w:eastAsia="Calibri" w:hAnsi="Arial" w:cs="Arial"/>
                <w:sz w:val="18"/>
                <w:szCs w:val="18"/>
              </w:rPr>
              <w:t xml:space="preserve">Razmak med anodo in katodo 10 mm. </w:t>
            </w:r>
          </w:p>
          <w:p w14:paraId="2CA855B5" w14:textId="678C2B67" w:rsidR="0039142A" w:rsidRDefault="0039142A" w:rsidP="009443BD">
            <w:pPr>
              <w:pStyle w:val="Odstavekseznama"/>
              <w:numPr>
                <w:ilvl w:val="0"/>
                <w:numId w:val="85"/>
              </w:numPr>
              <w:rPr>
                <w:rFonts w:ascii="Arial" w:eastAsia="Calibri" w:hAnsi="Arial" w:cs="Arial"/>
                <w:sz w:val="18"/>
                <w:szCs w:val="18"/>
              </w:rPr>
            </w:pPr>
            <w:r w:rsidRPr="009443BD">
              <w:rPr>
                <w:rFonts w:ascii="Arial" w:eastAsia="Calibri" w:hAnsi="Arial" w:cs="Arial"/>
                <w:sz w:val="18"/>
                <w:szCs w:val="18"/>
              </w:rPr>
              <w:t>Elektroda mora omogočati varno MRI slikanje celotnega telesa z energijo 3 T brez izključitvenih con.</w:t>
            </w:r>
          </w:p>
          <w:p w14:paraId="56FC9E00" w14:textId="77777777" w:rsidR="00F9736B" w:rsidRPr="009443BD" w:rsidRDefault="00F9736B" w:rsidP="00F9736B">
            <w:pPr>
              <w:pStyle w:val="Odstavekseznama"/>
              <w:rPr>
                <w:rFonts w:ascii="Arial" w:eastAsia="Calibri" w:hAnsi="Arial" w:cs="Arial"/>
                <w:sz w:val="18"/>
                <w:szCs w:val="18"/>
              </w:rPr>
            </w:pPr>
          </w:p>
          <w:p w14:paraId="50ECBA86" w14:textId="0217E81A" w:rsidR="0039142A" w:rsidRPr="0039142A" w:rsidRDefault="0039142A" w:rsidP="0039142A">
            <w:pPr>
              <w:rPr>
                <w:rFonts w:ascii="Arial" w:eastAsia="Calibri" w:hAnsi="Arial" w:cs="Arial"/>
                <w:sz w:val="18"/>
                <w:szCs w:val="18"/>
              </w:rPr>
            </w:pPr>
            <w:proofErr w:type="spellStart"/>
            <w:r w:rsidRPr="0039142A">
              <w:rPr>
                <w:rFonts w:ascii="Arial" w:eastAsia="Calibri" w:hAnsi="Arial" w:cs="Arial"/>
                <w:sz w:val="18"/>
                <w:szCs w:val="18"/>
              </w:rPr>
              <w:t>Zap.št</w:t>
            </w:r>
            <w:proofErr w:type="spellEnd"/>
            <w:r w:rsidRPr="0039142A">
              <w:rPr>
                <w:rFonts w:ascii="Arial" w:eastAsia="Calibri" w:hAnsi="Arial" w:cs="Arial"/>
                <w:sz w:val="18"/>
                <w:szCs w:val="18"/>
              </w:rPr>
              <w:t xml:space="preserve">. 3 - Pripadajoča aktivna elektroda s DF4 </w:t>
            </w:r>
            <w:r w:rsidR="009443BD" w:rsidRPr="0039142A">
              <w:rPr>
                <w:rFonts w:ascii="Arial" w:eastAsia="Calibri" w:hAnsi="Arial" w:cs="Arial"/>
                <w:sz w:val="18"/>
                <w:szCs w:val="18"/>
              </w:rPr>
              <w:t>kolektorjem</w:t>
            </w:r>
          </w:p>
          <w:p w14:paraId="24BC823E" w14:textId="01E8490B"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Fiksacija: aktivna in pasivna. </w:t>
            </w:r>
          </w:p>
          <w:p w14:paraId="6EDD5D03" w14:textId="0472BDE7"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Zaznavanje: bipolarno. </w:t>
            </w:r>
          </w:p>
          <w:p w14:paraId="3D4629C9" w14:textId="38B53D92"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S steroidom prevlečena konica. </w:t>
            </w:r>
          </w:p>
          <w:p w14:paraId="47BDDADC" w14:textId="73EC555C"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Premer elektrode: manjši kot 9 F. </w:t>
            </w:r>
          </w:p>
          <w:p w14:paraId="598217C4" w14:textId="5484B638"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Možnost izbire najmanj 2 dolžin elektrod. </w:t>
            </w:r>
          </w:p>
          <w:p w14:paraId="6ED69EFB" w14:textId="3D813B5A"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Možnost izbire elektrode z enim ali dvema visokonapetostnima zvitkoma  (ponudba mora biti za obe varianti). </w:t>
            </w:r>
          </w:p>
          <w:p w14:paraId="3A9DE8C9" w14:textId="4BD71842" w:rsidR="0039142A" w:rsidRPr="009443BD" w:rsidRDefault="009443BD" w:rsidP="009443BD">
            <w:pPr>
              <w:pStyle w:val="Odstavekseznama"/>
              <w:numPr>
                <w:ilvl w:val="0"/>
                <w:numId w:val="86"/>
              </w:numPr>
              <w:rPr>
                <w:rFonts w:ascii="Arial" w:eastAsia="Calibri" w:hAnsi="Arial" w:cs="Arial"/>
                <w:sz w:val="18"/>
                <w:szCs w:val="18"/>
              </w:rPr>
            </w:pPr>
            <w:proofErr w:type="spellStart"/>
            <w:r w:rsidRPr="009443BD">
              <w:rPr>
                <w:rFonts w:ascii="Arial" w:eastAsia="Calibri" w:hAnsi="Arial" w:cs="Arial"/>
                <w:sz w:val="18"/>
                <w:szCs w:val="18"/>
              </w:rPr>
              <w:t>k</w:t>
            </w:r>
            <w:r w:rsidR="0039142A" w:rsidRPr="009443BD">
              <w:rPr>
                <w:rFonts w:ascii="Arial" w:eastAsia="Calibri" w:hAnsi="Arial" w:cs="Arial"/>
                <w:sz w:val="18"/>
                <w:szCs w:val="18"/>
              </w:rPr>
              <w:t>onektorji</w:t>
            </w:r>
            <w:proofErr w:type="spellEnd"/>
            <w:r w:rsidR="0039142A" w:rsidRPr="009443BD">
              <w:rPr>
                <w:rFonts w:ascii="Arial" w:eastAsia="Calibri" w:hAnsi="Arial" w:cs="Arial"/>
                <w:sz w:val="18"/>
                <w:szCs w:val="18"/>
              </w:rPr>
              <w:t xml:space="preserve"> DF4. </w:t>
            </w:r>
          </w:p>
          <w:p w14:paraId="56F84C8C" w14:textId="127B01C5"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Žice (</w:t>
            </w:r>
            <w:proofErr w:type="spellStart"/>
            <w:r w:rsidRPr="009443BD">
              <w:rPr>
                <w:rFonts w:ascii="Arial" w:eastAsia="Calibri" w:hAnsi="Arial" w:cs="Arial"/>
                <w:sz w:val="18"/>
                <w:szCs w:val="18"/>
              </w:rPr>
              <w:t>stileti</w:t>
            </w:r>
            <w:proofErr w:type="spellEnd"/>
            <w:r w:rsidRPr="009443BD">
              <w:rPr>
                <w:rFonts w:ascii="Arial" w:eastAsia="Calibri" w:hAnsi="Arial" w:cs="Arial"/>
                <w:sz w:val="18"/>
                <w:szCs w:val="18"/>
              </w:rPr>
              <w:t xml:space="preserve">) za navedene elektrode morajo biti v ponudbi v posebnem pakiranju (za primer revizije, itd.). </w:t>
            </w:r>
          </w:p>
          <w:p w14:paraId="0E9D756C" w14:textId="233D4044"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Elektroda mora omogočati varno MRI slikanje celotnega telesa z energijo 3 T brez izključitvenih con.</w:t>
            </w:r>
          </w:p>
          <w:p w14:paraId="49AE6C8D" w14:textId="5B7B30B1" w:rsidR="0039142A" w:rsidRPr="0039142A" w:rsidRDefault="0039142A" w:rsidP="0039142A">
            <w:pPr>
              <w:rPr>
                <w:rFonts w:ascii="Arial" w:eastAsia="Calibri" w:hAnsi="Arial" w:cs="Arial"/>
                <w:sz w:val="18"/>
                <w:szCs w:val="18"/>
              </w:rPr>
            </w:pPr>
          </w:p>
          <w:p w14:paraId="43873F87"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Zap.št.4  Pripadajoča prenosna naprava za napredno daljinsko spremljanje statusa </w:t>
            </w:r>
            <w:proofErr w:type="spellStart"/>
            <w:r w:rsidRPr="0039142A">
              <w:rPr>
                <w:rFonts w:ascii="Arial" w:eastAsia="Calibri" w:hAnsi="Arial" w:cs="Arial"/>
                <w:sz w:val="18"/>
                <w:szCs w:val="18"/>
              </w:rPr>
              <w:t>implantiranega</w:t>
            </w:r>
            <w:proofErr w:type="spellEnd"/>
            <w:r w:rsidRPr="0039142A">
              <w:rPr>
                <w:rFonts w:ascii="Arial" w:eastAsia="Calibri" w:hAnsi="Arial" w:cs="Arial"/>
                <w:sz w:val="18"/>
                <w:szCs w:val="18"/>
              </w:rPr>
              <w:t xml:space="preserve"> sistema in prenos podatkov v </w:t>
            </w:r>
            <w:proofErr w:type="spellStart"/>
            <w:r w:rsidRPr="0039142A">
              <w:rPr>
                <w:rFonts w:ascii="Arial" w:eastAsia="Calibri" w:hAnsi="Arial" w:cs="Arial"/>
                <w:sz w:val="18"/>
                <w:szCs w:val="18"/>
              </w:rPr>
              <w:t>srevisni</w:t>
            </w:r>
            <w:proofErr w:type="spellEnd"/>
            <w:r w:rsidRPr="0039142A">
              <w:rPr>
                <w:rFonts w:ascii="Arial" w:eastAsia="Calibri" w:hAnsi="Arial" w:cs="Arial"/>
                <w:sz w:val="18"/>
                <w:szCs w:val="18"/>
              </w:rPr>
              <w:t xml:space="preserve"> center za bolnike z različnih geografskih območij-</w:t>
            </w:r>
            <w:proofErr w:type="spellStart"/>
            <w:r w:rsidRPr="0039142A">
              <w:rPr>
                <w:rFonts w:ascii="Arial" w:eastAsia="Calibri" w:hAnsi="Arial" w:cs="Arial"/>
                <w:sz w:val="18"/>
                <w:szCs w:val="18"/>
              </w:rPr>
              <w:t>telemonitoring</w:t>
            </w:r>
            <w:proofErr w:type="spellEnd"/>
            <w:r w:rsidRPr="0039142A">
              <w:rPr>
                <w:rFonts w:ascii="Arial" w:eastAsia="Calibri" w:hAnsi="Arial" w:cs="Arial"/>
                <w:sz w:val="18"/>
                <w:szCs w:val="18"/>
              </w:rPr>
              <w:t xml:space="preserve"> </w:t>
            </w:r>
          </w:p>
          <w:p w14:paraId="369D03DF" w14:textId="77777777" w:rsidR="0039142A" w:rsidRDefault="0039142A" w:rsidP="0039142A">
            <w:pPr>
              <w:rPr>
                <w:rFonts w:ascii="Arial" w:eastAsia="Calibri" w:hAnsi="Arial" w:cs="Arial"/>
                <w:sz w:val="18"/>
                <w:szCs w:val="18"/>
              </w:rPr>
            </w:pPr>
            <w:r w:rsidRPr="0039142A">
              <w:rPr>
                <w:rFonts w:ascii="Arial" w:eastAsia="Calibri" w:hAnsi="Arial" w:cs="Arial"/>
                <w:sz w:val="18"/>
                <w:szCs w:val="18"/>
              </w:rPr>
              <w:t>Naprava mora omogočati  samostojno delovanje brez aktivnega sodelovanja bolnikov ob predpogoju da bolnik skrbi samo za napolnjenost baterije.</w:t>
            </w:r>
          </w:p>
          <w:p w14:paraId="1E8F810B" w14:textId="77777777" w:rsidR="00F9736B" w:rsidRDefault="00F9736B" w:rsidP="0039142A">
            <w:pPr>
              <w:rPr>
                <w:rFonts w:ascii="Arial" w:eastAsia="Calibri" w:hAnsi="Arial" w:cs="Arial"/>
                <w:sz w:val="18"/>
                <w:szCs w:val="18"/>
              </w:rPr>
            </w:pPr>
          </w:p>
          <w:p w14:paraId="3A066532" w14:textId="1DE78F2F" w:rsidR="00F9736B" w:rsidRDefault="00F9736B" w:rsidP="00F9736B">
            <w:pPr>
              <w:spacing w:after="200" w:line="276" w:lineRule="auto"/>
              <w:rPr>
                <w:rFonts w:eastAsia="Calibri" w:cs="Times New Roman"/>
              </w:rPr>
            </w:pPr>
            <w:r w:rsidRPr="00A95BF9">
              <w:rPr>
                <w:rFonts w:ascii="Arial" w:eastAsia="Calibri" w:hAnsi="Arial" w:cs="Arial"/>
                <w:b/>
                <w:bCs/>
                <w:color w:val="FFFFFF"/>
                <w:position w:val="-3"/>
                <w:sz w:val="20"/>
                <w:szCs w:val="20"/>
                <w:highlight w:val="black"/>
                <w:shd w:val="clear" w:color="auto" w:fill="000000"/>
              </w:rPr>
              <w:t>Sklop 3: Uvajala, elektrode</w:t>
            </w:r>
          </w:p>
          <w:p w14:paraId="40AA5615" w14:textId="77777777" w:rsidR="0039142A" w:rsidRPr="0039142A" w:rsidRDefault="0039142A" w:rsidP="0039142A">
            <w:pPr>
              <w:rPr>
                <w:rFonts w:ascii="Arial" w:eastAsia="Calibri" w:hAnsi="Arial" w:cs="Arial"/>
                <w:sz w:val="18"/>
                <w:szCs w:val="18"/>
              </w:rPr>
            </w:pPr>
          </w:p>
          <w:p w14:paraId="1FFD373F" w14:textId="33FE2368" w:rsidR="0039142A" w:rsidRDefault="0039142A" w:rsidP="0039142A">
            <w:pPr>
              <w:rPr>
                <w:rFonts w:ascii="Arial" w:eastAsia="Calibri" w:hAnsi="Arial" w:cs="Arial"/>
                <w:sz w:val="18"/>
                <w:szCs w:val="18"/>
              </w:rPr>
            </w:pPr>
            <w:r w:rsidRPr="0039142A">
              <w:rPr>
                <w:rFonts w:ascii="Arial" w:eastAsia="Calibri" w:hAnsi="Arial" w:cs="Arial"/>
                <w:sz w:val="18"/>
                <w:szCs w:val="18"/>
              </w:rPr>
              <w:t>Glejte zahteve v splošnih specifikacijah, zahteve v posameznih postavkah sklopa in v Predračunu seznamu razpisanega blaga (Obr-8a).</w:t>
            </w:r>
          </w:p>
          <w:p w14:paraId="1D5B7F52" w14:textId="77777777" w:rsidR="00F9736B" w:rsidRDefault="00F9736B" w:rsidP="0039142A">
            <w:pPr>
              <w:rPr>
                <w:rFonts w:ascii="Arial" w:eastAsia="Calibri" w:hAnsi="Arial" w:cs="Arial"/>
                <w:sz w:val="18"/>
                <w:szCs w:val="18"/>
              </w:rPr>
            </w:pPr>
          </w:p>
          <w:p w14:paraId="74679510" w14:textId="77777777" w:rsidR="00F9736B" w:rsidRDefault="00F9736B" w:rsidP="00F9736B">
            <w:pPr>
              <w:spacing w:after="135"/>
              <w:textAlignment w:val="center"/>
              <w:rPr>
                <w:rFonts w:eastAsia="Calibri" w:cs="Times New Roman"/>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F9736B" w14:paraId="426EF294" w14:textId="77777777" w:rsidTr="00E55A5F">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4CE891D" w14:textId="2A952244" w:rsidR="00F9736B" w:rsidRDefault="00F9736B" w:rsidP="00F9736B">
                  <w:pPr>
                    <w:rPr>
                      <w:rFonts w:eastAsia="Calibri" w:cs="Times New Roman"/>
                    </w:rPr>
                  </w:pPr>
                  <w:r>
                    <w:rPr>
                      <w:rFonts w:ascii="Arial" w:eastAsia="Calibri" w:hAnsi="Arial" w:cs="Arial"/>
                      <w:b/>
                      <w:bCs/>
                      <w:color w:val="000000"/>
                      <w:position w:val="-2"/>
                      <w:sz w:val="18"/>
                      <w:szCs w:val="18"/>
                      <w:shd w:val="clear" w:color="auto" w:fill="FFFFFF"/>
                    </w:rPr>
                    <w:t>Po</w:t>
                  </w:r>
                  <w:r w:rsidRPr="00F9736B">
                    <w:rPr>
                      <w:rFonts w:ascii="Arial" w:eastAsia="Calibri" w:hAnsi="Arial" w:cs="Arial"/>
                      <w:color w:val="000000"/>
                      <w:position w:val="-2"/>
                      <w:sz w:val="18"/>
                      <w:szCs w:val="18"/>
                      <w:shd w:val="clear" w:color="auto" w:fill="FFFFFF"/>
                    </w:rPr>
                    <w:t>dskl</w:t>
                  </w:r>
                  <w:r>
                    <w:rPr>
                      <w:rFonts w:ascii="Arial" w:eastAsia="Calibri" w:hAnsi="Arial" w:cs="Arial"/>
                      <w:b/>
                      <w:bCs/>
                      <w:color w:val="000000"/>
                      <w:position w:val="-2"/>
                      <w:sz w:val="18"/>
                      <w:szCs w:val="18"/>
                      <w:shd w:val="clear" w:color="auto" w:fill="FFFFFF"/>
                    </w:rPr>
                    <w:t>op 1</w:t>
                  </w:r>
                  <w:r w:rsidRPr="00F9736B">
                    <w:rPr>
                      <w:rFonts w:ascii="Arial" w:eastAsia="Calibri" w:hAnsi="Arial" w:cs="Arial"/>
                      <w:b/>
                      <w:bCs/>
                      <w:color w:val="000000"/>
                      <w:position w:val="-2"/>
                      <w:sz w:val="18"/>
                      <w:szCs w:val="18"/>
                      <w:shd w:val="clear" w:color="auto" w:fill="FFFFFF"/>
                    </w:rPr>
                    <w:t xml:space="preserve">: </w:t>
                  </w:r>
                  <w:r w:rsidRPr="00F9736B">
                    <w:rPr>
                      <w:rFonts w:ascii="Arial" w:eastAsia="Calibri" w:hAnsi="Arial" w:cs="Arial"/>
                      <w:b/>
                      <w:bCs/>
                      <w:sz w:val="18"/>
                      <w:szCs w:val="18"/>
                    </w:rPr>
                    <w:t>Set za uvajanje trajnega spodbujevalnika</w:t>
                  </w:r>
                </w:p>
              </w:tc>
            </w:tr>
          </w:tbl>
          <w:p w14:paraId="04E23067" w14:textId="77777777" w:rsidR="00F9736B" w:rsidRDefault="00F9736B" w:rsidP="0039142A">
            <w:pPr>
              <w:rPr>
                <w:rFonts w:ascii="Arial" w:eastAsia="Calibri" w:hAnsi="Arial" w:cs="Arial"/>
                <w:sz w:val="18"/>
                <w:szCs w:val="18"/>
              </w:rPr>
            </w:pPr>
          </w:p>
          <w:p w14:paraId="3C703224" w14:textId="77777777" w:rsidR="00F9736B" w:rsidRPr="0039142A" w:rsidRDefault="00F9736B" w:rsidP="0039142A">
            <w:pPr>
              <w:rPr>
                <w:rFonts w:ascii="Arial" w:eastAsia="Calibri" w:hAnsi="Arial" w:cs="Arial"/>
                <w:sz w:val="18"/>
                <w:szCs w:val="18"/>
              </w:rPr>
            </w:pPr>
          </w:p>
          <w:p w14:paraId="4061BE88"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1. Set za uvajanje trajnega spodbujevalnika</w:t>
            </w:r>
          </w:p>
          <w:p w14:paraId="00D7496B"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Uvajalo za elektrode (</w:t>
            </w:r>
            <w:proofErr w:type="spellStart"/>
            <w:r w:rsidRPr="0039142A">
              <w:rPr>
                <w:rFonts w:ascii="Arial" w:eastAsia="Calibri" w:hAnsi="Arial" w:cs="Arial"/>
                <w:sz w:val="18"/>
                <w:szCs w:val="18"/>
              </w:rPr>
              <w:t>Peel-Away</w:t>
            </w:r>
            <w:proofErr w:type="spellEnd"/>
            <w:r w:rsidRPr="0039142A">
              <w:rPr>
                <w:rFonts w:ascii="Arial" w:eastAsia="Calibri" w:hAnsi="Arial" w:cs="Arial"/>
                <w:sz w:val="18"/>
                <w:szCs w:val="18"/>
              </w:rPr>
              <w:t xml:space="preserve"> </w:t>
            </w:r>
            <w:proofErr w:type="spellStart"/>
            <w:r w:rsidRPr="0039142A">
              <w:rPr>
                <w:rFonts w:ascii="Arial" w:eastAsia="Calibri" w:hAnsi="Arial" w:cs="Arial"/>
                <w:sz w:val="18"/>
                <w:szCs w:val="18"/>
              </w:rPr>
              <w:t>Introducer</w:t>
            </w:r>
            <w:proofErr w:type="spellEnd"/>
            <w:r w:rsidRPr="0039142A">
              <w:rPr>
                <w:rFonts w:ascii="Arial" w:eastAsia="Calibri" w:hAnsi="Arial" w:cs="Arial"/>
                <w:sz w:val="18"/>
                <w:szCs w:val="18"/>
              </w:rPr>
              <w:t xml:space="preserve">, </w:t>
            </w:r>
            <w:proofErr w:type="spellStart"/>
            <w:r w:rsidRPr="0039142A">
              <w:rPr>
                <w:rFonts w:ascii="Arial" w:eastAsia="Calibri" w:hAnsi="Arial" w:cs="Arial"/>
                <w:sz w:val="18"/>
                <w:szCs w:val="18"/>
              </w:rPr>
              <w:t>Lead</w:t>
            </w:r>
            <w:proofErr w:type="spellEnd"/>
            <w:r w:rsidRPr="0039142A">
              <w:rPr>
                <w:rFonts w:ascii="Arial" w:eastAsia="Calibri" w:hAnsi="Arial" w:cs="Arial"/>
                <w:sz w:val="18"/>
                <w:szCs w:val="18"/>
              </w:rPr>
              <w:t xml:space="preserve"> </w:t>
            </w:r>
            <w:proofErr w:type="spellStart"/>
            <w:r w:rsidRPr="0039142A">
              <w:rPr>
                <w:rFonts w:ascii="Arial" w:eastAsia="Calibri" w:hAnsi="Arial" w:cs="Arial"/>
                <w:sz w:val="18"/>
                <w:szCs w:val="18"/>
              </w:rPr>
              <w:t>Introducer</w:t>
            </w:r>
            <w:proofErr w:type="spellEnd"/>
            <w:r w:rsidRPr="0039142A">
              <w:rPr>
                <w:rFonts w:ascii="Arial" w:eastAsia="Calibri" w:hAnsi="Arial" w:cs="Arial"/>
                <w:sz w:val="18"/>
                <w:szCs w:val="18"/>
              </w:rPr>
              <w:t xml:space="preserve"> </w:t>
            </w:r>
            <w:proofErr w:type="spellStart"/>
            <w:r w:rsidRPr="0039142A">
              <w:rPr>
                <w:rFonts w:ascii="Arial" w:eastAsia="Calibri" w:hAnsi="Arial" w:cs="Arial"/>
                <w:sz w:val="18"/>
                <w:szCs w:val="18"/>
              </w:rPr>
              <w:t>System</w:t>
            </w:r>
            <w:proofErr w:type="spellEnd"/>
            <w:r w:rsidRPr="0039142A">
              <w:rPr>
                <w:rFonts w:ascii="Arial" w:eastAsia="Calibri" w:hAnsi="Arial" w:cs="Arial"/>
                <w:sz w:val="18"/>
                <w:szCs w:val="18"/>
              </w:rPr>
              <w:t xml:space="preserve">,) </w:t>
            </w:r>
          </w:p>
          <w:p w14:paraId="5E283176"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1.   Različni premeri: 5F do 9F,</w:t>
            </w:r>
          </w:p>
          <w:p w14:paraId="46FE606C"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2.   Dolžina </w:t>
            </w:r>
            <w:proofErr w:type="spellStart"/>
            <w:r w:rsidRPr="0039142A">
              <w:rPr>
                <w:rFonts w:ascii="Arial" w:eastAsia="Calibri" w:hAnsi="Arial" w:cs="Arial"/>
                <w:sz w:val="18"/>
                <w:szCs w:val="18"/>
              </w:rPr>
              <w:t>sheath</w:t>
            </w:r>
            <w:proofErr w:type="spellEnd"/>
            <w:r w:rsidRPr="0039142A">
              <w:rPr>
                <w:rFonts w:ascii="Arial" w:eastAsia="Calibri" w:hAnsi="Arial" w:cs="Arial"/>
                <w:sz w:val="18"/>
                <w:szCs w:val="18"/>
              </w:rPr>
              <w:t>-a 14 cm.</w:t>
            </w:r>
          </w:p>
          <w:p w14:paraId="27C5EB66"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3.   Sterilna vsebina škatle mora vsebovati:</w:t>
            </w:r>
          </w:p>
          <w:p w14:paraId="6EE46B90" w14:textId="6ABF7918" w:rsidR="0039142A" w:rsidRPr="009443BD" w:rsidRDefault="0039142A" w:rsidP="009443BD">
            <w:pPr>
              <w:pStyle w:val="Odstavekseznama"/>
              <w:numPr>
                <w:ilvl w:val="0"/>
                <w:numId w:val="87"/>
              </w:numPr>
              <w:rPr>
                <w:rFonts w:ascii="Arial" w:eastAsia="Calibri" w:hAnsi="Arial" w:cs="Arial"/>
                <w:sz w:val="18"/>
                <w:szCs w:val="18"/>
              </w:rPr>
            </w:pPr>
            <w:r w:rsidRPr="009443BD">
              <w:rPr>
                <w:rFonts w:ascii="Arial" w:eastAsia="Calibri" w:hAnsi="Arial" w:cs="Arial"/>
                <w:sz w:val="18"/>
                <w:szCs w:val="18"/>
              </w:rPr>
              <w:t>Brizgalko</w:t>
            </w:r>
          </w:p>
          <w:p w14:paraId="4BFF6667" w14:textId="5AD703E1" w:rsidR="0039142A" w:rsidRPr="009443BD" w:rsidRDefault="0039142A" w:rsidP="009443BD">
            <w:pPr>
              <w:pStyle w:val="Odstavekseznama"/>
              <w:numPr>
                <w:ilvl w:val="0"/>
                <w:numId w:val="87"/>
              </w:numPr>
              <w:rPr>
                <w:rFonts w:ascii="Arial" w:eastAsia="Calibri" w:hAnsi="Arial" w:cs="Arial"/>
                <w:sz w:val="18"/>
                <w:szCs w:val="18"/>
              </w:rPr>
            </w:pPr>
            <w:r w:rsidRPr="009443BD">
              <w:rPr>
                <w:rFonts w:ascii="Arial" w:eastAsia="Calibri" w:hAnsi="Arial" w:cs="Arial"/>
                <w:sz w:val="18"/>
                <w:szCs w:val="18"/>
              </w:rPr>
              <w:t xml:space="preserve">Iglo (običajno 18 </w:t>
            </w:r>
            <w:proofErr w:type="spellStart"/>
            <w:r w:rsidRPr="009443BD">
              <w:rPr>
                <w:rFonts w:ascii="Arial" w:eastAsia="Calibri" w:hAnsi="Arial" w:cs="Arial"/>
                <w:sz w:val="18"/>
                <w:szCs w:val="18"/>
              </w:rPr>
              <w:t>gauge</w:t>
            </w:r>
            <w:proofErr w:type="spellEnd"/>
            <w:r w:rsidRPr="009443BD">
              <w:rPr>
                <w:rFonts w:ascii="Arial" w:eastAsia="Calibri" w:hAnsi="Arial" w:cs="Arial"/>
                <w:sz w:val="18"/>
                <w:szCs w:val="18"/>
              </w:rPr>
              <w:t>)</w:t>
            </w:r>
          </w:p>
          <w:p w14:paraId="20085742" w14:textId="32EC584F" w:rsidR="0039142A" w:rsidRPr="009443BD" w:rsidRDefault="0039142A" w:rsidP="009443BD">
            <w:pPr>
              <w:pStyle w:val="Odstavekseznama"/>
              <w:numPr>
                <w:ilvl w:val="0"/>
                <w:numId w:val="87"/>
              </w:numPr>
              <w:rPr>
                <w:rFonts w:ascii="Arial" w:eastAsia="Calibri" w:hAnsi="Arial" w:cs="Arial"/>
                <w:sz w:val="18"/>
                <w:szCs w:val="18"/>
              </w:rPr>
            </w:pPr>
            <w:r w:rsidRPr="009443BD">
              <w:rPr>
                <w:rFonts w:ascii="Arial" w:eastAsia="Calibri" w:hAnsi="Arial" w:cs="Arial"/>
                <w:sz w:val="18"/>
                <w:szCs w:val="18"/>
              </w:rPr>
              <w:t>J žico</w:t>
            </w:r>
          </w:p>
          <w:p w14:paraId="7B0850A5" w14:textId="3A6CCE37" w:rsidR="0039142A" w:rsidRPr="009443BD" w:rsidRDefault="0039142A" w:rsidP="009443BD">
            <w:pPr>
              <w:pStyle w:val="Odstavekseznama"/>
              <w:numPr>
                <w:ilvl w:val="0"/>
                <w:numId w:val="87"/>
              </w:numPr>
              <w:rPr>
                <w:rFonts w:ascii="Arial" w:eastAsia="Calibri" w:hAnsi="Arial" w:cs="Arial"/>
                <w:sz w:val="18"/>
                <w:szCs w:val="18"/>
              </w:rPr>
            </w:pPr>
            <w:proofErr w:type="spellStart"/>
            <w:r w:rsidRPr="009443BD">
              <w:rPr>
                <w:rFonts w:ascii="Arial" w:eastAsia="Calibri" w:hAnsi="Arial" w:cs="Arial"/>
                <w:sz w:val="18"/>
                <w:szCs w:val="18"/>
              </w:rPr>
              <w:t>Dilatator</w:t>
            </w:r>
            <w:proofErr w:type="spellEnd"/>
          </w:p>
          <w:p w14:paraId="090AC9B3" w14:textId="78254A12" w:rsidR="0039142A" w:rsidRPr="009443BD" w:rsidRDefault="0039142A" w:rsidP="009443BD">
            <w:pPr>
              <w:pStyle w:val="Odstavekseznama"/>
              <w:numPr>
                <w:ilvl w:val="0"/>
                <w:numId w:val="87"/>
              </w:numPr>
              <w:rPr>
                <w:rFonts w:ascii="Arial" w:eastAsia="Calibri" w:hAnsi="Arial" w:cs="Arial"/>
                <w:sz w:val="18"/>
                <w:szCs w:val="18"/>
              </w:rPr>
            </w:pPr>
            <w:proofErr w:type="spellStart"/>
            <w:r w:rsidRPr="009443BD">
              <w:rPr>
                <w:rFonts w:ascii="Arial" w:eastAsia="Calibri" w:hAnsi="Arial" w:cs="Arial"/>
                <w:sz w:val="18"/>
                <w:szCs w:val="18"/>
              </w:rPr>
              <w:t>Peel-away</w:t>
            </w:r>
            <w:proofErr w:type="spellEnd"/>
            <w:r w:rsidRPr="009443BD">
              <w:rPr>
                <w:rFonts w:ascii="Arial" w:eastAsia="Calibri" w:hAnsi="Arial" w:cs="Arial"/>
                <w:sz w:val="18"/>
                <w:szCs w:val="18"/>
              </w:rPr>
              <w:t xml:space="preserve"> </w:t>
            </w:r>
            <w:proofErr w:type="spellStart"/>
            <w:r w:rsidRPr="009443BD">
              <w:rPr>
                <w:rFonts w:ascii="Arial" w:eastAsia="Calibri" w:hAnsi="Arial" w:cs="Arial"/>
                <w:sz w:val="18"/>
                <w:szCs w:val="18"/>
              </w:rPr>
              <w:t>sheath</w:t>
            </w:r>
            <w:proofErr w:type="spellEnd"/>
          </w:p>
          <w:p w14:paraId="7DE87FF6" w14:textId="77777777" w:rsidR="0039142A" w:rsidRDefault="0039142A" w:rsidP="0039142A">
            <w:pPr>
              <w:rPr>
                <w:rFonts w:ascii="Arial" w:eastAsia="Calibri" w:hAnsi="Arial" w:cs="Arial"/>
                <w:sz w:val="18"/>
                <w:szCs w:val="18"/>
              </w:rPr>
            </w:pPr>
          </w:p>
          <w:p w14:paraId="6D5E70B7" w14:textId="77777777" w:rsidR="00F9736B" w:rsidRDefault="00F9736B" w:rsidP="00F9736B">
            <w:pPr>
              <w:spacing w:after="135"/>
              <w:textAlignment w:val="center"/>
              <w:rPr>
                <w:rFonts w:eastAsia="Calibri" w:cs="Times New Roman"/>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F9736B" w14:paraId="1FE260D7" w14:textId="77777777" w:rsidTr="00E55A5F">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171736" w14:textId="2B2FBFE0" w:rsidR="00F9736B" w:rsidRDefault="00F9736B" w:rsidP="00F9736B">
                  <w:pPr>
                    <w:rPr>
                      <w:rFonts w:eastAsia="Calibri" w:cs="Times New Roman"/>
                    </w:rPr>
                  </w:pPr>
                  <w:r>
                    <w:rPr>
                      <w:rFonts w:ascii="Arial" w:eastAsia="Calibri" w:hAnsi="Arial" w:cs="Arial"/>
                      <w:b/>
                      <w:bCs/>
                      <w:color w:val="000000"/>
                      <w:position w:val="-2"/>
                      <w:sz w:val="18"/>
                      <w:szCs w:val="18"/>
                      <w:shd w:val="clear" w:color="auto" w:fill="FFFFFF"/>
                    </w:rPr>
                    <w:t>Po</w:t>
                  </w:r>
                  <w:r w:rsidRPr="00F9736B">
                    <w:rPr>
                      <w:rFonts w:ascii="Arial" w:eastAsia="Calibri" w:hAnsi="Arial" w:cs="Arial"/>
                      <w:color w:val="000000"/>
                      <w:position w:val="-2"/>
                      <w:sz w:val="18"/>
                      <w:szCs w:val="18"/>
                      <w:shd w:val="clear" w:color="auto" w:fill="FFFFFF"/>
                    </w:rPr>
                    <w:t>dskl</w:t>
                  </w:r>
                  <w:r>
                    <w:rPr>
                      <w:rFonts w:ascii="Arial" w:eastAsia="Calibri" w:hAnsi="Arial" w:cs="Arial"/>
                      <w:b/>
                      <w:bCs/>
                      <w:color w:val="000000"/>
                      <w:position w:val="-2"/>
                      <w:sz w:val="18"/>
                      <w:szCs w:val="18"/>
                      <w:shd w:val="clear" w:color="auto" w:fill="FFFFFF"/>
                    </w:rPr>
                    <w:t>op 2</w:t>
                  </w:r>
                  <w:r w:rsidRPr="00F9736B">
                    <w:rPr>
                      <w:rFonts w:ascii="Arial" w:eastAsia="Calibri" w:hAnsi="Arial" w:cs="Arial"/>
                      <w:b/>
                      <w:bCs/>
                      <w:color w:val="000000"/>
                      <w:position w:val="-2"/>
                      <w:sz w:val="18"/>
                      <w:szCs w:val="18"/>
                      <w:shd w:val="clear" w:color="auto" w:fill="FFFFFF"/>
                    </w:rPr>
                    <w:t xml:space="preserve">: </w:t>
                  </w:r>
                  <w:r w:rsidRPr="00F9736B">
                    <w:rPr>
                      <w:rFonts w:ascii="Arial" w:eastAsia="Calibri" w:hAnsi="Arial" w:cs="Arial"/>
                      <w:b/>
                      <w:bCs/>
                      <w:sz w:val="18"/>
                      <w:szCs w:val="18"/>
                    </w:rPr>
                    <w:t>Uvajala za elektrode ICD- jev</w:t>
                  </w:r>
                </w:p>
              </w:tc>
            </w:tr>
          </w:tbl>
          <w:p w14:paraId="37FC83F0" w14:textId="77777777" w:rsidR="00F9736B" w:rsidRPr="0039142A" w:rsidRDefault="00F9736B" w:rsidP="0039142A">
            <w:pPr>
              <w:rPr>
                <w:rFonts w:ascii="Arial" w:eastAsia="Calibri" w:hAnsi="Arial" w:cs="Arial"/>
                <w:sz w:val="18"/>
                <w:szCs w:val="18"/>
              </w:rPr>
            </w:pPr>
          </w:p>
          <w:p w14:paraId="472D8B30"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1. Uvajala za elektrode ICD- jev </w:t>
            </w:r>
          </w:p>
          <w:p w14:paraId="394197D7" w14:textId="351070A2" w:rsidR="0039142A" w:rsidRPr="009443BD" w:rsidRDefault="0039142A" w:rsidP="009443BD">
            <w:pPr>
              <w:pStyle w:val="Odstavekseznama"/>
              <w:numPr>
                <w:ilvl w:val="0"/>
                <w:numId w:val="88"/>
              </w:numPr>
              <w:rPr>
                <w:rFonts w:ascii="Arial" w:eastAsia="Calibri" w:hAnsi="Arial" w:cs="Arial"/>
                <w:sz w:val="18"/>
                <w:szCs w:val="18"/>
              </w:rPr>
            </w:pPr>
            <w:r w:rsidRPr="009443BD">
              <w:rPr>
                <w:rFonts w:ascii="Arial" w:eastAsia="Calibri" w:hAnsi="Arial" w:cs="Arial"/>
                <w:sz w:val="18"/>
                <w:szCs w:val="18"/>
              </w:rPr>
              <w:t>Premer uvajala: od 8 F do 11 F</w:t>
            </w:r>
          </w:p>
          <w:p w14:paraId="246AE00F" w14:textId="54E54007" w:rsidR="0039142A" w:rsidRPr="009443BD" w:rsidRDefault="0039142A" w:rsidP="009443BD">
            <w:pPr>
              <w:pStyle w:val="Odstavekseznama"/>
              <w:numPr>
                <w:ilvl w:val="0"/>
                <w:numId w:val="88"/>
              </w:numPr>
              <w:rPr>
                <w:rFonts w:ascii="Arial" w:eastAsia="Calibri" w:hAnsi="Arial" w:cs="Arial"/>
                <w:sz w:val="18"/>
                <w:szCs w:val="18"/>
              </w:rPr>
            </w:pPr>
            <w:r w:rsidRPr="009443BD">
              <w:rPr>
                <w:rFonts w:ascii="Arial" w:eastAsia="Calibri" w:hAnsi="Arial" w:cs="Arial"/>
                <w:sz w:val="18"/>
                <w:szCs w:val="18"/>
              </w:rPr>
              <w:t>Dolžina uvajala 14 cm in več.</w:t>
            </w:r>
          </w:p>
          <w:p w14:paraId="332267D5" w14:textId="275D5158" w:rsidR="0039142A" w:rsidRPr="009443BD" w:rsidRDefault="0039142A" w:rsidP="009443BD">
            <w:pPr>
              <w:pStyle w:val="Odstavekseznama"/>
              <w:numPr>
                <w:ilvl w:val="0"/>
                <w:numId w:val="88"/>
              </w:numPr>
              <w:rPr>
                <w:rFonts w:ascii="Arial" w:eastAsia="Calibri" w:hAnsi="Arial" w:cs="Arial"/>
                <w:sz w:val="18"/>
                <w:szCs w:val="18"/>
              </w:rPr>
            </w:pPr>
            <w:r w:rsidRPr="009443BD">
              <w:rPr>
                <w:rFonts w:ascii="Arial" w:eastAsia="Calibri" w:hAnsi="Arial" w:cs="Arial"/>
                <w:sz w:val="18"/>
                <w:szCs w:val="18"/>
              </w:rPr>
              <w:t>V sterilnem pakiranju pa mora biti še:</w:t>
            </w:r>
          </w:p>
          <w:p w14:paraId="49F61BB0" w14:textId="77777777" w:rsidR="0039142A" w:rsidRPr="0039142A" w:rsidRDefault="0039142A" w:rsidP="0039142A">
            <w:pPr>
              <w:rPr>
                <w:rFonts w:ascii="Arial" w:eastAsia="Calibri" w:hAnsi="Arial" w:cs="Arial"/>
                <w:sz w:val="18"/>
                <w:szCs w:val="18"/>
              </w:rPr>
            </w:pPr>
          </w:p>
          <w:p w14:paraId="01910974"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a) Brizgalka</w:t>
            </w:r>
          </w:p>
          <w:p w14:paraId="34246ACD"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b) Igla ( običajno 18 </w:t>
            </w:r>
            <w:proofErr w:type="spellStart"/>
            <w:r w:rsidRPr="0039142A">
              <w:rPr>
                <w:rFonts w:ascii="Arial" w:eastAsia="Calibri" w:hAnsi="Arial" w:cs="Arial"/>
                <w:sz w:val="18"/>
                <w:szCs w:val="18"/>
              </w:rPr>
              <w:t>gauge</w:t>
            </w:r>
            <w:proofErr w:type="spellEnd"/>
            <w:r w:rsidRPr="0039142A">
              <w:rPr>
                <w:rFonts w:ascii="Arial" w:eastAsia="Calibri" w:hAnsi="Arial" w:cs="Arial"/>
                <w:sz w:val="18"/>
                <w:szCs w:val="18"/>
              </w:rPr>
              <w:t>)</w:t>
            </w:r>
          </w:p>
          <w:p w14:paraId="74221522"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c) Vodilna žica (katere en od krakov je mehak)</w:t>
            </w:r>
          </w:p>
          <w:p w14:paraId="5A91BCD0"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lastRenderedPageBreak/>
              <w:t xml:space="preserve">              d) Ustrezen </w:t>
            </w:r>
            <w:proofErr w:type="spellStart"/>
            <w:r w:rsidRPr="0039142A">
              <w:rPr>
                <w:rFonts w:ascii="Arial" w:eastAsia="Calibri" w:hAnsi="Arial" w:cs="Arial"/>
                <w:sz w:val="18"/>
                <w:szCs w:val="18"/>
              </w:rPr>
              <w:t>dilatator</w:t>
            </w:r>
            <w:proofErr w:type="spellEnd"/>
          </w:p>
          <w:p w14:paraId="240558BF" w14:textId="77777777" w:rsid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e) </w:t>
            </w:r>
            <w:proofErr w:type="spellStart"/>
            <w:r w:rsidRPr="0039142A">
              <w:rPr>
                <w:rFonts w:ascii="Arial" w:eastAsia="Calibri" w:hAnsi="Arial" w:cs="Arial"/>
                <w:sz w:val="18"/>
                <w:szCs w:val="18"/>
              </w:rPr>
              <w:t>Peel-away</w:t>
            </w:r>
            <w:proofErr w:type="spellEnd"/>
            <w:r w:rsidRPr="0039142A">
              <w:rPr>
                <w:rFonts w:ascii="Arial" w:eastAsia="Calibri" w:hAnsi="Arial" w:cs="Arial"/>
                <w:sz w:val="18"/>
                <w:szCs w:val="18"/>
              </w:rPr>
              <w:t xml:space="preserve"> </w:t>
            </w:r>
            <w:proofErr w:type="spellStart"/>
            <w:r w:rsidRPr="0039142A">
              <w:rPr>
                <w:rFonts w:ascii="Arial" w:eastAsia="Calibri" w:hAnsi="Arial" w:cs="Arial"/>
                <w:sz w:val="18"/>
                <w:szCs w:val="18"/>
              </w:rPr>
              <w:t>sheat</w:t>
            </w:r>
            <w:proofErr w:type="spellEnd"/>
          </w:p>
          <w:p w14:paraId="414B0742" w14:textId="77777777" w:rsidR="009443BD" w:rsidRDefault="009443BD" w:rsidP="0039142A">
            <w:pPr>
              <w:rPr>
                <w:rFonts w:ascii="Arial" w:eastAsia="Calibri" w:hAnsi="Arial" w:cs="Arial"/>
                <w:sz w:val="18"/>
                <w:szCs w:val="18"/>
              </w:rPr>
            </w:pPr>
          </w:p>
          <w:p w14:paraId="35117A45" w14:textId="77777777" w:rsidR="009443BD" w:rsidRDefault="009443BD" w:rsidP="0039142A">
            <w:pPr>
              <w:rPr>
                <w:rFonts w:ascii="Arial" w:eastAsia="Calibri" w:hAnsi="Arial" w:cs="Arial"/>
                <w:sz w:val="18"/>
                <w:szCs w:val="18"/>
              </w:rPr>
            </w:pPr>
          </w:p>
          <w:p w14:paraId="72A91BCF" w14:textId="77777777" w:rsidR="00F9736B" w:rsidRDefault="00F9736B" w:rsidP="00F9736B">
            <w:pPr>
              <w:spacing w:after="135"/>
              <w:textAlignment w:val="center"/>
              <w:rPr>
                <w:rFonts w:eastAsia="Calibri" w:cs="Times New Roman"/>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F9736B" w14:paraId="06AFEF34" w14:textId="77777777" w:rsidTr="00E55A5F">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BE1ABC" w14:textId="2D92DA7B" w:rsidR="00F9736B" w:rsidRPr="0039142A" w:rsidRDefault="00F9736B" w:rsidP="00F973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3: </w:t>
                  </w:r>
                  <w:r>
                    <w:rPr>
                      <w:rFonts w:ascii="Arial" w:eastAsia="Calibri" w:hAnsi="Arial" w:cs="Arial"/>
                      <w:b/>
                      <w:bCs/>
                      <w:sz w:val="18"/>
                      <w:szCs w:val="18"/>
                    </w:rPr>
                    <w:t>E</w:t>
                  </w:r>
                  <w:r w:rsidRPr="00F9736B">
                    <w:rPr>
                      <w:rFonts w:ascii="Arial" w:eastAsia="Calibri" w:hAnsi="Arial" w:cs="Arial"/>
                      <w:b/>
                      <w:bCs/>
                      <w:sz w:val="18"/>
                      <w:szCs w:val="18"/>
                    </w:rPr>
                    <w:t xml:space="preserve">lektroda z napihljivim balončkom za začasno </w:t>
                  </w:r>
                  <w:proofErr w:type="spellStart"/>
                  <w:r w:rsidRPr="00F9736B">
                    <w:rPr>
                      <w:rFonts w:ascii="Arial" w:eastAsia="Calibri" w:hAnsi="Arial" w:cs="Arial"/>
                      <w:b/>
                      <w:bCs/>
                      <w:sz w:val="18"/>
                      <w:szCs w:val="18"/>
                    </w:rPr>
                    <w:t>transvensko</w:t>
                  </w:r>
                  <w:proofErr w:type="spellEnd"/>
                  <w:r w:rsidRPr="00F9736B">
                    <w:rPr>
                      <w:rFonts w:ascii="Arial" w:eastAsia="Calibri" w:hAnsi="Arial" w:cs="Arial"/>
                      <w:b/>
                      <w:bCs/>
                      <w:sz w:val="18"/>
                      <w:szCs w:val="18"/>
                    </w:rPr>
                    <w:t xml:space="preserve"> </w:t>
                  </w:r>
                  <w:proofErr w:type="spellStart"/>
                  <w:r w:rsidRPr="00F9736B">
                    <w:rPr>
                      <w:rFonts w:ascii="Arial" w:eastAsia="Calibri" w:hAnsi="Arial" w:cs="Arial"/>
                      <w:b/>
                      <w:bCs/>
                      <w:sz w:val="18"/>
                      <w:szCs w:val="18"/>
                    </w:rPr>
                    <w:t>elektrostimulacijo</w:t>
                  </w:r>
                  <w:proofErr w:type="spellEnd"/>
                  <w:r w:rsidRPr="00F9736B">
                    <w:rPr>
                      <w:rFonts w:ascii="Arial" w:eastAsia="Calibri" w:hAnsi="Arial" w:cs="Arial"/>
                      <w:b/>
                      <w:bCs/>
                      <w:sz w:val="18"/>
                      <w:szCs w:val="18"/>
                    </w:rPr>
                    <w:t xml:space="preserve"> srca</w:t>
                  </w:r>
                </w:p>
                <w:p w14:paraId="5C9CCEA1" w14:textId="1114852D" w:rsidR="00F9736B" w:rsidRDefault="00F9736B" w:rsidP="00F9736B">
                  <w:pPr>
                    <w:rPr>
                      <w:rFonts w:eastAsia="Calibri" w:cs="Times New Roman"/>
                    </w:rPr>
                  </w:pPr>
                </w:p>
              </w:tc>
            </w:tr>
          </w:tbl>
          <w:p w14:paraId="7A8D5F9C" w14:textId="77777777" w:rsidR="009443BD" w:rsidRDefault="009443BD" w:rsidP="0039142A">
            <w:pPr>
              <w:rPr>
                <w:rFonts w:ascii="Arial" w:eastAsia="Calibri" w:hAnsi="Arial" w:cs="Arial"/>
                <w:sz w:val="18"/>
                <w:szCs w:val="18"/>
              </w:rPr>
            </w:pPr>
          </w:p>
          <w:p w14:paraId="60FBFE8E"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w:t>
            </w:r>
          </w:p>
          <w:p w14:paraId="3E6186D2" w14:textId="06EB248C" w:rsidR="0039142A" w:rsidRPr="009443BD" w:rsidRDefault="0039142A" w:rsidP="009443BD">
            <w:pPr>
              <w:pStyle w:val="Odstavekseznama"/>
              <w:numPr>
                <w:ilvl w:val="0"/>
                <w:numId w:val="89"/>
              </w:numPr>
              <w:rPr>
                <w:rFonts w:ascii="Arial" w:eastAsia="Calibri" w:hAnsi="Arial" w:cs="Arial"/>
                <w:sz w:val="18"/>
                <w:szCs w:val="18"/>
              </w:rPr>
            </w:pPr>
            <w:r w:rsidRPr="009443BD">
              <w:rPr>
                <w:rFonts w:ascii="Arial" w:eastAsia="Calibri" w:hAnsi="Arial" w:cs="Arial"/>
                <w:sz w:val="18"/>
                <w:szCs w:val="18"/>
              </w:rPr>
              <w:t>Ustreza vsem   zunanjim srčnim spodbujevalnikom, ki se uporabljajo v klinični praksi</w:t>
            </w:r>
          </w:p>
          <w:p w14:paraId="3E7E078C" w14:textId="5E4A6E56"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Enostavno vstavljanje in umestitev zaradi površine, ki ima  dobro drsenje skozi tkivo</w:t>
            </w:r>
          </w:p>
          <w:p w14:paraId="03F456DC" w14:textId="62C2F18F"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Odlična vidljivost pri </w:t>
            </w:r>
            <w:proofErr w:type="spellStart"/>
            <w:r w:rsidRPr="009443BD">
              <w:rPr>
                <w:rFonts w:ascii="Arial" w:eastAsia="Calibri" w:hAnsi="Arial" w:cs="Arial"/>
                <w:sz w:val="18"/>
                <w:szCs w:val="18"/>
              </w:rPr>
              <w:t>fluoroskopiji</w:t>
            </w:r>
            <w:proofErr w:type="spellEnd"/>
            <w:r w:rsidRPr="009443BD">
              <w:rPr>
                <w:rFonts w:ascii="Arial" w:eastAsia="Calibri" w:hAnsi="Arial" w:cs="Arial"/>
                <w:sz w:val="18"/>
                <w:szCs w:val="18"/>
              </w:rPr>
              <w:t xml:space="preserve">  </w:t>
            </w:r>
          </w:p>
          <w:p w14:paraId="4FB4F6F6" w14:textId="380DE34A"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Standardni </w:t>
            </w:r>
            <w:proofErr w:type="spellStart"/>
            <w:r w:rsidRPr="009443BD">
              <w:rPr>
                <w:rFonts w:ascii="Arial" w:eastAsia="Calibri" w:hAnsi="Arial" w:cs="Arial"/>
                <w:sz w:val="18"/>
                <w:szCs w:val="18"/>
              </w:rPr>
              <w:t>dvo</w:t>
            </w:r>
            <w:proofErr w:type="spellEnd"/>
            <w:r w:rsidRPr="009443BD">
              <w:rPr>
                <w:rFonts w:ascii="Arial" w:eastAsia="Calibri" w:hAnsi="Arial" w:cs="Arial"/>
                <w:sz w:val="18"/>
                <w:szCs w:val="18"/>
              </w:rPr>
              <w:t xml:space="preserve">-milimetrski zatiči za direktno povezavo z vsemi običajnimi zunanjimi spodbujevalniki in </w:t>
            </w:r>
            <w:proofErr w:type="spellStart"/>
            <w:r w:rsidRPr="009443BD">
              <w:rPr>
                <w:rFonts w:ascii="Arial" w:eastAsia="Calibri" w:hAnsi="Arial" w:cs="Arial"/>
                <w:sz w:val="18"/>
                <w:szCs w:val="18"/>
              </w:rPr>
              <w:t>elektrofiziološkimi</w:t>
            </w:r>
            <w:proofErr w:type="spellEnd"/>
            <w:r w:rsidRPr="009443BD">
              <w:rPr>
                <w:rFonts w:ascii="Arial" w:eastAsia="Calibri" w:hAnsi="Arial" w:cs="Arial"/>
                <w:sz w:val="18"/>
                <w:szCs w:val="18"/>
              </w:rPr>
              <w:t xml:space="preserve"> napravami </w:t>
            </w:r>
          </w:p>
          <w:p w14:paraId="6C730851" w14:textId="27F8B92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Idealna vzdolžna stabilnost in </w:t>
            </w:r>
            <w:proofErr w:type="spellStart"/>
            <w:r w:rsidRPr="009443BD">
              <w:rPr>
                <w:rFonts w:ascii="Arial" w:eastAsia="Calibri" w:hAnsi="Arial" w:cs="Arial"/>
                <w:sz w:val="18"/>
                <w:szCs w:val="18"/>
              </w:rPr>
              <w:t>torkabilnost</w:t>
            </w:r>
            <w:proofErr w:type="spellEnd"/>
          </w:p>
          <w:p w14:paraId="1412FA2C" w14:textId="1F9B9FD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Premer 5 F ali 6 F</w:t>
            </w:r>
          </w:p>
          <w:p w14:paraId="37142F72" w14:textId="69590FC5"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katetra vsaj 110 cm</w:t>
            </w:r>
          </w:p>
          <w:p w14:paraId="1C6CEA81" w14:textId="60BD6804"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Kateter mora imeti napihljiv balonček na konici za lažje uvajanje v urgentnih primerih</w:t>
            </w:r>
          </w:p>
          <w:p w14:paraId="196D1249" w14:textId="2E13EFAC"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Diameter balončka vsaj 9 mm</w:t>
            </w:r>
          </w:p>
          <w:p w14:paraId="08632F93" w14:textId="2AA46E88"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Material katetra : lahko tudi poliuretan</w:t>
            </w:r>
          </w:p>
          <w:p w14:paraId="6024BE97" w14:textId="70327305"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Oblika krivine: J-</w:t>
            </w:r>
            <w:proofErr w:type="spellStart"/>
            <w:r w:rsidRPr="009443BD">
              <w:rPr>
                <w:rFonts w:ascii="Arial" w:eastAsia="Calibri" w:hAnsi="Arial" w:cs="Arial"/>
                <w:sz w:val="18"/>
                <w:szCs w:val="18"/>
              </w:rPr>
              <w:t>curve</w:t>
            </w:r>
            <w:proofErr w:type="spellEnd"/>
          </w:p>
          <w:p w14:paraId="7CB09CCA" w14:textId="213D83D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Število elektrod :2</w:t>
            </w:r>
          </w:p>
          <w:p w14:paraId="1E7BEDD7" w14:textId="752E4F93"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Material elektrode:  nerjaveče jeklo</w:t>
            </w:r>
          </w:p>
          <w:p w14:paraId="13601FB5" w14:textId="0504FE84"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konice elektrode - 3 mm</w:t>
            </w:r>
          </w:p>
          <w:p w14:paraId="69AD2AFC" w14:textId="71E99FCF" w:rsidR="0039142A"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Širina obročka na elektrodi - 3 mm</w:t>
            </w:r>
          </w:p>
          <w:p w14:paraId="3C53035B" w14:textId="77777777" w:rsidR="00F9736B" w:rsidRDefault="00F9736B" w:rsidP="00F9736B">
            <w:pPr>
              <w:rPr>
                <w:rFonts w:ascii="Arial" w:eastAsia="Calibri" w:hAnsi="Arial" w:cs="Arial"/>
                <w:sz w:val="18"/>
                <w:szCs w:val="18"/>
              </w:rPr>
            </w:pPr>
          </w:p>
          <w:p w14:paraId="076BD6C8" w14:textId="77777777" w:rsidR="00F9736B" w:rsidRDefault="00F9736B" w:rsidP="00F9736B">
            <w:pPr>
              <w:spacing w:after="135"/>
              <w:textAlignment w:val="center"/>
              <w:rPr>
                <w:rFonts w:eastAsia="Calibri" w:cs="Times New Roman"/>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F9736B" w14:paraId="382EBA63" w14:textId="77777777" w:rsidTr="00E55A5F">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F1B706D" w14:textId="548241FA" w:rsidR="00F9736B" w:rsidRPr="0039142A" w:rsidRDefault="00F9736B" w:rsidP="00F973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4: </w:t>
                  </w:r>
                  <w:r>
                    <w:rPr>
                      <w:rFonts w:ascii="Arial" w:eastAsia="Calibri" w:hAnsi="Arial" w:cs="Arial"/>
                      <w:b/>
                      <w:bCs/>
                      <w:sz w:val="18"/>
                      <w:szCs w:val="18"/>
                    </w:rPr>
                    <w:t>R</w:t>
                  </w:r>
                  <w:r w:rsidRPr="00F9736B">
                    <w:rPr>
                      <w:rFonts w:ascii="Arial" w:eastAsia="Calibri" w:hAnsi="Arial" w:cs="Arial"/>
                      <w:b/>
                      <w:bCs/>
                      <w:sz w:val="18"/>
                      <w:szCs w:val="18"/>
                    </w:rPr>
                    <w:t xml:space="preserve">avna elektroda za začasno </w:t>
                  </w:r>
                  <w:proofErr w:type="spellStart"/>
                  <w:r w:rsidRPr="00F9736B">
                    <w:rPr>
                      <w:rFonts w:ascii="Arial" w:eastAsia="Calibri" w:hAnsi="Arial" w:cs="Arial"/>
                      <w:b/>
                      <w:bCs/>
                      <w:sz w:val="18"/>
                      <w:szCs w:val="18"/>
                    </w:rPr>
                    <w:t>transvensko</w:t>
                  </w:r>
                  <w:proofErr w:type="spellEnd"/>
                  <w:r w:rsidRPr="00F9736B">
                    <w:rPr>
                      <w:rFonts w:ascii="Arial" w:eastAsia="Calibri" w:hAnsi="Arial" w:cs="Arial"/>
                      <w:b/>
                      <w:bCs/>
                      <w:sz w:val="18"/>
                      <w:szCs w:val="18"/>
                    </w:rPr>
                    <w:t xml:space="preserve"> </w:t>
                  </w:r>
                  <w:proofErr w:type="spellStart"/>
                  <w:r w:rsidRPr="00F9736B">
                    <w:rPr>
                      <w:rFonts w:ascii="Arial" w:eastAsia="Calibri" w:hAnsi="Arial" w:cs="Arial"/>
                      <w:b/>
                      <w:bCs/>
                      <w:sz w:val="18"/>
                      <w:szCs w:val="18"/>
                    </w:rPr>
                    <w:t>elektrostimulacijo</w:t>
                  </w:r>
                  <w:proofErr w:type="spellEnd"/>
                  <w:r w:rsidRPr="00F9736B">
                    <w:rPr>
                      <w:rFonts w:ascii="Arial" w:eastAsia="Calibri" w:hAnsi="Arial" w:cs="Arial"/>
                      <w:b/>
                      <w:bCs/>
                      <w:sz w:val="18"/>
                      <w:szCs w:val="18"/>
                    </w:rPr>
                    <w:t xml:space="preserve"> srca</w:t>
                  </w:r>
                </w:p>
                <w:p w14:paraId="6AB4E128" w14:textId="77777777" w:rsidR="00F9736B" w:rsidRDefault="00F9736B" w:rsidP="00F9736B">
                  <w:pPr>
                    <w:rPr>
                      <w:rFonts w:eastAsia="Calibri" w:cs="Times New Roman"/>
                    </w:rPr>
                  </w:pPr>
                </w:p>
              </w:tc>
            </w:tr>
          </w:tbl>
          <w:p w14:paraId="58D1E5DB" w14:textId="77777777" w:rsidR="00F9736B" w:rsidRPr="00F9736B" w:rsidRDefault="00F9736B" w:rsidP="00F9736B">
            <w:pPr>
              <w:rPr>
                <w:rFonts w:ascii="Arial" w:eastAsia="Calibri" w:hAnsi="Arial" w:cs="Arial"/>
                <w:sz w:val="18"/>
                <w:szCs w:val="18"/>
              </w:rPr>
            </w:pPr>
          </w:p>
          <w:p w14:paraId="237E3B14" w14:textId="760E3DD6" w:rsidR="0039142A" w:rsidRPr="0039142A" w:rsidRDefault="0039142A" w:rsidP="0039142A">
            <w:pPr>
              <w:rPr>
                <w:rFonts w:ascii="Arial" w:eastAsia="Calibri" w:hAnsi="Arial" w:cs="Arial"/>
                <w:sz w:val="18"/>
                <w:szCs w:val="18"/>
              </w:rPr>
            </w:pPr>
          </w:p>
          <w:p w14:paraId="3CAD42B6" w14:textId="7B288858" w:rsidR="0039142A" w:rsidRPr="009443BD" w:rsidRDefault="0039142A" w:rsidP="009443BD">
            <w:pPr>
              <w:pStyle w:val="Odstavekseznama"/>
              <w:numPr>
                <w:ilvl w:val="0"/>
                <w:numId w:val="89"/>
              </w:numPr>
              <w:rPr>
                <w:rFonts w:ascii="Arial" w:eastAsia="Calibri" w:hAnsi="Arial" w:cs="Arial"/>
                <w:sz w:val="18"/>
                <w:szCs w:val="18"/>
              </w:rPr>
            </w:pPr>
            <w:r w:rsidRPr="009443BD">
              <w:rPr>
                <w:rFonts w:ascii="Arial" w:eastAsia="Calibri" w:hAnsi="Arial" w:cs="Arial"/>
                <w:sz w:val="18"/>
                <w:szCs w:val="18"/>
              </w:rPr>
              <w:t>Ustreza vsem   zunanjim srčnim spodbujevalnikom, ki se uporabljajo v klinični praksi</w:t>
            </w:r>
          </w:p>
          <w:p w14:paraId="5DE50ECA" w14:textId="0A30C4B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Enostavno vstavljanje in umestitev zaradi površine, ki ima  dobro drsenje skozi tkivo</w:t>
            </w:r>
          </w:p>
          <w:p w14:paraId="377550F2" w14:textId="5FB4FAD5"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Odlična vidljivost pri </w:t>
            </w:r>
            <w:proofErr w:type="spellStart"/>
            <w:r w:rsidRPr="009443BD">
              <w:rPr>
                <w:rFonts w:ascii="Arial" w:eastAsia="Calibri" w:hAnsi="Arial" w:cs="Arial"/>
                <w:sz w:val="18"/>
                <w:szCs w:val="18"/>
              </w:rPr>
              <w:t>fluoroskopiji</w:t>
            </w:r>
            <w:proofErr w:type="spellEnd"/>
            <w:r w:rsidRPr="009443BD">
              <w:rPr>
                <w:rFonts w:ascii="Arial" w:eastAsia="Calibri" w:hAnsi="Arial" w:cs="Arial"/>
                <w:sz w:val="18"/>
                <w:szCs w:val="18"/>
              </w:rPr>
              <w:t xml:space="preserve">  </w:t>
            </w:r>
          </w:p>
          <w:p w14:paraId="2AAF2D88" w14:textId="4148468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Standardni </w:t>
            </w:r>
            <w:proofErr w:type="spellStart"/>
            <w:r w:rsidRPr="009443BD">
              <w:rPr>
                <w:rFonts w:ascii="Arial" w:eastAsia="Calibri" w:hAnsi="Arial" w:cs="Arial"/>
                <w:sz w:val="18"/>
                <w:szCs w:val="18"/>
              </w:rPr>
              <w:t>dvo</w:t>
            </w:r>
            <w:proofErr w:type="spellEnd"/>
            <w:r w:rsidRPr="009443BD">
              <w:rPr>
                <w:rFonts w:ascii="Arial" w:eastAsia="Calibri" w:hAnsi="Arial" w:cs="Arial"/>
                <w:sz w:val="18"/>
                <w:szCs w:val="18"/>
              </w:rPr>
              <w:t xml:space="preserve">-milimetrski zatiči za direktno povezavo z vsemi običajnimi zunanjimi spodbujevalniki in </w:t>
            </w:r>
            <w:proofErr w:type="spellStart"/>
            <w:r w:rsidRPr="009443BD">
              <w:rPr>
                <w:rFonts w:ascii="Arial" w:eastAsia="Calibri" w:hAnsi="Arial" w:cs="Arial"/>
                <w:sz w:val="18"/>
                <w:szCs w:val="18"/>
              </w:rPr>
              <w:t>elektrofiziološkimi</w:t>
            </w:r>
            <w:proofErr w:type="spellEnd"/>
            <w:r w:rsidRPr="009443BD">
              <w:rPr>
                <w:rFonts w:ascii="Arial" w:eastAsia="Calibri" w:hAnsi="Arial" w:cs="Arial"/>
                <w:sz w:val="18"/>
                <w:szCs w:val="18"/>
              </w:rPr>
              <w:t xml:space="preserve"> napravami </w:t>
            </w:r>
          </w:p>
          <w:p w14:paraId="1D72772D" w14:textId="7420DFEE"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Idealna vzdolžna stabilnost in </w:t>
            </w:r>
            <w:proofErr w:type="spellStart"/>
            <w:r w:rsidRPr="009443BD">
              <w:rPr>
                <w:rFonts w:ascii="Arial" w:eastAsia="Calibri" w:hAnsi="Arial" w:cs="Arial"/>
                <w:sz w:val="18"/>
                <w:szCs w:val="18"/>
              </w:rPr>
              <w:t>torkabilnost</w:t>
            </w:r>
            <w:proofErr w:type="spellEnd"/>
          </w:p>
          <w:p w14:paraId="4B52B8BD" w14:textId="7E4FE07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Premer 5F ali 6 F </w:t>
            </w:r>
          </w:p>
          <w:p w14:paraId="3F85F7C3" w14:textId="38DACAE8"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katetra vsaj 110 cm</w:t>
            </w:r>
          </w:p>
          <w:p w14:paraId="117ECA29" w14:textId="1A1E2344"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Material katetra : poliuretan</w:t>
            </w:r>
          </w:p>
          <w:p w14:paraId="481E43F6" w14:textId="38E962BF"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Oblika krivine J-</w:t>
            </w:r>
            <w:proofErr w:type="spellStart"/>
            <w:r w:rsidRPr="009443BD">
              <w:rPr>
                <w:rFonts w:ascii="Arial" w:eastAsia="Calibri" w:hAnsi="Arial" w:cs="Arial"/>
                <w:sz w:val="18"/>
                <w:szCs w:val="18"/>
              </w:rPr>
              <w:t>curve</w:t>
            </w:r>
            <w:proofErr w:type="spellEnd"/>
          </w:p>
          <w:p w14:paraId="4C220FA1" w14:textId="24749B23"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Število elektrod :2</w:t>
            </w:r>
          </w:p>
          <w:p w14:paraId="51BE7678" w14:textId="58556D4C"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Material elektrode:  nerjaveče jeklo</w:t>
            </w:r>
          </w:p>
          <w:p w14:paraId="12D3B16A" w14:textId="2AB2ADB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Razmik elektrode:  vsaj 6mm</w:t>
            </w:r>
          </w:p>
          <w:p w14:paraId="5E49DE7D" w14:textId="48E7041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konice elektrode:  3 mm</w:t>
            </w:r>
          </w:p>
          <w:p w14:paraId="52E936FA" w14:textId="53ABE6D7"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Širina obročka na elektrodi: 3 mm    </w:t>
            </w:r>
          </w:p>
          <w:p w14:paraId="57EEFF4B" w14:textId="77777777" w:rsidR="0039142A" w:rsidRPr="0039142A" w:rsidRDefault="0039142A" w:rsidP="0039142A">
            <w:pPr>
              <w:rPr>
                <w:rFonts w:ascii="Arial" w:eastAsia="Calibri" w:hAnsi="Arial" w:cs="Arial"/>
                <w:sz w:val="18"/>
                <w:szCs w:val="18"/>
              </w:rPr>
            </w:pPr>
          </w:p>
          <w:p w14:paraId="06C4BE5C" w14:textId="77777777" w:rsid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Ponudnik mora omogočati naročniku naročanje tudi po 1 kos (ne glede na osnovno pakiranje). </w:t>
            </w:r>
          </w:p>
          <w:p w14:paraId="591F3751" w14:textId="77777777" w:rsidR="00F9736B" w:rsidRDefault="00F9736B" w:rsidP="0039142A">
            <w:pPr>
              <w:rPr>
                <w:rFonts w:ascii="Arial" w:eastAsia="Calibri" w:hAnsi="Arial" w:cs="Arial"/>
                <w:sz w:val="18"/>
                <w:szCs w:val="18"/>
              </w:rPr>
            </w:pPr>
          </w:p>
          <w:p w14:paraId="38152C05" w14:textId="77777777" w:rsidR="00F9736B" w:rsidRDefault="00F9736B" w:rsidP="0039142A">
            <w:pPr>
              <w:rPr>
                <w:rFonts w:ascii="Arial" w:eastAsia="Calibri" w:hAnsi="Arial" w:cs="Arial"/>
                <w:sz w:val="18"/>
                <w:szCs w:val="18"/>
              </w:rPr>
            </w:pPr>
          </w:p>
          <w:p w14:paraId="7246FB6F" w14:textId="77777777" w:rsidR="00F9736B" w:rsidRDefault="00F9736B" w:rsidP="0039142A">
            <w:pPr>
              <w:rPr>
                <w:rFonts w:ascii="Arial" w:eastAsia="Calibri" w:hAnsi="Arial" w:cs="Arial"/>
                <w:sz w:val="18"/>
                <w:szCs w:val="18"/>
              </w:rPr>
            </w:pPr>
          </w:p>
          <w:p w14:paraId="3DC7BEB9" w14:textId="77777777" w:rsidR="00F9736B" w:rsidRDefault="00F9736B" w:rsidP="0039142A">
            <w:pPr>
              <w:rPr>
                <w:rFonts w:ascii="Arial" w:eastAsia="Calibri" w:hAnsi="Arial" w:cs="Arial"/>
                <w:sz w:val="18"/>
                <w:szCs w:val="18"/>
              </w:rPr>
            </w:pPr>
          </w:p>
          <w:p w14:paraId="3987553B" w14:textId="77777777" w:rsidR="00F9736B" w:rsidRDefault="00F9736B" w:rsidP="0039142A">
            <w:pPr>
              <w:rPr>
                <w:rFonts w:ascii="Arial" w:eastAsia="Calibri" w:hAnsi="Arial" w:cs="Arial"/>
                <w:sz w:val="18"/>
                <w:szCs w:val="18"/>
              </w:rPr>
            </w:pPr>
          </w:p>
          <w:p w14:paraId="29304564" w14:textId="77777777" w:rsidR="00F9736B" w:rsidRDefault="00F9736B" w:rsidP="0039142A">
            <w:pPr>
              <w:rPr>
                <w:rFonts w:ascii="Arial" w:eastAsia="Calibri" w:hAnsi="Arial" w:cs="Arial"/>
                <w:sz w:val="18"/>
                <w:szCs w:val="18"/>
              </w:rPr>
            </w:pPr>
          </w:p>
          <w:p w14:paraId="062803B5" w14:textId="77777777" w:rsidR="00F9736B" w:rsidRDefault="00F9736B" w:rsidP="0039142A">
            <w:pPr>
              <w:rPr>
                <w:rFonts w:ascii="Arial" w:eastAsia="Calibri" w:hAnsi="Arial" w:cs="Arial"/>
                <w:sz w:val="18"/>
                <w:szCs w:val="18"/>
              </w:rPr>
            </w:pPr>
          </w:p>
          <w:p w14:paraId="0088F3B4" w14:textId="77777777" w:rsidR="00F9736B" w:rsidRDefault="00F9736B" w:rsidP="0039142A">
            <w:pPr>
              <w:rPr>
                <w:rFonts w:ascii="Arial" w:eastAsia="Calibri" w:hAnsi="Arial" w:cs="Arial"/>
                <w:sz w:val="18"/>
                <w:szCs w:val="18"/>
              </w:rPr>
            </w:pPr>
          </w:p>
          <w:p w14:paraId="2D6F9B75" w14:textId="77777777" w:rsidR="00F9736B" w:rsidRDefault="00F9736B" w:rsidP="0039142A">
            <w:pPr>
              <w:rPr>
                <w:rFonts w:ascii="Arial" w:eastAsia="Calibri" w:hAnsi="Arial" w:cs="Arial"/>
                <w:sz w:val="18"/>
                <w:szCs w:val="18"/>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F9736B" w14:paraId="08447832" w14:textId="77777777" w:rsidTr="00E55A5F">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17322E" w14:textId="6FE0E41A" w:rsidR="00F9736B" w:rsidRPr="0039142A" w:rsidRDefault="00F9736B" w:rsidP="00F973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lastRenderedPageBreak/>
                    <w:t xml:space="preserve">Podsklop 5: </w:t>
                  </w:r>
                  <w:r>
                    <w:rPr>
                      <w:rFonts w:ascii="Arial" w:eastAsia="Calibri" w:hAnsi="Arial" w:cs="Arial"/>
                      <w:b/>
                      <w:bCs/>
                      <w:sz w:val="18"/>
                      <w:szCs w:val="18"/>
                    </w:rPr>
                    <w:t>S</w:t>
                  </w:r>
                  <w:r w:rsidRPr="00F9736B">
                    <w:rPr>
                      <w:rFonts w:ascii="Arial" w:eastAsia="Calibri" w:hAnsi="Arial" w:cs="Arial"/>
                      <w:b/>
                      <w:bCs/>
                      <w:sz w:val="18"/>
                      <w:szCs w:val="18"/>
                    </w:rPr>
                    <w:t xml:space="preserve">et za </w:t>
                  </w:r>
                  <w:proofErr w:type="spellStart"/>
                  <w:r w:rsidRPr="00F9736B">
                    <w:rPr>
                      <w:rFonts w:ascii="Arial" w:eastAsia="Calibri" w:hAnsi="Arial" w:cs="Arial"/>
                      <w:b/>
                      <w:bCs/>
                      <w:sz w:val="18"/>
                      <w:szCs w:val="18"/>
                    </w:rPr>
                    <w:t>perkutano</w:t>
                  </w:r>
                  <w:proofErr w:type="spellEnd"/>
                  <w:r w:rsidRPr="00F9736B">
                    <w:rPr>
                      <w:rFonts w:ascii="Arial" w:eastAsia="Calibri" w:hAnsi="Arial" w:cs="Arial"/>
                      <w:b/>
                      <w:bCs/>
                      <w:sz w:val="18"/>
                      <w:szCs w:val="18"/>
                    </w:rPr>
                    <w:t xml:space="preserve"> </w:t>
                  </w:r>
                  <w:proofErr w:type="spellStart"/>
                  <w:r w:rsidRPr="00F9736B">
                    <w:rPr>
                      <w:rFonts w:ascii="Arial" w:eastAsia="Calibri" w:hAnsi="Arial" w:cs="Arial"/>
                      <w:b/>
                      <w:bCs/>
                      <w:sz w:val="18"/>
                      <w:szCs w:val="18"/>
                    </w:rPr>
                    <w:t>vstavljenje</w:t>
                  </w:r>
                  <w:proofErr w:type="spellEnd"/>
                  <w:r w:rsidRPr="00F9736B">
                    <w:rPr>
                      <w:rFonts w:ascii="Arial" w:eastAsia="Calibri" w:hAnsi="Arial" w:cs="Arial"/>
                      <w:b/>
                      <w:bCs/>
                      <w:sz w:val="18"/>
                      <w:szCs w:val="18"/>
                    </w:rPr>
                    <w:t xml:space="preserve"> začasnega srčnega spodbujevalnika</w:t>
                  </w:r>
                </w:p>
                <w:p w14:paraId="67ECF373" w14:textId="77777777" w:rsidR="00F9736B" w:rsidRDefault="00F9736B" w:rsidP="00F9736B">
                  <w:pPr>
                    <w:rPr>
                      <w:rFonts w:eastAsia="Calibri" w:cs="Times New Roman"/>
                    </w:rPr>
                  </w:pPr>
                </w:p>
              </w:tc>
            </w:tr>
          </w:tbl>
          <w:p w14:paraId="2AD2ABD7" w14:textId="77777777" w:rsidR="00F9736B" w:rsidRPr="0039142A" w:rsidRDefault="00F9736B" w:rsidP="0039142A">
            <w:pPr>
              <w:rPr>
                <w:rFonts w:ascii="Arial" w:eastAsia="Calibri" w:hAnsi="Arial" w:cs="Arial"/>
                <w:sz w:val="18"/>
                <w:szCs w:val="18"/>
              </w:rPr>
            </w:pPr>
          </w:p>
          <w:p w14:paraId="44C7884B"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w:t>
            </w:r>
          </w:p>
          <w:p w14:paraId="49DD490A" w14:textId="0A23672B" w:rsidR="0039142A" w:rsidRPr="009443BD" w:rsidRDefault="0039142A" w:rsidP="009443BD">
            <w:pPr>
              <w:pStyle w:val="Odstavekseznama"/>
              <w:numPr>
                <w:ilvl w:val="0"/>
                <w:numId w:val="80"/>
              </w:numPr>
              <w:rPr>
                <w:rFonts w:ascii="Arial" w:eastAsia="Calibri" w:hAnsi="Arial" w:cs="Arial"/>
                <w:sz w:val="18"/>
                <w:szCs w:val="18"/>
              </w:rPr>
            </w:pPr>
            <w:proofErr w:type="spellStart"/>
            <w:r w:rsidRPr="009443BD">
              <w:rPr>
                <w:rFonts w:ascii="Arial" w:eastAsia="Calibri" w:hAnsi="Arial" w:cs="Arial"/>
                <w:sz w:val="18"/>
                <w:szCs w:val="18"/>
              </w:rPr>
              <w:t>Transvenski</w:t>
            </w:r>
            <w:proofErr w:type="spellEnd"/>
            <w:r w:rsidRPr="009443BD">
              <w:rPr>
                <w:rFonts w:ascii="Arial" w:eastAsia="Calibri" w:hAnsi="Arial" w:cs="Arial"/>
                <w:sz w:val="18"/>
                <w:szCs w:val="18"/>
              </w:rPr>
              <w:t xml:space="preserve"> </w:t>
            </w:r>
            <w:proofErr w:type="spellStart"/>
            <w:r w:rsidRPr="009443BD">
              <w:rPr>
                <w:rFonts w:ascii="Arial" w:eastAsia="Calibri" w:hAnsi="Arial" w:cs="Arial"/>
                <w:sz w:val="18"/>
                <w:szCs w:val="18"/>
              </w:rPr>
              <w:t>elektrostimulacijski</w:t>
            </w:r>
            <w:proofErr w:type="spellEnd"/>
            <w:r w:rsidRPr="009443BD">
              <w:rPr>
                <w:rFonts w:ascii="Arial" w:eastAsia="Calibri" w:hAnsi="Arial" w:cs="Arial"/>
                <w:sz w:val="18"/>
                <w:szCs w:val="18"/>
              </w:rPr>
              <w:t xml:space="preserve"> kateter: premer 5 Fr., dolžina vsaj  110 cm, z  bipolarni balonom na koncu katetra za lažje uvajanje</w:t>
            </w:r>
          </w:p>
          <w:p w14:paraId="4947DD33" w14:textId="4D2A1AC7" w:rsidR="0039142A" w:rsidRPr="009443BD" w:rsidRDefault="0039142A" w:rsidP="009443BD">
            <w:pPr>
              <w:pStyle w:val="Odstavekseznama"/>
              <w:numPr>
                <w:ilvl w:val="0"/>
                <w:numId w:val="80"/>
              </w:numPr>
              <w:rPr>
                <w:rFonts w:ascii="Arial" w:eastAsia="Calibri" w:hAnsi="Arial" w:cs="Arial"/>
                <w:sz w:val="18"/>
                <w:szCs w:val="18"/>
              </w:rPr>
            </w:pPr>
            <w:proofErr w:type="spellStart"/>
            <w:r w:rsidRPr="009443BD">
              <w:rPr>
                <w:rFonts w:ascii="Arial" w:eastAsia="Calibri" w:hAnsi="Arial" w:cs="Arial"/>
                <w:sz w:val="18"/>
                <w:szCs w:val="18"/>
              </w:rPr>
              <w:t>Transvenski</w:t>
            </w:r>
            <w:proofErr w:type="spellEnd"/>
            <w:r w:rsidRPr="009443BD">
              <w:rPr>
                <w:rFonts w:ascii="Arial" w:eastAsia="Calibri" w:hAnsi="Arial" w:cs="Arial"/>
                <w:sz w:val="18"/>
                <w:szCs w:val="18"/>
              </w:rPr>
              <w:t xml:space="preserve"> </w:t>
            </w:r>
            <w:proofErr w:type="spellStart"/>
            <w:r w:rsidRPr="009443BD">
              <w:rPr>
                <w:rFonts w:ascii="Arial" w:eastAsia="Calibri" w:hAnsi="Arial" w:cs="Arial"/>
                <w:sz w:val="18"/>
                <w:szCs w:val="18"/>
              </w:rPr>
              <w:t>elektrostimulacijski</w:t>
            </w:r>
            <w:proofErr w:type="spellEnd"/>
            <w:r w:rsidRPr="009443BD">
              <w:rPr>
                <w:rFonts w:ascii="Arial" w:eastAsia="Calibri" w:hAnsi="Arial" w:cs="Arial"/>
                <w:sz w:val="18"/>
                <w:szCs w:val="18"/>
              </w:rPr>
              <w:t xml:space="preserve"> kateter: premer 5 Fr., dolžina vsaj  110 cm, ravna brez balončka</w:t>
            </w:r>
          </w:p>
          <w:p w14:paraId="64FDBBD3" w14:textId="7EAA2460"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Vodilo : premer 6 Fr., dolžina vsaj 10 cm </w:t>
            </w:r>
            <w:proofErr w:type="spellStart"/>
            <w:r w:rsidRPr="009443BD">
              <w:rPr>
                <w:rFonts w:ascii="Arial" w:eastAsia="Calibri" w:hAnsi="Arial" w:cs="Arial"/>
                <w:sz w:val="18"/>
                <w:szCs w:val="18"/>
              </w:rPr>
              <w:t>radiopačno</w:t>
            </w:r>
            <w:proofErr w:type="spellEnd"/>
            <w:r w:rsidRPr="009443BD">
              <w:rPr>
                <w:rFonts w:ascii="Arial" w:eastAsia="Calibri" w:hAnsi="Arial" w:cs="Arial"/>
                <w:sz w:val="18"/>
                <w:szCs w:val="18"/>
              </w:rPr>
              <w:t xml:space="preserve">, iz poliuretana z integriranim ventilom za </w:t>
            </w:r>
            <w:proofErr w:type="spellStart"/>
            <w:r w:rsidRPr="009443BD">
              <w:rPr>
                <w:rFonts w:ascii="Arial" w:eastAsia="Calibri" w:hAnsi="Arial" w:cs="Arial"/>
                <w:sz w:val="18"/>
                <w:szCs w:val="18"/>
              </w:rPr>
              <w:t>hemostazo</w:t>
            </w:r>
            <w:proofErr w:type="spellEnd"/>
            <w:r w:rsidRPr="009443BD">
              <w:rPr>
                <w:rFonts w:ascii="Arial" w:eastAsia="Calibri" w:hAnsi="Arial" w:cs="Arial"/>
                <w:sz w:val="18"/>
                <w:szCs w:val="18"/>
              </w:rPr>
              <w:t xml:space="preserve"> / stransko odprtino in </w:t>
            </w:r>
            <w:proofErr w:type="spellStart"/>
            <w:r w:rsidRPr="009443BD">
              <w:rPr>
                <w:rFonts w:ascii="Arial" w:eastAsia="Calibri" w:hAnsi="Arial" w:cs="Arial"/>
                <w:sz w:val="18"/>
                <w:szCs w:val="18"/>
              </w:rPr>
              <w:t>dilatatorjem</w:t>
            </w:r>
            <w:proofErr w:type="spellEnd"/>
          </w:p>
          <w:p w14:paraId="751B86BC" w14:textId="19BF3A42"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Vodilna žica, označeno: .035 "(0,89 mm) diameter,  dolžina 45 cm,  ravno mehka konica na enem koncu in  "J" konica na drugem</w:t>
            </w:r>
          </w:p>
          <w:p w14:paraId="3C0CC884" w14:textId="67BEC290"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Kateter: 18 Ga x  6,35 cm, </w:t>
            </w:r>
            <w:proofErr w:type="spellStart"/>
            <w:r w:rsidRPr="009443BD">
              <w:rPr>
                <w:rFonts w:ascii="Arial" w:eastAsia="Calibri" w:hAnsi="Arial" w:cs="Arial"/>
                <w:sz w:val="18"/>
                <w:szCs w:val="18"/>
              </w:rPr>
              <w:t>radiopačen</w:t>
            </w:r>
            <w:proofErr w:type="spellEnd"/>
            <w:r w:rsidRPr="009443BD">
              <w:rPr>
                <w:rFonts w:ascii="Arial" w:eastAsia="Calibri" w:hAnsi="Arial" w:cs="Arial"/>
                <w:sz w:val="18"/>
                <w:szCs w:val="18"/>
              </w:rPr>
              <w:t>,  preko 20 Ga RW preko uvajalne igle</w:t>
            </w:r>
          </w:p>
          <w:p w14:paraId="51755149" w14:textId="76B9D06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Injekcijska igla: 22 Ga x 1-1 / 2 "(3,81 cm)</w:t>
            </w:r>
          </w:p>
          <w:p w14:paraId="1CBC357D" w14:textId="333BA1B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Injekcijska igla: 25 Ga x 1 "(2,54 cm)</w:t>
            </w:r>
          </w:p>
          <w:p w14:paraId="7B5CB953" w14:textId="039448F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Igla za uvajalo: 18 Ga x 2-1 / 2 "(6,35 cm) </w:t>
            </w:r>
          </w:p>
          <w:p w14:paraId="2F3E98D8" w14:textId="4EF34D3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Brizga: 0,75 ml za inflacijo balona</w:t>
            </w:r>
          </w:p>
          <w:p w14:paraId="0F7A5B55" w14:textId="3791D124"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Brizga: 3 </w:t>
            </w:r>
            <w:proofErr w:type="spellStart"/>
            <w:r w:rsidRPr="009443BD">
              <w:rPr>
                <w:rFonts w:ascii="Arial" w:eastAsia="Calibri" w:hAnsi="Arial" w:cs="Arial"/>
                <w:sz w:val="18"/>
                <w:szCs w:val="18"/>
              </w:rPr>
              <w:t>mL</w:t>
            </w:r>
            <w:proofErr w:type="spellEnd"/>
            <w:r w:rsidRPr="009443BD">
              <w:rPr>
                <w:rFonts w:ascii="Arial" w:eastAsia="Calibri" w:hAnsi="Arial" w:cs="Arial"/>
                <w:sz w:val="18"/>
                <w:szCs w:val="18"/>
              </w:rPr>
              <w:t xml:space="preserve"> </w:t>
            </w:r>
            <w:proofErr w:type="spellStart"/>
            <w:r w:rsidRPr="009443BD">
              <w:rPr>
                <w:rFonts w:ascii="Arial" w:eastAsia="Calibri" w:hAnsi="Arial" w:cs="Arial"/>
                <w:sz w:val="18"/>
                <w:szCs w:val="18"/>
              </w:rPr>
              <w:t>Luer-Lock</w:t>
            </w:r>
            <w:proofErr w:type="spellEnd"/>
          </w:p>
          <w:p w14:paraId="640E7C95" w14:textId="0965327D"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2 brizgi: 5 ml </w:t>
            </w:r>
            <w:proofErr w:type="spellStart"/>
            <w:r w:rsidRPr="009443BD">
              <w:rPr>
                <w:rFonts w:ascii="Arial" w:eastAsia="Calibri" w:hAnsi="Arial" w:cs="Arial"/>
                <w:sz w:val="18"/>
                <w:szCs w:val="18"/>
              </w:rPr>
              <w:t>Luer-Slip</w:t>
            </w:r>
            <w:proofErr w:type="spellEnd"/>
          </w:p>
          <w:p w14:paraId="1ACE3C85" w14:textId="753749D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5 ml ampula l, 1% raztopina </w:t>
            </w:r>
            <w:proofErr w:type="spellStart"/>
            <w:r w:rsidRPr="009443BD">
              <w:rPr>
                <w:rFonts w:ascii="Arial" w:eastAsia="Calibri" w:hAnsi="Arial" w:cs="Arial"/>
                <w:sz w:val="18"/>
                <w:szCs w:val="18"/>
              </w:rPr>
              <w:t>lidokaina</w:t>
            </w:r>
            <w:proofErr w:type="spellEnd"/>
          </w:p>
          <w:p w14:paraId="74F46C5E" w14:textId="7EE82F40"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10% </w:t>
            </w:r>
            <w:proofErr w:type="spellStart"/>
            <w:r w:rsidRPr="009443BD">
              <w:rPr>
                <w:rFonts w:ascii="Arial" w:eastAsia="Calibri" w:hAnsi="Arial" w:cs="Arial"/>
                <w:sz w:val="18"/>
                <w:szCs w:val="18"/>
              </w:rPr>
              <w:t>povidon</w:t>
            </w:r>
            <w:proofErr w:type="spellEnd"/>
            <w:r w:rsidRPr="009443BD">
              <w:rPr>
                <w:rFonts w:ascii="Arial" w:eastAsia="Calibri" w:hAnsi="Arial" w:cs="Arial"/>
                <w:sz w:val="18"/>
                <w:szCs w:val="18"/>
              </w:rPr>
              <w:t>-jodno mazilo v vrečki</w:t>
            </w:r>
          </w:p>
          <w:p w14:paraId="5FEE38E0" w14:textId="06E3DA8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2 adapterja za  2 mm zatič</w:t>
            </w:r>
          </w:p>
          <w:p w14:paraId="5108C46A" w14:textId="15019D56"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Zaščitna </w:t>
            </w:r>
            <w:proofErr w:type="spellStart"/>
            <w:r w:rsidRPr="009443BD">
              <w:rPr>
                <w:rFonts w:ascii="Arial" w:eastAsia="Calibri" w:hAnsi="Arial" w:cs="Arial"/>
                <w:sz w:val="18"/>
                <w:szCs w:val="18"/>
              </w:rPr>
              <w:t>vrečka,prozorna,pred</w:t>
            </w:r>
            <w:proofErr w:type="spellEnd"/>
            <w:r w:rsidRPr="009443BD">
              <w:rPr>
                <w:rFonts w:ascii="Arial" w:eastAsia="Calibri" w:hAnsi="Arial" w:cs="Arial"/>
                <w:sz w:val="18"/>
                <w:szCs w:val="18"/>
              </w:rPr>
              <w:t xml:space="preserve"> okužbo  </w:t>
            </w:r>
            <w:proofErr w:type="spellStart"/>
            <w:r w:rsidRPr="009443BD">
              <w:rPr>
                <w:rFonts w:ascii="Arial" w:eastAsia="Calibri" w:hAnsi="Arial" w:cs="Arial"/>
                <w:sz w:val="18"/>
                <w:szCs w:val="18"/>
              </w:rPr>
              <w:t>katetrov:dolžina</w:t>
            </w:r>
            <w:proofErr w:type="spellEnd"/>
            <w:r w:rsidRPr="009443BD">
              <w:rPr>
                <w:rFonts w:ascii="Arial" w:eastAsia="Calibri" w:hAnsi="Arial" w:cs="Arial"/>
                <w:sz w:val="18"/>
                <w:szCs w:val="18"/>
              </w:rPr>
              <w:t xml:space="preserve">  80 cm z adapterjem </w:t>
            </w:r>
            <w:proofErr w:type="spellStart"/>
            <w:r w:rsidRPr="009443BD">
              <w:rPr>
                <w:rFonts w:ascii="Arial" w:eastAsia="Calibri" w:hAnsi="Arial" w:cs="Arial"/>
                <w:sz w:val="18"/>
                <w:szCs w:val="18"/>
              </w:rPr>
              <w:t>Tuohy-Borst</w:t>
            </w:r>
            <w:proofErr w:type="spellEnd"/>
          </w:p>
          <w:p w14:paraId="5863E495" w14:textId="61D34FE8"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Zaščitno pregrinjalo, mere vsaj 60x90 cm</w:t>
            </w:r>
          </w:p>
          <w:p w14:paraId="0B450C50" w14:textId="620313E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Zaščitno pregrinjalo, mere vsaj 60x90 cm, z izrezom v sredini , odprtina vsaj 10x10 cm</w:t>
            </w:r>
          </w:p>
          <w:p w14:paraId="72F606EA" w14:textId="1CD3831E"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Kleščice za pritrditev na iglo (</w:t>
            </w:r>
            <w:proofErr w:type="spellStart"/>
            <w:r w:rsidRPr="009443BD">
              <w:rPr>
                <w:rFonts w:ascii="Arial" w:eastAsia="Calibri" w:hAnsi="Arial" w:cs="Arial"/>
                <w:sz w:val="18"/>
                <w:szCs w:val="18"/>
              </w:rPr>
              <w:t>Alligator</w:t>
            </w:r>
            <w:proofErr w:type="spellEnd"/>
            <w:r w:rsidRPr="009443BD">
              <w:rPr>
                <w:rFonts w:ascii="Arial" w:eastAsia="Calibri" w:hAnsi="Arial" w:cs="Arial"/>
                <w:sz w:val="18"/>
                <w:szCs w:val="18"/>
              </w:rPr>
              <w:t xml:space="preserve"> </w:t>
            </w:r>
            <w:proofErr w:type="spellStart"/>
            <w:r w:rsidRPr="009443BD">
              <w:rPr>
                <w:rFonts w:ascii="Arial" w:eastAsia="Calibri" w:hAnsi="Arial" w:cs="Arial"/>
                <w:sz w:val="18"/>
                <w:szCs w:val="18"/>
              </w:rPr>
              <w:t>Clip</w:t>
            </w:r>
            <w:proofErr w:type="spellEnd"/>
            <w:r w:rsidRPr="009443BD">
              <w:rPr>
                <w:rFonts w:ascii="Arial" w:eastAsia="Calibri" w:hAnsi="Arial" w:cs="Arial"/>
                <w:sz w:val="18"/>
                <w:szCs w:val="18"/>
              </w:rPr>
              <w:t>)</w:t>
            </w:r>
          </w:p>
          <w:p w14:paraId="63744581" w14:textId="57487BED"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Skalpel: # 11</w:t>
            </w:r>
          </w:p>
          <w:p w14:paraId="7E9B417F" w14:textId="312BE910"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3-smerni visokotlačni ventil-</w:t>
            </w:r>
            <w:proofErr w:type="spellStart"/>
            <w:r w:rsidRPr="009443BD">
              <w:rPr>
                <w:rFonts w:ascii="Arial" w:eastAsia="Calibri" w:hAnsi="Arial" w:cs="Arial"/>
                <w:sz w:val="18"/>
                <w:szCs w:val="18"/>
              </w:rPr>
              <w:t>peteliček</w:t>
            </w:r>
            <w:proofErr w:type="spellEnd"/>
          </w:p>
          <w:p w14:paraId="252CAAF6" w14:textId="7AF3A7C8"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Vsaj 5 kosov zložencev iz gaze, mere vsaj 5x5 cm</w:t>
            </w:r>
          </w:p>
          <w:p w14:paraId="3DA762BA" w14:textId="53C6C2AD"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Šiv: 3-0 pletena svila z ravno iglo</w:t>
            </w:r>
          </w:p>
          <w:p w14:paraId="59835EB9" w14:textId="77777777" w:rsidR="0039142A" w:rsidRPr="0039142A" w:rsidRDefault="0039142A" w:rsidP="0039142A">
            <w:pPr>
              <w:rPr>
                <w:rFonts w:ascii="Arial" w:eastAsia="Calibri" w:hAnsi="Arial" w:cs="Arial"/>
                <w:sz w:val="18"/>
                <w:szCs w:val="18"/>
              </w:rPr>
            </w:pPr>
          </w:p>
          <w:p w14:paraId="6D075EBA" w14:textId="3B798042" w:rsidR="00F9736B" w:rsidRDefault="00F9736B" w:rsidP="00F9736B">
            <w:pPr>
              <w:spacing w:after="200" w:line="276" w:lineRule="auto"/>
              <w:rPr>
                <w:rFonts w:eastAsia="Calibri" w:cs="Times New Roman"/>
              </w:rPr>
            </w:pPr>
            <w:r>
              <w:rPr>
                <w:rFonts w:ascii="Arial" w:eastAsia="Calibri" w:hAnsi="Arial" w:cs="Arial"/>
                <w:b/>
                <w:bCs/>
                <w:color w:val="FFFFFF"/>
                <w:position w:val="-3"/>
                <w:sz w:val="20"/>
                <w:szCs w:val="20"/>
                <w:shd w:val="clear" w:color="auto" w:fill="000000"/>
              </w:rPr>
              <w:t>Sklop 4:Implantabilni snemalnik srčnega ritma (»</w:t>
            </w:r>
            <w:proofErr w:type="spellStart"/>
            <w:r>
              <w:rPr>
                <w:rFonts w:ascii="Arial" w:eastAsia="Calibri" w:hAnsi="Arial" w:cs="Arial"/>
                <w:b/>
                <w:bCs/>
                <w:color w:val="FFFFFF"/>
                <w:position w:val="-3"/>
                <w:sz w:val="20"/>
                <w:szCs w:val="20"/>
                <w:shd w:val="clear" w:color="auto" w:fill="000000"/>
              </w:rPr>
              <w:t>loop</w:t>
            </w:r>
            <w:proofErr w:type="spellEnd"/>
            <w:r>
              <w:rPr>
                <w:rFonts w:ascii="Arial" w:eastAsia="Calibri" w:hAnsi="Arial" w:cs="Arial"/>
                <w:b/>
                <w:bCs/>
                <w:color w:val="FFFFFF"/>
                <w:position w:val="-3"/>
                <w:sz w:val="20"/>
                <w:szCs w:val="20"/>
                <w:shd w:val="clear" w:color="auto" w:fill="000000"/>
              </w:rPr>
              <w:t xml:space="preserve"> </w:t>
            </w:r>
            <w:proofErr w:type="spellStart"/>
            <w:r>
              <w:rPr>
                <w:rFonts w:ascii="Arial" w:eastAsia="Calibri" w:hAnsi="Arial" w:cs="Arial"/>
                <w:b/>
                <w:bCs/>
                <w:color w:val="FFFFFF"/>
                <w:position w:val="-3"/>
                <w:sz w:val="20"/>
                <w:szCs w:val="20"/>
                <w:shd w:val="clear" w:color="auto" w:fill="000000"/>
              </w:rPr>
              <w:t>recorder</w:t>
            </w:r>
            <w:proofErr w:type="spellEnd"/>
            <w:r>
              <w:rPr>
                <w:rFonts w:ascii="Arial" w:eastAsia="Calibri" w:hAnsi="Arial" w:cs="Arial"/>
                <w:b/>
                <w:bCs/>
                <w:color w:val="FFFFFF"/>
                <w:position w:val="-3"/>
                <w:sz w:val="20"/>
                <w:szCs w:val="20"/>
                <w:shd w:val="clear" w:color="auto" w:fill="000000"/>
              </w:rPr>
              <w:t>«)</w:t>
            </w:r>
            <w:r w:rsidRPr="0039142A">
              <w:rPr>
                <w:rFonts w:ascii="Arial" w:eastAsia="Calibri" w:hAnsi="Arial" w:cs="Arial"/>
                <w:sz w:val="18"/>
                <w:szCs w:val="18"/>
              </w:rPr>
              <w:t xml:space="preserve"> </w:t>
            </w:r>
            <w:r>
              <w:rPr>
                <w:rFonts w:ascii="Arial" w:eastAsia="Calibri" w:hAnsi="Arial" w:cs="Arial"/>
                <w:b/>
                <w:bCs/>
                <w:color w:val="FFFFFF"/>
                <w:position w:val="-3"/>
                <w:sz w:val="20"/>
                <w:szCs w:val="20"/>
                <w:shd w:val="clear" w:color="auto" w:fill="000000"/>
              </w:rPr>
              <w:t xml:space="preserve"> </w:t>
            </w:r>
          </w:p>
          <w:p w14:paraId="1FD5C14A" w14:textId="77777777" w:rsidR="0039142A" w:rsidRPr="0039142A" w:rsidRDefault="0039142A" w:rsidP="0039142A">
            <w:pPr>
              <w:rPr>
                <w:rFonts w:ascii="Arial" w:eastAsia="Calibri" w:hAnsi="Arial" w:cs="Arial"/>
                <w:sz w:val="18"/>
                <w:szCs w:val="18"/>
              </w:rPr>
            </w:pPr>
          </w:p>
          <w:p w14:paraId="3BE0C016" w14:textId="3C95879F"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Masa: ≤ 3g</w:t>
            </w:r>
          </w:p>
          <w:p w14:paraId="3835D4E6" w14:textId="15AACB9C"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Prostornina: ≤ 1,3cm3</w:t>
            </w:r>
          </w:p>
          <w:p w14:paraId="04354B48" w14:textId="7B6CDDDE"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Dolžina </w:t>
            </w:r>
            <w:proofErr w:type="spellStart"/>
            <w:r w:rsidRPr="009443BD">
              <w:rPr>
                <w:rFonts w:ascii="Arial" w:eastAsia="Calibri" w:hAnsi="Arial" w:cs="Arial"/>
                <w:sz w:val="18"/>
                <w:szCs w:val="18"/>
              </w:rPr>
              <w:t>monitorizacije</w:t>
            </w:r>
            <w:proofErr w:type="spellEnd"/>
            <w:r w:rsidRPr="009443BD">
              <w:rPr>
                <w:rFonts w:ascii="Arial" w:eastAsia="Calibri" w:hAnsi="Arial" w:cs="Arial"/>
                <w:sz w:val="18"/>
                <w:szCs w:val="18"/>
              </w:rPr>
              <w:t>: ≥ 2,5 leta</w:t>
            </w:r>
          </w:p>
          <w:p w14:paraId="0B95C6D3" w14:textId="43F17F06"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posnetkov: več kot 45 minut</w:t>
            </w:r>
          </w:p>
          <w:p w14:paraId="0BF952F0" w14:textId="7E4FE522"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Način implantacije: </w:t>
            </w:r>
            <w:proofErr w:type="spellStart"/>
            <w:r w:rsidRPr="009443BD">
              <w:rPr>
                <w:rFonts w:ascii="Arial" w:eastAsia="Calibri" w:hAnsi="Arial" w:cs="Arial"/>
                <w:sz w:val="18"/>
                <w:szCs w:val="18"/>
              </w:rPr>
              <w:t>injektibilna</w:t>
            </w:r>
            <w:proofErr w:type="spellEnd"/>
            <w:r w:rsidRPr="009443BD">
              <w:rPr>
                <w:rFonts w:ascii="Arial" w:eastAsia="Calibri" w:hAnsi="Arial" w:cs="Arial"/>
                <w:sz w:val="18"/>
                <w:szCs w:val="18"/>
              </w:rPr>
              <w:t xml:space="preserve"> tehnologija (</w:t>
            </w:r>
            <w:proofErr w:type="spellStart"/>
            <w:r w:rsidRPr="009443BD">
              <w:rPr>
                <w:rFonts w:ascii="Arial" w:eastAsia="Calibri" w:hAnsi="Arial" w:cs="Arial"/>
                <w:sz w:val="18"/>
                <w:szCs w:val="18"/>
              </w:rPr>
              <w:t>injectable</w:t>
            </w:r>
            <w:proofErr w:type="spellEnd"/>
            <w:r w:rsidRPr="009443BD">
              <w:rPr>
                <w:rFonts w:ascii="Arial" w:eastAsia="Calibri" w:hAnsi="Arial" w:cs="Arial"/>
                <w:sz w:val="18"/>
                <w:szCs w:val="18"/>
              </w:rPr>
              <w:t xml:space="preserve"> </w:t>
            </w:r>
            <w:proofErr w:type="spellStart"/>
            <w:r w:rsidRPr="009443BD">
              <w:rPr>
                <w:rFonts w:ascii="Arial" w:eastAsia="Calibri" w:hAnsi="Arial" w:cs="Arial"/>
                <w:sz w:val="18"/>
                <w:szCs w:val="18"/>
              </w:rPr>
              <w:t>technology</w:t>
            </w:r>
            <w:proofErr w:type="spellEnd"/>
            <w:r w:rsidRPr="009443BD">
              <w:rPr>
                <w:rFonts w:ascii="Arial" w:eastAsia="Calibri" w:hAnsi="Arial" w:cs="Arial"/>
                <w:sz w:val="18"/>
                <w:szCs w:val="18"/>
              </w:rPr>
              <w:t>)</w:t>
            </w:r>
          </w:p>
          <w:p w14:paraId="76EF8332" w14:textId="091A437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Frekvenca vzorčenja signala: najmanj 250 Hz</w:t>
            </w:r>
          </w:p>
          <w:p w14:paraId="5D891657" w14:textId="77777777" w:rsidR="0039142A" w:rsidRPr="0039142A" w:rsidRDefault="0039142A" w:rsidP="0039142A">
            <w:pPr>
              <w:rPr>
                <w:rFonts w:ascii="Arial" w:eastAsia="Calibri" w:hAnsi="Arial" w:cs="Arial"/>
                <w:sz w:val="18"/>
                <w:szCs w:val="18"/>
              </w:rPr>
            </w:pPr>
          </w:p>
          <w:p w14:paraId="6F2AE723"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Ostale funkcije:</w:t>
            </w:r>
          </w:p>
          <w:p w14:paraId="5BF21A41" w14:textId="006085F0"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Možnost varnega MRI slikanja celotnega telesa z uporabo 3T (pisna izjava proizvajalca), brez ča</w:t>
            </w:r>
            <w:r w:rsidR="009443BD">
              <w:rPr>
                <w:rFonts w:ascii="Arial" w:eastAsia="Calibri" w:hAnsi="Arial" w:cs="Arial"/>
                <w:sz w:val="18"/>
                <w:szCs w:val="18"/>
              </w:rPr>
              <w:t xml:space="preserve">sovne </w:t>
            </w:r>
            <w:r w:rsidRPr="009443BD">
              <w:rPr>
                <w:rFonts w:ascii="Arial" w:eastAsia="Calibri" w:hAnsi="Arial" w:cs="Arial"/>
                <w:sz w:val="18"/>
                <w:szCs w:val="18"/>
              </w:rPr>
              <w:t>omejitve ali omejitve pacienta.</w:t>
            </w:r>
          </w:p>
          <w:p w14:paraId="71E62938" w14:textId="3B48834C"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Snemanje ob bolnikovi aktivaciji ali avtomatično</w:t>
            </w:r>
          </w:p>
          <w:p w14:paraId="25C841FB" w14:textId="50BB6D04"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Možnost avtomatskega snemanja atrijske fibrilacije, atrijske tahikardije, ventrikularne tahikardije, bradikardije, </w:t>
            </w:r>
            <w:proofErr w:type="spellStart"/>
            <w:r w:rsidRPr="009443BD">
              <w:rPr>
                <w:rFonts w:ascii="Arial" w:eastAsia="Calibri" w:hAnsi="Arial" w:cs="Arial"/>
                <w:sz w:val="18"/>
                <w:szCs w:val="18"/>
              </w:rPr>
              <w:t>asistolnih</w:t>
            </w:r>
            <w:proofErr w:type="spellEnd"/>
            <w:r w:rsidRPr="009443BD">
              <w:rPr>
                <w:rFonts w:ascii="Arial" w:eastAsia="Calibri" w:hAnsi="Arial" w:cs="Arial"/>
                <w:sz w:val="18"/>
                <w:szCs w:val="18"/>
              </w:rPr>
              <w:t xml:space="preserve"> pavz.</w:t>
            </w:r>
          </w:p>
          <w:p w14:paraId="0E97FEBF" w14:textId="6244509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Možnost kontinuiranega snemanja EKG 14 minut pred ročno aktivacijo</w:t>
            </w:r>
          </w:p>
          <w:p w14:paraId="7814A094" w14:textId="2E13DEF6" w:rsidR="0039142A"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Prikaz ventrikularne frekvence med atrijsko fibrilacijo, povprečne ventrikularne frekvence v teku dneva in noči, variabilnosti srčne frekvence.</w:t>
            </w:r>
          </w:p>
          <w:p w14:paraId="0E5045AE" w14:textId="77777777" w:rsidR="00F9736B" w:rsidRDefault="00F9736B" w:rsidP="00F9736B">
            <w:pPr>
              <w:rPr>
                <w:rFonts w:ascii="Arial" w:eastAsia="Calibri" w:hAnsi="Arial" w:cs="Arial"/>
                <w:sz w:val="18"/>
                <w:szCs w:val="18"/>
              </w:rPr>
            </w:pPr>
          </w:p>
          <w:p w14:paraId="065EAA69" w14:textId="77777777" w:rsidR="00F9736B" w:rsidRDefault="00F9736B" w:rsidP="00F9736B">
            <w:pPr>
              <w:rPr>
                <w:rFonts w:ascii="Arial" w:eastAsia="Calibri" w:hAnsi="Arial" w:cs="Arial"/>
                <w:sz w:val="18"/>
                <w:szCs w:val="18"/>
              </w:rPr>
            </w:pPr>
          </w:p>
          <w:p w14:paraId="6991525C" w14:textId="77777777" w:rsidR="00F9736B" w:rsidRDefault="00F9736B" w:rsidP="00F9736B">
            <w:pPr>
              <w:rPr>
                <w:rFonts w:ascii="Arial" w:eastAsia="Calibri" w:hAnsi="Arial" w:cs="Arial"/>
                <w:sz w:val="18"/>
                <w:szCs w:val="18"/>
              </w:rPr>
            </w:pPr>
          </w:p>
          <w:p w14:paraId="449EDDBC" w14:textId="77777777" w:rsidR="00F9736B" w:rsidRDefault="00F9736B" w:rsidP="00F9736B">
            <w:pPr>
              <w:rPr>
                <w:rFonts w:ascii="Arial" w:eastAsia="Calibri" w:hAnsi="Arial" w:cs="Arial"/>
                <w:sz w:val="18"/>
                <w:szCs w:val="18"/>
              </w:rPr>
            </w:pPr>
          </w:p>
          <w:p w14:paraId="1AC21A69" w14:textId="77777777" w:rsidR="00F9736B" w:rsidRDefault="00F9736B" w:rsidP="00F9736B">
            <w:pPr>
              <w:rPr>
                <w:rFonts w:ascii="Arial" w:eastAsia="Calibri" w:hAnsi="Arial" w:cs="Arial"/>
                <w:sz w:val="18"/>
                <w:szCs w:val="18"/>
              </w:rPr>
            </w:pPr>
          </w:p>
          <w:p w14:paraId="632C5B31" w14:textId="77777777" w:rsidR="00F9736B" w:rsidRDefault="00F9736B" w:rsidP="00F9736B">
            <w:pPr>
              <w:rPr>
                <w:rFonts w:ascii="Arial" w:eastAsia="Calibri" w:hAnsi="Arial" w:cs="Arial"/>
                <w:sz w:val="18"/>
                <w:szCs w:val="18"/>
              </w:rPr>
            </w:pPr>
          </w:p>
          <w:p w14:paraId="729B670F" w14:textId="77777777" w:rsidR="00F9736B" w:rsidRDefault="00F9736B" w:rsidP="00F9736B">
            <w:pPr>
              <w:rPr>
                <w:rFonts w:ascii="Arial" w:eastAsia="Calibri" w:hAnsi="Arial" w:cs="Arial"/>
                <w:sz w:val="18"/>
                <w:szCs w:val="18"/>
              </w:rPr>
            </w:pPr>
          </w:p>
          <w:p w14:paraId="402D3C0A" w14:textId="77777777" w:rsidR="00F9736B" w:rsidRPr="00F9736B" w:rsidRDefault="00F9736B" w:rsidP="00F9736B">
            <w:pPr>
              <w:rPr>
                <w:rFonts w:ascii="Arial" w:eastAsia="Calibri" w:hAnsi="Arial" w:cs="Arial"/>
                <w:sz w:val="18"/>
                <w:szCs w:val="18"/>
              </w:rPr>
            </w:pPr>
          </w:p>
          <w:p w14:paraId="39892E58" w14:textId="77777777" w:rsidR="00F9736B" w:rsidRDefault="00F9736B" w:rsidP="00F9736B">
            <w:pPr>
              <w:rPr>
                <w:rFonts w:ascii="Arial" w:eastAsia="Calibri" w:hAnsi="Arial" w:cs="Arial"/>
                <w:sz w:val="18"/>
                <w:szCs w:val="18"/>
              </w:rPr>
            </w:pPr>
          </w:p>
          <w:p w14:paraId="4183B3FB" w14:textId="77777777" w:rsidR="00F9736B" w:rsidRPr="0039142A" w:rsidRDefault="00F9736B" w:rsidP="00F9736B">
            <w:pPr>
              <w:rPr>
                <w:rFonts w:ascii="Arial" w:eastAsia="Calibri" w:hAnsi="Arial" w:cs="Arial"/>
                <w:sz w:val="18"/>
                <w:szCs w:val="18"/>
              </w:rPr>
            </w:pPr>
          </w:p>
          <w:p w14:paraId="749C7F98" w14:textId="37C51C5A" w:rsidR="00F9736B" w:rsidRDefault="00F9736B" w:rsidP="00F9736B">
            <w:pPr>
              <w:spacing w:after="200" w:line="276" w:lineRule="auto"/>
              <w:rPr>
                <w:rFonts w:eastAsia="Calibri" w:cs="Times New Roman"/>
              </w:rPr>
            </w:pPr>
            <w:r>
              <w:rPr>
                <w:rFonts w:ascii="Arial" w:eastAsia="Calibri" w:hAnsi="Arial" w:cs="Arial"/>
                <w:b/>
                <w:bCs/>
                <w:color w:val="FFFFFF"/>
                <w:position w:val="-3"/>
                <w:sz w:val="20"/>
                <w:szCs w:val="20"/>
                <w:shd w:val="clear" w:color="auto" w:fill="000000"/>
              </w:rPr>
              <w:lastRenderedPageBreak/>
              <w:t>Sklop 5: Posebna uvajala za spodbujanje prevodnega sistema</w:t>
            </w:r>
            <w:r w:rsidRPr="0039142A">
              <w:rPr>
                <w:rFonts w:ascii="Arial" w:eastAsia="Calibri" w:hAnsi="Arial" w:cs="Arial"/>
                <w:sz w:val="18"/>
                <w:szCs w:val="18"/>
              </w:rPr>
              <w:t xml:space="preserve"> </w:t>
            </w:r>
            <w:r>
              <w:rPr>
                <w:rFonts w:ascii="Arial" w:eastAsia="Calibri" w:hAnsi="Arial" w:cs="Arial"/>
                <w:b/>
                <w:bCs/>
                <w:color w:val="FFFFFF"/>
                <w:position w:val="-3"/>
                <w:sz w:val="20"/>
                <w:szCs w:val="20"/>
                <w:shd w:val="clear" w:color="auto" w:fill="000000"/>
              </w:rPr>
              <w:t xml:space="preserve"> </w:t>
            </w:r>
          </w:p>
          <w:p w14:paraId="6751CA40" w14:textId="77777777" w:rsidR="0025585A" w:rsidRPr="0039142A" w:rsidRDefault="0025585A" w:rsidP="0039142A">
            <w:pPr>
              <w:rPr>
                <w:rFonts w:ascii="Arial" w:eastAsia="Calibri" w:hAnsi="Arial" w:cs="Arial"/>
                <w:sz w:val="18"/>
                <w:szCs w:val="18"/>
              </w:rPr>
            </w:pPr>
          </w:p>
          <w:p w14:paraId="0F135636" w14:textId="4A1E130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Katetri za uvajanje elektrode za spodbujanje</w:t>
            </w:r>
          </w:p>
          <w:p w14:paraId="73DF04AB" w14:textId="77777777" w:rsidR="0039142A" w:rsidRPr="0039142A" w:rsidRDefault="0039142A" w:rsidP="0039142A">
            <w:pPr>
              <w:rPr>
                <w:rFonts w:ascii="Arial" w:eastAsia="Calibri" w:hAnsi="Arial" w:cs="Arial"/>
                <w:sz w:val="18"/>
                <w:szCs w:val="18"/>
              </w:rPr>
            </w:pPr>
          </w:p>
          <w:p w14:paraId="4DC31705"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Katetri za uvajanje elektrode za spodbujanje LBB z 3D ukrivljenim distalnim delom (možnost izbire vsaj treh različnih krivulj daljinskega dela katetra in treh različnih dolžin)</w:t>
            </w:r>
          </w:p>
          <w:p w14:paraId="5057013E" w14:textId="77777777" w:rsidR="0039142A" w:rsidRPr="0039142A" w:rsidRDefault="0039142A" w:rsidP="0039142A">
            <w:pPr>
              <w:rPr>
                <w:rFonts w:ascii="Arial" w:eastAsia="Calibri" w:hAnsi="Arial" w:cs="Arial"/>
                <w:sz w:val="18"/>
                <w:szCs w:val="18"/>
              </w:rPr>
            </w:pPr>
          </w:p>
          <w:p w14:paraId="34D78CFA" w14:textId="2601110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Set za uvajanje elektrode v koronarni sinus</w:t>
            </w:r>
          </w:p>
          <w:p w14:paraId="4C482A69" w14:textId="77777777" w:rsidR="0039142A" w:rsidRPr="0039142A" w:rsidRDefault="0039142A" w:rsidP="0039142A">
            <w:pPr>
              <w:rPr>
                <w:rFonts w:ascii="Arial" w:eastAsia="Calibri" w:hAnsi="Arial" w:cs="Arial"/>
                <w:sz w:val="18"/>
                <w:szCs w:val="18"/>
              </w:rPr>
            </w:pPr>
          </w:p>
          <w:p w14:paraId="078FE4F3"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Set za uvajanje elektrode v koronarni sinus, vsebuje: </w:t>
            </w:r>
          </w:p>
          <w:p w14:paraId="364EF9D9"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w:t>
            </w:r>
            <w:r w:rsidRPr="0039142A">
              <w:rPr>
                <w:rFonts w:ascii="Arial" w:eastAsia="Calibri" w:hAnsi="Arial" w:cs="Arial"/>
                <w:sz w:val="18"/>
                <w:szCs w:val="18"/>
              </w:rPr>
              <w:tab/>
              <w:t>vodilno žico</w:t>
            </w:r>
          </w:p>
          <w:p w14:paraId="0ED3BCD2"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w:t>
            </w:r>
            <w:r w:rsidRPr="0039142A">
              <w:rPr>
                <w:rFonts w:ascii="Arial" w:eastAsia="Calibri" w:hAnsi="Arial" w:cs="Arial"/>
                <w:sz w:val="18"/>
                <w:szCs w:val="18"/>
              </w:rPr>
              <w:tab/>
              <w:t>rezilo</w:t>
            </w:r>
          </w:p>
          <w:p w14:paraId="6BFF8699"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w:t>
            </w:r>
            <w:r w:rsidRPr="0039142A">
              <w:rPr>
                <w:rFonts w:ascii="Arial" w:eastAsia="Calibri" w:hAnsi="Arial" w:cs="Arial"/>
                <w:sz w:val="18"/>
                <w:szCs w:val="18"/>
              </w:rPr>
              <w:tab/>
              <w:t>brizgalko</w:t>
            </w:r>
          </w:p>
          <w:p w14:paraId="44DB9245"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w:t>
            </w:r>
            <w:r w:rsidRPr="0039142A">
              <w:rPr>
                <w:rFonts w:ascii="Arial" w:eastAsia="Calibri" w:hAnsi="Arial" w:cs="Arial"/>
                <w:sz w:val="18"/>
                <w:szCs w:val="18"/>
              </w:rPr>
              <w:tab/>
              <w:t>2 bi-</w:t>
            </w:r>
            <w:proofErr w:type="spellStart"/>
            <w:r w:rsidRPr="0039142A">
              <w:rPr>
                <w:rFonts w:ascii="Arial" w:eastAsia="Calibri" w:hAnsi="Arial" w:cs="Arial"/>
                <w:sz w:val="18"/>
                <w:szCs w:val="18"/>
              </w:rPr>
              <w:t>direkcionalni</w:t>
            </w:r>
            <w:proofErr w:type="spellEnd"/>
            <w:r w:rsidRPr="0039142A">
              <w:rPr>
                <w:rFonts w:ascii="Arial" w:eastAsia="Calibri" w:hAnsi="Arial" w:cs="Arial"/>
                <w:sz w:val="18"/>
                <w:szCs w:val="18"/>
              </w:rPr>
              <w:t xml:space="preserve"> valvuli </w:t>
            </w:r>
          </w:p>
          <w:p w14:paraId="3687301E"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w:t>
            </w:r>
            <w:r w:rsidRPr="0039142A">
              <w:rPr>
                <w:rFonts w:ascii="Arial" w:eastAsia="Calibri" w:hAnsi="Arial" w:cs="Arial"/>
                <w:sz w:val="18"/>
                <w:szCs w:val="18"/>
              </w:rPr>
              <w:tab/>
            </w:r>
            <w:proofErr w:type="spellStart"/>
            <w:r w:rsidRPr="0039142A">
              <w:rPr>
                <w:rFonts w:ascii="Arial" w:eastAsia="Calibri" w:hAnsi="Arial" w:cs="Arial"/>
                <w:sz w:val="18"/>
                <w:szCs w:val="18"/>
              </w:rPr>
              <w:t>torker</w:t>
            </w:r>
            <w:proofErr w:type="spellEnd"/>
            <w:r w:rsidRPr="0039142A">
              <w:rPr>
                <w:rFonts w:ascii="Arial" w:eastAsia="Calibri" w:hAnsi="Arial" w:cs="Arial"/>
                <w:sz w:val="18"/>
                <w:szCs w:val="18"/>
              </w:rPr>
              <w:t xml:space="preserve"> za koronarno žico</w:t>
            </w:r>
          </w:p>
          <w:p w14:paraId="7B4DBA93" w14:textId="77777777" w:rsidR="0039142A" w:rsidRDefault="0039142A" w:rsidP="0039142A">
            <w:pPr>
              <w:rPr>
                <w:rFonts w:ascii="Arial" w:eastAsia="Calibri" w:hAnsi="Arial" w:cs="Arial"/>
                <w:sz w:val="18"/>
                <w:szCs w:val="18"/>
              </w:rPr>
            </w:pPr>
          </w:p>
          <w:p w14:paraId="3E5C794E" w14:textId="77777777" w:rsidR="00F9736B" w:rsidRDefault="00F9736B" w:rsidP="0039142A">
            <w:pPr>
              <w:rPr>
                <w:rFonts w:ascii="Arial" w:eastAsia="Calibri" w:hAnsi="Arial" w:cs="Arial"/>
                <w:sz w:val="18"/>
                <w:szCs w:val="18"/>
              </w:rPr>
            </w:pPr>
          </w:p>
          <w:p w14:paraId="3A42587D" w14:textId="77777777" w:rsidR="00F9736B" w:rsidRDefault="00F9736B" w:rsidP="0039142A">
            <w:pPr>
              <w:rPr>
                <w:rFonts w:ascii="Arial" w:eastAsia="Calibri" w:hAnsi="Arial" w:cs="Arial"/>
                <w:sz w:val="18"/>
                <w:szCs w:val="18"/>
              </w:rPr>
            </w:pPr>
          </w:p>
          <w:p w14:paraId="2FEB8250" w14:textId="74752244" w:rsidR="00F9736B" w:rsidRDefault="00F9736B" w:rsidP="00F9736B">
            <w:pPr>
              <w:spacing w:after="200" w:line="276" w:lineRule="auto"/>
              <w:rPr>
                <w:rFonts w:eastAsia="Calibri" w:cs="Times New Roman"/>
              </w:rPr>
            </w:pPr>
            <w:r>
              <w:rPr>
                <w:rFonts w:ascii="Arial" w:eastAsia="Calibri" w:hAnsi="Arial" w:cs="Arial"/>
                <w:b/>
                <w:bCs/>
                <w:color w:val="FFFFFF"/>
                <w:position w:val="-3"/>
                <w:sz w:val="20"/>
                <w:szCs w:val="20"/>
                <w:shd w:val="clear" w:color="auto" w:fill="000000"/>
              </w:rPr>
              <w:t>Sklop 6: Drobni material: čepi, ovojnica</w:t>
            </w:r>
            <w:r w:rsidRPr="0039142A">
              <w:rPr>
                <w:rFonts w:ascii="Arial" w:eastAsia="Calibri" w:hAnsi="Arial" w:cs="Arial"/>
                <w:sz w:val="18"/>
                <w:szCs w:val="18"/>
              </w:rPr>
              <w:t xml:space="preserve"> </w:t>
            </w:r>
            <w:r>
              <w:rPr>
                <w:rFonts w:ascii="Arial" w:eastAsia="Calibri" w:hAnsi="Arial" w:cs="Arial"/>
                <w:b/>
                <w:bCs/>
                <w:color w:val="FFFFFF"/>
                <w:position w:val="-3"/>
                <w:sz w:val="20"/>
                <w:szCs w:val="20"/>
                <w:shd w:val="clear" w:color="auto" w:fill="000000"/>
              </w:rPr>
              <w:t xml:space="preserve"> </w:t>
            </w:r>
          </w:p>
          <w:p w14:paraId="06BCA1ED" w14:textId="77777777" w:rsidR="00F9736B" w:rsidRPr="0039142A" w:rsidRDefault="00F9736B" w:rsidP="0039142A">
            <w:pPr>
              <w:rPr>
                <w:rFonts w:ascii="Arial" w:eastAsia="Calibri" w:hAnsi="Arial" w:cs="Arial"/>
                <w:sz w:val="18"/>
                <w:szCs w:val="18"/>
              </w:rPr>
            </w:pPr>
          </w:p>
          <w:p w14:paraId="63F878EA"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Podsklop 1:  Čepi za elektrodo: Kapice za izolacijo elektrode, dve 5 mm za unipolarni elektrodi ali ena 5 mm za bipolarno elektrodo, ena 3.2 mm za bipolarne elektrode z zunanjim premerom 4.6 do 8.4 F in ena IS-1 kapica za unipolarno ali bipolarno elektrodo.</w:t>
            </w:r>
          </w:p>
          <w:p w14:paraId="4E438505"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Podsklop 2: Čepek za zapiranje </w:t>
            </w:r>
            <w:proofErr w:type="spellStart"/>
            <w:r w:rsidRPr="0039142A">
              <w:rPr>
                <w:rFonts w:ascii="Arial" w:eastAsia="Calibri" w:hAnsi="Arial" w:cs="Arial"/>
                <w:sz w:val="18"/>
                <w:szCs w:val="18"/>
              </w:rPr>
              <w:t>konektorja</w:t>
            </w:r>
            <w:proofErr w:type="spellEnd"/>
            <w:r w:rsidRPr="0039142A">
              <w:rPr>
                <w:rFonts w:ascii="Arial" w:eastAsia="Calibri" w:hAnsi="Arial" w:cs="Arial"/>
                <w:sz w:val="18"/>
                <w:szCs w:val="18"/>
              </w:rPr>
              <w:t xml:space="preserve"> IS1 PIN PLUG: Čep za zapiranje </w:t>
            </w:r>
            <w:proofErr w:type="spellStart"/>
            <w:r w:rsidRPr="0039142A">
              <w:rPr>
                <w:rFonts w:ascii="Arial" w:eastAsia="Calibri" w:hAnsi="Arial" w:cs="Arial"/>
                <w:sz w:val="18"/>
                <w:szCs w:val="18"/>
              </w:rPr>
              <w:t>konekta</w:t>
            </w:r>
            <w:proofErr w:type="spellEnd"/>
            <w:r w:rsidRPr="0039142A">
              <w:rPr>
                <w:rFonts w:ascii="Arial" w:eastAsia="Calibri" w:hAnsi="Arial" w:cs="Arial"/>
                <w:sz w:val="18"/>
                <w:szCs w:val="18"/>
              </w:rPr>
              <w:t xml:space="preserve"> IS-1.</w:t>
            </w:r>
          </w:p>
          <w:p w14:paraId="69C3C276" w14:textId="77777777" w:rsidR="0039142A" w:rsidRDefault="0039142A" w:rsidP="0039142A">
            <w:pPr>
              <w:rPr>
                <w:rFonts w:ascii="Arial" w:eastAsia="Calibri" w:hAnsi="Arial" w:cs="Arial"/>
                <w:sz w:val="18"/>
                <w:szCs w:val="18"/>
              </w:rPr>
            </w:pPr>
            <w:r w:rsidRPr="0039142A">
              <w:rPr>
                <w:rFonts w:ascii="Arial" w:eastAsia="Calibri" w:hAnsi="Arial" w:cs="Arial"/>
                <w:sz w:val="18"/>
                <w:szCs w:val="18"/>
              </w:rPr>
              <w:t>Podsklop 3: Antibiotična ovojnica: Popolnoma razgradljiva ovojnica, namenjena zmanjševanju okužb pri vstavitvi skupaj s podkožno srčno napravo. Vsebuje naj najmanj dva antibiotika (</w:t>
            </w:r>
            <w:proofErr w:type="spellStart"/>
            <w:r w:rsidRPr="0039142A">
              <w:rPr>
                <w:rFonts w:ascii="Arial" w:eastAsia="Calibri" w:hAnsi="Arial" w:cs="Arial"/>
                <w:sz w:val="18"/>
                <w:szCs w:val="18"/>
              </w:rPr>
              <w:t>Minocycline</w:t>
            </w:r>
            <w:proofErr w:type="spellEnd"/>
            <w:r w:rsidRPr="0039142A">
              <w:rPr>
                <w:rFonts w:ascii="Arial" w:eastAsia="Calibri" w:hAnsi="Arial" w:cs="Arial"/>
                <w:sz w:val="18"/>
                <w:szCs w:val="18"/>
              </w:rPr>
              <w:t xml:space="preserve">, </w:t>
            </w:r>
            <w:proofErr w:type="spellStart"/>
            <w:r w:rsidRPr="0039142A">
              <w:rPr>
                <w:rFonts w:ascii="Arial" w:eastAsia="Calibri" w:hAnsi="Arial" w:cs="Arial"/>
                <w:sz w:val="18"/>
                <w:szCs w:val="18"/>
              </w:rPr>
              <w:t>Rifampicin</w:t>
            </w:r>
            <w:proofErr w:type="spellEnd"/>
            <w:r w:rsidRPr="0039142A">
              <w:rPr>
                <w:rFonts w:ascii="Arial" w:eastAsia="Calibri" w:hAnsi="Arial" w:cs="Arial"/>
                <w:sz w:val="18"/>
                <w:szCs w:val="18"/>
              </w:rPr>
              <w:t xml:space="preserve">). Dve velikosti (primerni za manjše podkožne srčne spodbujevalnike in večje podkožne srčne </w:t>
            </w:r>
            <w:proofErr w:type="spellStart"/>
            <w:r w:rsidRPr="0039142A">
              <w:rPr>
                <w:rFonts w:ascii="Arial" w:eastAsia="Calibri" w:hAnsi="Arial" w:cs="Arial"/>
                <w:sz w:val="18"/>
                <w:szCs w:val="18"/>
              </w:rPr>
              <w:t>defibrilatorje</w:t>
            </w:r>
            <w:proofErr w:type="spellEnd"/>
          </w:p>
          <w:p w14:paraId="510875A0" w14:textId="77777777" w:rsidR="009443BD" w:rsidRDefault="009443BD" w:rsidP="0039142A">
            <w:pPr>
              <w:rPr>
                <w:rFonts w:ascii="Arial" w:eastAsia="Calibri" w:hAnsi="Arial" w:cs="Arial"/>
                <w:sz w:val="18"/>
                <w:szCs w:val="18"/>
              </w:rPr>
            </w:pPr>
          </w:p>
          <w:p w14:paraId="19A4057D" w14:textId="77777777" w:rsidR="009443BD" w:rsidRDefault="009443BD" w:rsidP="0039142A">
            <w:pPr>
              <w:rPr>
                <w:rFonts w:ascii="Arial" w:eastAsia="Calibri" w:hAnsi="Arial" w:cs="Arial"/>
                <w:sz w:val="18"/>
                <w:szCs w:val="18"/>
              </w:rPr>
            </w:pPr>
          </w:p>
          <w:p w14:paraId="16F61BA7" w14:textId="77777777" w:rsidR="009443BD" w:rsidRDefault="009443BD" w:rsidP="0039142A">
            <w:pPr>
              <w:rPr>
                <w:rFonts w:ascii="Arial" w:eastAsia="Calibri" w:hAnsi="Arial" w:cs="Arial"/>
                <w:sz w:val="18"/>
                <w:szCs w:val="18"/>
              </w:rPr>
            </w:pPr>
          </w:p>
          <w:p w14:paraId="72674143" w14:textId="77777777" w:rsidR="009443BD" w:rsidRDefault="009443BD" w:rsidP="0039142A">
            <w:pPr>
              <w:rPr>
                <w:rFonts w:ascii="Arial" w:eastAsia="Calibri" w:hAnsi="Arial" w:cs="Arial"/>
                <w:sz w:val="18"/>
                <w:szCs w:val="18"/>
              </w:rPr>
            </w:pPr>
          </w:p>
          <w:p w14:paraId="695664E6" w14:textId="77777777" w:rsidR="009443BD" w:rsidRDefault="009443BD" w:rsidP="0039142A">
            <w:pPr>
              <w:rPr>
                <w:rFonts w:ascii="Arial" w:eastAsia="Calibri" w:hAnsi="Arial" w:cs="Arial"/>
                <w:sz w:val="18"/>
                <w:szCs w:val="18"/>
              </w:rPr>
            </w:pPr>
          </w:p>
          <w:p w14:paraId="7DCD0F97" w14:textId="77777777" w:rsidR="00A95BF9" w:rsidRDefault="00A95BF9" w:rsidP="0039142A">
            <w:pPr>
              <w:rPr>
                <w:rFonts w:ascii="Arial" w:eastAsia="Calibri" w:hAnsi="Arial" w:cs="Arial"/>
                <w:sz w:val="18"/>
                <w:szCs w:val="18"/>
              </w:rPr>
            </w:pPr>
          </w:p>
          <w:p w14:paraId="1C8A0EBB" w14:textId="77777777" w:rsidR="00A95BF9" w:rsidRDefault="00A95BF9" w:rsidP="0039142A">
            <w:pPr>
              <w:rPr>
                <w:rFonts w:ascii="Arial" w:eastAsia="Calibri" w:hAnsi="Arial" w:cs="Arial"/>
                <w:sz w:val="18"/>
                <w:szCs w:val="18"/>
              </w:rPr>
            </w:pPr>
          </w:p>
          <w:p w14:paraId="4FB06BEC" w14:textId="77777777" w:rsidR="00A95BF9" w:rsidRDefault="00A95BF9" w:rsidP="0039142A">
            <w:pPr>
              <w:rPr>
                <w:rFonts w:ascii="Arial" w:eastAsia="Calibri" w:hAnsi="Arial" w:cs="Arial"/>
                <w:sz w:val="18"/>
                <w:szCs w:val="18"/>
              </w:rPr>
            </w:pPr>
          </w:p>
          <w:p w14:paraId="49A45374" w14:textId="77777777" w:rsidR="00A95BF9" w:rsidRDefault="00A95BF9" w:rsidP="0039142A">
            <w:pPr>
              <w:rPr>
                <w:rFonts w:ascii="Arial" w:eastAsia="Calibri" w:hAnsi="Arial" w:cs="Arial"/>
                <w:sz w:val="18"/>
                <w:szCs w:val="18"/>
              </w:rPr>
            </w:pPr>
          </w:p>
          <w:p w14:paraId="021F4A27" w14:textId="77777777" w:rsidR="00A95BF9" w:rsidRDefault="00A95BF9" w:rsidP="0039142A">
            <w:pPr>
              <w:rPr>
                <w:rFonts w:ascii="Arial" w:eastAsia="Calibri" w:hAnsi="Arial" w:cs="Arial"/>
                <w:sz w:val="18"/>
                <w:szCs w:val="18"/>
              </w:rPr>
            </w:pPr>
          </w:p>
          <w:p w14:paraId="2C13207B" w14:textId="77777777" w:rsidR="00A95BF9" w:rsidRDefault="00A95BF9" w:rsidP="0039142A">
            <w:pPr>
              <w:rPr>
                <w:rFonts w:ascii="Arial" w:eastAsia="Calibri" w:hAnsi="Arial" w:cs="Arial"/>
                <w:sz w:val="18"/>
                <w:szCs w:val="18"/>
              </w:rPr>
            </w:pPr>
          </w:p>
          <w:p w14:paraId="2EEF6AA3" w14:textId="77777777" w:rsidR="00A95BF9" w:rsidRDefault="00A95BF9" w:rsidP="0039142A">
            <w:pPr>
              <w:rPr>
                <w:rFonts w:ascii="Arial" w:eastAsia="Calibri" w:hAnsi="Arial" w:cs="Arial"/>
                <w:sz w:val="18"/>
                <w:szCs w:val="18"/>
              </w:rPr>
            </w:pPr>
          </w:p>
          <w:p w14:paraId="2D15E129" w14:textId="77777777" w:rsidR="00A95BF9" w:rsidRDefault="00A95BF9" w:rsidP="0039142A">
            <w:pPr>
              <w:rPr>
                <w:rFonts w:ascii="Arial" w:eastAsia="Calibri" w:hAnsi="Arial" w:cs="Arial"/>
                <w:sz w:val="18"/>
                <w:szCs w:val="18"/>
              </w:rPr>
            </w:pPr>
          </w:p>
          <w:p w14:paraId="2F306B6B" w14:textId="77777777" w:rsidR="00A95BF9" w:rsidRDefault="00A95BF9" w:rsidP="0039142A">
            <w:pPr>
              <w:rPr>
                <w:rFonts w:ascii="Arial" w:eastAsia="Calibri" w:hAnsi="Arial" w:cs="Arial"/>
                <w:sz w:val="18"/>
                <w:szCs w:val="18"/>
              </w:rPr>
            </w:pPr>
          </w:p>
          <w:p w14:paraId="5D7A88B4" w14:textId="77777777" w:rsidR="00A95BF9" w:rsidRDefault="00A95BF9" w:rsidP="0039142A">
            <w:pPr>
              <w:rPr>
                <w:rFonts w:ascii="Arial" w:eastAsia="Calibri" w:hAnsi="Arial" w:cs="Arial"/>
                <w:sz w:val="18"/>
                <w:szCs w:val="18"/>
              </w:rPr>
            </w:pPr>
          </w:p>
          <w:p w14:paraId="3889F4EE" w14:textId="77777777" w:rsidR="00A95BF9" w:rsidRDefault="00A95BF9" w:rsidP="0039142A">
            <w:pPr>
              <w:rPr>
                <w:rFonts w:ascii="Arial" w:eastAsia="Calibri" w:hAnsi="Arial" w:cs="Arial"/>
                <w:sz w:val="18"/>
                <w:szCs w:val="18"/>
              </w:rPr>
            </w:pPr>
          </w:p>
          <w:p w14:paraId="7771B2E7" w14:textId="77777777" w:rsidR="00A95BF9" w:rsidRDefault="00A95BF9" w:rsidP="0039142A">
            <w:pPr>
              <w:rPr>
                <w:rFonts w:ascii="Arial" w:eastAsia="Calibri" w:hAnsi="Arial" w:cs="Arial"/>
                <w:sz w:val="18"/>
                <w:szCs w:val="18"/>
              </w:rPr>
            </w:pPr>
          </w:p>
          <w:p w14:paraId="11923541" w14:textId="77777777" w:rsidR="00A95BF9" w:rsidRDefault="00A95BF9" w:rsidP="0039142A">
            <w:pPr>
              <w:rPr>
                <w:rFonts w:ascii="Arial" w:eastAsia="Calibri" w:hAnsi="Arial" w:cs="Arial"/>
                <w:sz w:val="18"/>
                <w:szCs w:val="18"/>
              </w:rPr>
            </w:pPr>
          </w:p>
          <w:p w14:paraId="12A16339" w14:textId="77777777" w:rsidR="00A95BF9" w:rsidRDefault="00A95BF9" w:rsidP="0039142A">
            <w:pPr>
              <w:rPr>
                <w:rFonts w:ascii="Arial" w:eastAsia="Calibri" w:hAnsi="Arial" w:cs="Arial"/>
                <w:sz w:val="18"/>
                <w:szCs w:val="18"/>
              </w:rPr>
            </w:pPr>
          </w:p>
          <w:p w14:paraId="3F48612A" w14:textId="77777777" w:rsidR="00A95BF9" w:rsidRDefault="00A95BF9" w:rsidP="0039142A">
            <w:pPr>
              <w:rPr>
                <w:rFonts w:ascii="Arial" w:eastAsia="Calibri" w:hAnsi="Arial" w:cs="Arial"/>
                <w:sz w:val="18"/>
                <w:szCs w:val="18"/>
              </w:rPr>
            </w:pPr>
          </w:p>
          <w:p w14:paraId="48613A54" w14:textId="77777777" w:rsidR="00A95BF9" w:rsidRDefault="00A95BF9" w:rsidP="0039142A">
            <w:pPr>
              <w:rPr>
                <w:rFonts w:ascii="Arial" w:eastAsia="Calibri" w:hAnsi="Arial" w:cs="Arial"/>
                <w:sz w:val="18"/>
                <w:szCs w:val="18"/>
              </w:rPr>
            </w:pPr>
          </w:p>
          <w:p w14:paraId="1E1D77D8" w14:textId="77777777" w:rsidR="00A95BF9" w:rsidRDefault="00A95BF9" w:rsidP="0039142A">
            <w:pPr>
              <w:rPr>
                <w:rFonts w:ascii="Arial" w:eastAsia="Calibri" w:hAnsi="Arial" w:cs="Arial"/>
                <w:sz w:val="18"/>
                <w:szCs w:val="18"/>
              </w:rPr>
            </w:pPr>
          </w:p>
          <w:p w14:paraId="59EE5344" w14:textId="77777777" w:rsidR="00A95BF9" w:rsidRDefault="00A95BF9" w:rsidP="0039142A">
            <w:pPr>
              <w:rPr>
                <w:rFonts w:ascii="Arial" w:eastAsia="Calibri" w:hAnsi="Arial" w:cs="Arial"/>
                <w:sz w:val="18"/>
                <w:szCs w:val="18"/>
              </w:rPr>
            </w:pPr>
          </w:p>
          <w:p w14:paraId="5C9B998F" w14:textId="77777777" w:rsidR="00A95BF9" w:rsidRDefault="00A95BF9" w:rsidP="0039142A">
            <w:pPr>
              <w:rPr>
                <w:rFonts w:ascii="Arial" w:eastAsia="Calibri" w:hAnsi="Arial" w:cs="Arial"/>
                <w:sz w:val="18"/>
                <w:szCs w:val="18"/>
              </w:rPr>
            </w:pPr>
          </w:p>
          <w:p w14:paraId="4E6AD376" w14:textId="77777777" w:rsidR="00A95BF9" w:rsidRDefault="00A95BF9" w:rsidP="0039142A">
            <w:pPr>
              <w:rPr>
                <w:rFonts w:ascii="Arial" w:eastAsia="Calibri" w:hAnsi="Arial" w:cs="Arial"/>
                <w:sz w:val="18"/>
                <w:szCs w:val="18"/>
              </w:rPr>
            </w:pPr>
          </w:p>
          <w:p w14:paraId="5CB6A629" w14:textId="77777777" w:rsidR="00A95BF9" w:rsidRDefault="00A95BF9" w:rsidP="0039142A">
            <w:pPr>
              <w:rPr>
                <w:rFonts w:ascii="Arial" w:eastAsia="Calibri" w:hAnsi="Arial" w:cs="Arial"/>
                <w:sz w:val="18"/>
                <w:szCs w:val="18"/>
              </w:rPr>
            </w:pPr>
          </w:p>
          <w:p w14:paraId="1CDAC442" w14:textId="77777777" w:rsidR="009443BD" w:rsidRDefault="009443BD" w:rsidP="0039142A">
            <w:pPr>
              <w:rPr>
                <w:rFonts w:ascii="Arial" w:eastAsia="Calibri" w:hAnsi="Arial" w:cs="Arial"/>
                <w:sz w:val="18"/>
                <w:szCs w:val="18"/>
              </w:rPr>
            </w:pPr>
          </w:p>
          <w:p w14:paraId="3603927B" w14:textId="77777777" w:rsidR="009443BD" w:rsidRDefault="009443BD" w:rsidP="0039142A">
            <w:pPr>
              <w:rPr>
                <w:rFonts w:ascii="Arial" w:eastAsia="Calibri" w:hAnsi="Arial" w:cs="Arial"/>
                <w:sz w:val="18"/>
                <w:szCs w:val="18"/>
              </w:rPr>
            </w:pPr>
          </w:p>
          <w:p w14:paraId="53EFA2B1" w14:textId="0F52ECC2" w:rsidR="009443BD" w:rsidRDefault="009443BD" w:rsidP="0039142A">
            <w:pPr>
              <w:rPr>
                <w:rFonts w:ascii="Arial" w:eastAsia="Calibri" w:hAnsi="Arial" w:cs="Arial"/>
                <w:sz w:val="18"/>
                <w:szCs w:val="18"/>
              </w:rPr>
            </w:pPr>
          </w:p>
        </w:tc>
      </w:tr>
    </w:tbl>
    <w:p w14:paraId="4125BB41" w14:textId="77777777" w:rsidR="00561CF2" w:rsidRPr="00A17BFF" w:rsidRDefault="00561CF2" w:rsidP="0025585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rPr>
          <w:rFonts w:ascii="Arial" w:hAnsi="Arial" w:cs="Arial"/>
          <w:color w:val="FFFFFF" w:themeColor="background1"/>
        </w:rPr>
      </w:pPr>
      <w:r>
        <w:rPr>
          <w:rFonts w:ascii="Arial" w:hAnsi="Arial" w:cs="Arial"/>
          <w:color w:val="FFFFFF" w:themeColor="background1"/>
        </w:rPr>
        <w:lastRenderedPageBreak/>
        <w:t>Vsebina ponudbene dokumentacije</w:t>
      </w:r>
    </w:p>
    <w:p w14:paraId="5F8D870D" w14:textId="77777777" w:rsidR="00561CF2" w:rsidRPr="00A17BFF" w:rsidRDefault="00561CF2" w:rsidP="00827BFC">
      <w:pPr>
        <w:pStyle w:val="Paragraf"/>
        <w:rPr>
          <w:rFonts w:ascii="Arial" w:hAnsi="Arial" w:cs="Arial"/>
        </w:rPr>
      </w:pPr>
    </w:p>
    <w:p w14:paraId="5382E0C7" w14:textId="77777777" w:rsidR="002544C9" w:rsidRDefault="00561CF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F61113" w14:textId="77777777" w:rsidR="002544C9" w:rsidRDefault="00561CF2">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20F9FD7D" w14:textId="77777777" w:rsidR="002544C9" w:rsidRDefault="00561CF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17E7A5B" w14:textId="77777777" w:rsidR="002544C9" w:rsidRDefault="00561CF2">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C28B5A5" w14:textId="77777777" w:rsidR="00561CF2" w:rsidRPr="00A17BFF" w:rsidRDefault="00561CF2"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544C9" w14:paraId="6EE83F1E" w14:textId="77777777" w:rsidTr="007F617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CD6AD0" w14:textId="77777777" w:rsidR="002544C9" w:rsidRDefault="00561CF2">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387684F" w14:textId="77777777" w:rsidR="002544C9" w:rsidRDefault="00561CF2">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CB961C2" w14:textId="77777777" w:rsidR="002544C9" w:rsidRDefault="00561CF2">
            <w:pPr>
              <w:jc w:val="center"/>
            </w:pPr>
            <w:r>
              <w:rPr>
                <w:rFonts w:ascii="Arial" w:hAnsi="Arial" w:cs="Arial"/>
                <w:b/>
                <w:bCs/>
                <w:color w:val="000000"/>
                <w:position w:val="-3"/>
                <w:sz w:val="20"/>
                <w:szCs w:val="20"/>
                <w:shd w:val="clear" w:color="auto" w:fill="AAAAAA"/>
              </w:rPr>
              <w:t>Opombe</w:t>
            </w:r>
          </w:p>
        </w:tc>
      </w:tr>
      <w:tr w:rsidR="002544C9" w14:paraId="0B7BBD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A549D" w14:textId="77777777" w:rsidR="002544C9" w:rsidRDefault="00561CF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CE879" w14:textId="77777777" w:rsidR="002544C9" w:rsidRDefault="00561CF2">
            <w:r>
              <w:rPr>
                <w:rFonts w:ascii="Arial" w:hAnsi="Arial" w:cs="Arial"/>
                <w:color w:val="000000"/>
                <w:position w:val="-2"/>
                <w:sz w:val="18"/>
                <w:szCs w:val="18"/>
              </w:rPr>
              <w:t>Ponudba</w:t>
            </w:r>
          </w:p>
          <w:p w14:paraId="570F30D7"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17B7F" w14:textId="77777777" w:rsidR="002544C9" w:rsidRDefault="00561CF2">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2544C9" w14:paraId="179ECB9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9AB49" w14:textId="77777777" w:rsidR="002544C9" w:rsidRDefault="00561CF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CE3E3" w14:textId="77777777" w:rsidR="002544C9" w:rsidRDefault="00561CF2">
            <w:r>
              <w:rPr>
                <w:rFonts w:ascii="Arial" w:hAnsi="Arial" w:cs="Arial"/>
                <w:color w:val="000000"/>
                <w:position w:val="-2"/>
                <w:sz w:val="18"/>
                <w:szCs w:val="18"/>
              </w:rPr>
              <w:t>Krovna izjava</w:t>
            </w:r>
          </w:p>
          <w:p w14:paraId="7FDF6988"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08017" w14:textId="77777777" w:rsidR="002544C9" w:rsidRDefault="00561CF2">
            <w:pPr>
              <w:spacing w:before="135" w:after="135"/>
              <w:jc w:val="both"/>
              <w:textAlignment w:val="center"/>
            </w:pPr>
            <w:r>
              <w:rPr>
                <w:rFonts w:ascii="Arial" w:hAnsi="Arial" w:cs="Arial"/>
                <w:color w:val="000000"/>
                <w:position w:val="-2"/>
                <w:sz w:val="18"/>
                <w:szCs w:val="18"/>
              </w:rPr>
              <w:t>Izpolnjen, podpisan in žigosan.</w:t>
            </w:r>
          </w:p>
        </w:tc>
      </w:tr>
      <w:tr w:rsidR="002544C9" w14:paraId="121DA0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56CDF" w14:textId="77777777" w:rsidR="002544C9" w:rsidRDefault="00561CF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E7B01" w14:textId="77777777" w:rsidR="002544C9" w:rsidRDefault="00561CF2">
            <w:r>
              <w:rPr>
                <w:rFonts w:ascii="Arial" w:hAnsi="Arial" w:cs="Arial"/>
                <w:color w:val="000000"/>
                <w:position w:val="-2"/>
                <w:sz w:val="18"/>
                <w:szCs w:val="18"/>
              </w:rPr>
              <w:t>ESPD</w:t>
            </w:r>
          </w:p>
          <w:p w14:paraId="66A1C6F4"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A6690" w14:textId="77777777" w:rsidR="002544C9" w:rsidRDefault="00561CF2">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2544C9" w14:paraId="0AADB9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197E5" w14:textId="77777777" w:rsidR="002544C9" w:rsidRDefault="00561CF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CF420" w14:textId="77777777" w:rsidR="002544C9" w:rsidRDefault="00561CF2">
            <w:r>
              <w:rPr>
                <w:rFonts w:ascii="Arial" w:hAnsi="Arial" w:cs="Arial"/>
                <w:color w:val="000000"/>
                <w:position w:val="-2"/>
                <w:sz w:val="18"/>
                <w:szCs w:val="18"/>
              </w:rPr>
              <w:t>Izjava gospodarskega subjekta in pooblastilo za pridobitev podatkov iz kazenske evidence</w:t>
            </w:r>
          </w:p>
          <w:p w14:paraId="0DAE317E"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D5549" w14:textId="77777777" w:rsidR="002544C9" w:rsidRDefault="00561CF2">
            <w:pPr>
              <w:spacing w:before="135" w:after="135"/>
              <w:jc w:val="both"/>
              <w:textAlignment w:val="center"/>
            </w:pPr>
            <w:r>
              <w:rPr>
                <w:rFonts w:ascii="Arial" w:hAnsi="Arial" w:cs="Arial"/>
                <w:color w:val="000000"/>
                <w:position w:val="-2"/>
                <w:sz w:val="18"/>
                <w:szCs w:val="18"/>
              </w:rPr>
              <w:t>Izpolnjen, podpisan in žigosan.</w:t>
            </w:r>
          </w:p>
        </w:tc>
      </w:tr>
      <w:tr w:rsidR="002544C9" w14:paraId="5E4963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A621D" w14:textId="77777777" w:rsidR="002544C9" w:rsidRDefault="00561CF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2D3A5" w14:textId="77777777" w:rsidR="002544C9" w:rsidRDefault="00561CF2">
            <w:r>
              <w:rPr>
                <w:rFonts w:ascii="Arial" w:hAnsi="Arial" w:cs="Arial"/>
                <w:color w:val="000000"/>
                <w:position w:val="-2"/>
                <w:sz w:val="18"/>
                <w:szCs w:val="18"/>
              </w:rPr>
              <w:t>Seznam članov organov in zastopnikov gospodarskega subjekta</w:t>
            </w:r>
          </w:p>
          <w:p w14:paraId="19FE2401"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803A5" w14:textId="77777777" w:rsidR="002544C9" w:rsidRDefault="00561CF2">
            <w:pPr>
              <w:spacing w:before="135" w:after="135"/>
              <w:jc w:val="both"/>
              <w:textAlignment w:val="center"/>
            </w:pPr>
            <w:r>
              <w:rPr>
                <w:rFonts w:ascii="Arial" w:hAnsi="Arial" w:cs="Arial"/>
                <w:color w:val="000000"/>
                <w:position w:val="-2"/>
                <w:sz w:val="18"/>
                <w:szCs w:val="18"/>
              </w:rPr>
              <w:t>Izpolnjen, podpisan in žigosan. </w:t>
            </w:r>
          </w:p>
          <w:p w14:paraId="3F709D25" w14:textId="77777777" w:rsidR="002544C9" w:rsidRDefault="00561CF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F6178" w14:paraId="01BD99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903CE" w14:textId="77777777" w:rsidR="007F6178" w:rsidRDefault="007F6178" w:rsidP="007F617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D16D3" w14:textId="5CC5F101" w:rsidR="007F6178" w:rsidRDefault="007F6178" w:rsidP="007F6178">
            <w:r>
              <w:rPr>
                <w:rFonts w:ascii="Arial" w:hAnsi="Arial" w:cs="Arial"/>
                <w:color w:val="000000"/>
                <w:position w:val="-2"/>
                <w:sz w:val="18"/>
                <w:szCs w:val="18"/>
              </w:rPr>
              <w:t>Referenčna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15F30" w14:textId="27D9D8E9" w:rsidR="007F6178" w:rsidRDefault="007F6178" w:rsidP="007F6178">
            <w:pPr>
              <w:spacing w:before="135" w:after="135"/>
              <w:jc w:val="both"/>
              <w:textAlignment w:val="center"/>
            </w:pPr>
            <w:r>
              <w:rPr>
                <w:rFonts w:ascii="Arial" w:hAnsi="Arial" w:cs="Arial"/>
                <w:color w:val="000000"/>
                <w:position w:val="-2"/>
                <w:sz w:val="18"/>
                <w:szCs w:val="18"/>
              </w:rPr>
              <w:t>Izpolnjena in potrjena s strani ustanove, kjer se je ponujeno blago uporabljalo. Ponudnik jo dostavi v primeru, da ga bo naročnik k temu pozval. Ponudnik lahko dostavi reference tudi na svojem obrazcu, v kolikor obrazec vsebuje vse elemente naročnikovega obrazca.</w:t>
            </w:r>
          </w:p>
        </w:tc>
      </w:tr>
      <w:tr w:rsidR="002544C9" w14:paraId="06E143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8E2E7" w14:textId="2E3264DA" w:rsidR="002544C9" w:rsidRDefault="001F019C">
            <w:r w:rsidRPr="001F019C">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5B4D4" w14:textId="77777777" w:rsidR="002544C9" w:rsidRDefault="00561CF2">
            <w:r>
              <w:rPr>
                <w:rFonts w:ascii="Arial" w:hAnsi="Arial" w:cs="Arial"/>
                <w:color w:val="000000"/>
                <w:position w:val="-2"/>
                <w:sz w:val="18"/>
                <w:szCs w:val="18"/>
              </w:rPr>
              <w:t>Vzorec menične izjave za dobro izvedbo</w:t>
            </w:r>
          </w:p>
          <w:p w14:paraId="4FC6D4A0"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7CD07" w14:textId="77777777" w:rsidR="002544C9" w:rsidRDefault="00561CF2">
            <w:pPr>
              <w:spacing w:before="135" w:after="135"/>
              <w:jc w:val="both"/>
              <w:textAlignment w:val="center"/>
            </w:pPr>
            <w:r>
              <w:rPr>
                <w:rFonts w:ascii="Arial" w:hAnsi="Arial" w:cs="Arial"/>
                <w:color w:val="000000"/>
                <w:position w:val="-2"/>
                <w:sz w:val="18"/>
                <w:szCs w:val="18"/>
              </w:rPr>
              <w:t>Parafiran.</w:t>
            </w:r>
          </w:p>
        </w:tc>
      </w:tr>
      <w:tr w:rsidR="002544C9" w14:paraId="66DD38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F14C6" w14:textId="4E1F4974" w:rsidR="002544C9" w:rsidRDefault="001F019C">
            <w:r w:rsidRPr="001F019C">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CADD2" w14:textId="77777777" w:rsidR="002544C9" w:rsidRDefault="00561CF2">
            <w:r>
              <w:rPr>
                <w:rFonts w:ascii="Arial" w:hAnsi="Arial" w:cs="Arial"/>
                <w:color w:val="000000"/>
                <w:position w:val="-2"/>
                <w:sz w:val="18"/>
                <w:szCs w:val="18"/>
              </w:rPr>
              <w:t>Izjava o lastniških deležih</w:t>
            </w:r>
          </w:p>
          <w:p w14:paraId="6C152C79"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82056" w14:textId="77777777" w:rsidR="002544C9" w:rsidRDefault="00561CF2">
            <w:pPr>
              <w:spacing w:before="135" w:after="135"/>
              <w:jc w:val="both"/>
              <w:textAlignment w:val="center"/>
            </w:pPr>
            <w:r>
              <w:rPr>
                <w:rFonts w:ascii="Arial" w:hAnsi="Arial" w:cs="Arial"/>
                <w:color w:val="000000"/>
                <w:position w:val="-2"/>
                <w:sz w:val="18"/>
                <w:szCs w:val="18"/>
              </w:rPr>
              <w:t>Izpolnjen, podpisan in žigosan</w:t>
            </w:r>
          </w:p>
        </w:tc>
      </w:tr>
      <w:tr w:rsidR="001F019C" w14:paraId="5C132555" w14:textId="77777777" w:rsidTr="0061175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BC4A" w14:textId="77777777" w:rsidR="001F019C" w:rsidRPr="00557172" w:rsidRDefault="001F019C" w:rsidP="00611757">
            <w:pPr>
              <w:rPr>
                <w:rFonts w:ascii="Arial" w:hAnsi="Arial" w:cs="Arial"/>
                <w:color w:val="FF0000"/>
                <w:position w:val="-2"/>
                <w:sz w:val="18"/>
                <w:szCs w:val="18"/>
              </w:rPr>
            </w:pPr>
            <w:r w:rsidRPr="00557172">
              <w:rPr>
                <w:rFonts w:ascii="Arial" w:hAnsi="Arial" w:cs="Arial"/>
                <w:color w:val="FF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71FCC" w14:textId="77777777" w:rsidR="001F019C" w:rsidRPr="00557172" w:rsidRDefault="001F019C" w:rsidP="00611757">
            <w:pPr>
              <w:rPr>
                <w:rFonts w:ascii="Arial" w:hAnsi="Arial" w:cs="Arial"/>
                <w:color w:val="FF0000"/>
                <w:position w:val="-2"/>
                <w:sz w:val="18"/>
                <w:szCs w:val="18"/>
              </w:rPr>
            </w:pPr>
            <w:r w:rsidRPr="00557172">
              <w:rPr>
                <w:rFonts w:ascii="Arial" w:hAnsi="Arial" w:cs="Arial"/>
                <w:color w:val="FF0000"/>
                <w:position w:val="-2"/>
                <w:sz w:val="18"/>
                <w:szCs w:val="18"/>
              </w:rPr>
              <w:t>Vzorec bančne garancije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BC8CD" w14:textId="77777777" w:rsidR="001F019C" w:rsidRPr="00557172" w:rsidRDefault="001F019C" w:rsidP="00611757">
            <w:pPr>
              <w:spacing w:before="135" w:after="135"/>
              <w:jc w:val="both"/>
              <w:textAlignment w:val="center"/>
              <w:rPr>
                <w:rFonts w:ascii="Arial" w:hAnsi="Arial" w:cs="Arial"/>
                <w:color w:val="FF0000"/>
                <w:position w:val="-2"/>
                <w:sz w:val="18"/>
                <w:szCs w:val="18"/>
              </w:rPr>
            </w:pPr>
            <w:r w:rsidRPr="00557172">
              <w:rPr>
                <w:rFonts w:ascii="Arial" w:hAnsi="Arial" w:cs="Arial"/>
                <w:color w:val="FF0000"/>
                <w:position w:val="-2"/>
                <w:sz w:val="18"/>
                <w:szCs w:val="18"/>
              </w:rPr>
              <w:t xml:space="preserve">Parafiran. </w:t>
            </w:r>
          </w:p>
        </w:tc>
      </w:tr>
      <w:tr w:rsidR="002544C9" w14:paraId="60960E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97EE5" w14:textId="77777777" w:rsidR="002544C9" w:rsidRDefault="00561CF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5F047" w14:textId="77777777" w:rsidR="002544C9" w:rsidRDefault="00561CF2">
            <w:r>
              <w:rPr>
                <w:rFonts w:ascii="Arial" w:hAnsi="Arial" w:cs="Arial"/>
                <w:color w:val="000000"/>
                <w:position w:val="-2"/>
                <w:sz w:val="18"/>
                <w:szCs w:val="18"/>
              </w:rPr>
              <w:t>Vzorec pogodbe: POGODBA_KOMISIJSKA SKLADIŠČA.</w:t>
            </w:r>
          </w:p>
          <w:p w14:paraId="413FD2DF"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99140" w14:textId="77777777" w:rsidR="002544C9" w:rsidRDefault="00561CF2">
            <w:pPr>
              <w:spacing w:before="135" w:after="135"/>
              <w:jc w:val="both"/>
              <w:textAlignment w:val="center"/>
            </w:pPr>
            <w:r>
              <w:rPr>
                <w:rFonts w:ascii="Arial" w:hAnsi="Arial" w:cs="Arial"/>
                <w:color w:val="000000"/>
                <w:position w:val="-2"/>
                <w:sz w:val="18"/>
                <w:szCs w:val="18"/>
              </w:rPr>
              <w:t>Parafiran, podpisan in žigosan.</w:t>
            </w:r>
          </w:p>
        </w:tc>
      </w:tr>
    </w:tbl>
    <w:p w14:paraId="77BFE489" w14:textId="77777777" w:rsidR="002544C9" w:rsidRDefault="002544C9">
      <w:pPr>
        <w:sectPr w:rsidR="002544C9" w:rsidSect="00D931BF">
          <w:headerReference w:type="default" r:id="rId14"/>
          <w:footerReference w:type="default" r:id="rId15"/>
          <w:pgSz w:w="11906" w:h="16838"/>
          <w:pgMar w:top="1418" w:right="1418" w:bottom="1418" w:left="1418" w:header="567" w:footer="680" w:gutter="0"/>
          <w:cols w:space="708"/>
          <w:docGrid w:linePitch="360"/>
        </w:sectPr>
      </w:pPr>
    </w:p>
    <w:p w14:paraId="17AF5C59" w14:textId="77777777"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D76907C" w14:textId="77777777" w:rsidR="00561CF2" w:rsidRPr="00252358" w:rsidRDefault="00561CF2" w:rsidP="00252358"/>
    <w:p w14:paraId="0891A9D6"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72D207A" w14:textId="77777777" w:rsidR="00561CF2" w:rsidRDefault="00561CF2" w:rsidP="00EB2A75">
      <w:pPr>
        <w:spacing w:after="120"/>
        <w:rPr>
          <w:rFonts w:ascii="Arial" w:hAnsi="Arial" w:cs="Arial"/>
        </w:rPr>
      </w:pPr>
    </w:p>
    <w:p w14:paraId="7943C8D3" w14:textId="77777777" w:rsidR="002544C9" w:rsidRDefault="00561CF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SRČNI SPODBUJEVALNIKI</w:t>
      </w:r>
      <w:r>
        <w:rPr>
          <w:rFonts w:ascii="Arial" w:hAnsi="Arial" w:cs="Arial"/>
          <w:color w:val="000000"/>
          <w:sz w:val="18"/>
          <w:szCs w:val="18"/>
        </w:rPr>
        <w:t>« dajemo ponudbo, kot sledi:</w:t>
      </w:r>
    </w:p>
    <w:p w14:paraId="387C450F" w14:textId="77777777" w:rsidR="002544C9" w:rsidRDefault="00561CF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544C9" w14:paraId="51959AE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72146A" w14:textId="77777777" w:rsidR="002544C9" w:rsidRDefault="00561CF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5D051" w14:textId="77777777" w:rsidR="002544C9" w:rsidRDefault="00561CF2">
            <w:r>
              <w:rPr>
                <w:rFonts w:ascii="Arial" w:hAnsi="Arial" w:cs="Arial"/>
                <w:color w:val="000000"/>
                <w:position w:val="-2"/>
                <w:sz w:val="18"/>
                <w:szCs w:val="18"/>
              </w:rPr>
              <w:t> </w:t>
            </w:r>
          </w:p>
        </w:tc>
      </w:tr>
      <w:tr w:rsidR="002544C9" w14:paraId="3BC322E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6463D6" w14:textId="77777777" w:rsidR="002544C9" w:rsidRDefault="00561CF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6F35D" w14:textId="77777777" w:rsidR="002544C9" w:rsidRDefault="00561CF2">
            <w:r>
              <w:rPr>
                <w:rFonts w:ascii="Arial" w:hAnsi="Arial" w:cs="Arial"/>
                <w:color w:val="000000"/>
                <w:position w:val="-2"/>
                <w:sz w:val="18"/>
                <w:szCs w:val="18"/>
              </w:rPr>
              <w:t> </w:t>
            </w:r>
          </w:p>
        </w:tc>
      </w:tr>
    </w:tbl>
    <w:p w14:paraId="481EFC51" w14:textId="77777777" w:rsidR="002544C9" w:rsidRDefault="00561CF2">
      <w:pPr>
        <w:spacing w:before="225" w:after="225" w:line="240" w:lineRule="auto"/>
        <w:jc w:val="both"/>
      </w:pPr>
      <w:r>
        <w:rPr>
          <w:rFonts w:ascii="Arial" w:hAnsi="Arial" w:cs="Arial"/>
          <w:color w:val="000000"/>
          <w:sz w:val="18"/>
          <w:szCs w:val="18"/>
        </w:rPr>
        <w:t>Ponudbo oddajamo (ustrezno označite):</w:t>
      </w:r>
    </w:p>
    <w:p w14:paraId="67C287B0" w14:textId="77777777" w:rsidR="002544C9" w:rsidRDefault="00561CF2">
      <w:pPr>
        <w:spacing w:before="225" w:after="225" w:line="240" w:lineRule="auto"/>
        <w:jc w:val="both"/>
      </w:pPr>
      <w:r>
        <w:fldChar w:fldCharType="begin">
          <w:ffData>
            <w:name w:val="cbox165d87d8b4f0dd"/>
            <w:enabled/>
            <w:calcOnExit w:val="0"/>
            <w:checkBox>
              <w:sizeAuto/>
              <w:default w:val="0"/>
            </w:checkBox>
          </w:ffData>
        </w:fldChar>
      </w:r>
      <w:bookmarkStart w:id="0" w:name="cbox165d87d8b4f0dd"/>
      <w:r>
        <w:instrText xml:space="preserve"> FORMCHECKBOX </w:instrText>
      </w:r>
      <w:r w:rsidR="00590624">
        <w:fldChar w:fldCharType="separate"/>
      </w:r>
      <w:r>
        <w:fldChar w:fldCharType="end"/>
      </w:r>
      <w:bookmarkEnd w:id="0"/>
      <w:r>
        <w:rPr>
          <w:rFonts w:ascii="Arial" w:hAnsi="Arial" w:cs="Arial"/>
          <w:color w:val="000000"/>
          <w:sz w:val="18"/>
          <w:szCs w:val="18"/>
        </w:rPr>
        <w:t> samostojno</w:t>
      </w:r>
    </w:p>
    <w:p w14:paraId="2CDC6A18" w14:textId="77777777" w:rsidR="002544C9" w:rsidRDefault="00561CF2">
      <w:pPr>
        <w:spacing w:before="225" w:after="225" w:line="240" w:lineRule="auto"/>
        <w:jc w:val="both"/>
      </w:pPr>
      <w:r>
        <w:fldChar w:fldCharType="begin">
          <w:ffData>
            <w:name w:val="cbox165d87d8b4f7a9"/>
            <w:enabled/>
            <w:calcOnExit w:val="0"/>
            <w:checkBox>
              <w:sizeAuto/>
              <w:default w:val="0"/>
            </w:checkBox>
          </w:ffData>
        </w:fldChar>
      </w:r>
      <w:bookmarkStart w:id="1" w:name="cbox165d87d8b4f7a9"/>
      <w:r>
        <w:instrText xml:space="preserve"> FORMCHECKBOX </w:instrText>
      </w:r>
      <w:r w:rsidR="00590624">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EDED790" w14:textId="77777777" w:rsidR="002544C9" w:rsidRDefault="00561CF2">
      <w:pPr>
        <w:spacing w:before="225" w:after="225" w:line="240" w:lineRule="auto"/>
        <w:jc w:val="both"/>
      </w:pPr>
      <w:r>
        <w:fldChar w:fldCharType="begin">
          <w:ffData>
            <w:name w:val="cbox165d87d8b4fad9"/>
            <w:enabled/>
            <w:calcOnExit w:val="0"/>
            <w:checkBox>
              <w:sizeAuto/>
              <w:default w:val="0"/>
            </w:checkBox>
          </w:ffData>
        </w:fldChar>
      </w:r>
      <w:bookmarkStart w:id="2" w:name="cbox165d87d8b4fad9"/>
      <w:r>
        <w:instrText xml:space="preserve"> FORMCHECKBOX </w:instrText>
      </w:r>
      <w:r w:rsidR="00590624">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60075AB" w14:textId="77777777" w:rsidR="002544C9" w:rsidRDefault="00561CF2">
      <w:pPr>
        <w:spacing w:before="225" w:after="225" w:line="240" w:lineRule="auto"/>
        <w:jc w:val="both"/>
      </w:pPr>
      <w:r>
        <w:fldChar w:fldCharType="begin">
          <w:ffData>
            <w:name w:val="cbox165d87d8b50395"/>
            <w:enabled/>
            <w:calcOnExit w:val="0"/>
            <w:checkBox>
              <w:sizeAuto/>
              <w:default w:val="0"/>
            </w:checkBox>
          </w:ffData>
        </w:fldChar>
      </w:r>
      <w:bookmarkStart w:id="3" w:name="cbox165d87d8b50395"/>
      <w:r>
        <w:instrText xml:space="preserve"> FORMCHECKBOX </w:instrText>
      </w:r>
      <w:r w:rsidR="00590624">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AAF1077" w14:textId="77777777" w:rsidR="002544C9" w:rsidRDefault="00561CF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1647A819" w14:textId="77777777" w:rsidR="00561CF2" w:rsidRDefault="00561CF2" w:rsidP="00561CF2">
      <w:pPr>
        <w:spacing w:before="225" w:after="225" w:line="240" w:lineRule="auto"/>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25536464" w14:textId="66F46F0F" w:rsidR="002544C9" w:rsidRDefault="00561CF2" w:rsidP="0025585A">
      <w:pPr>
        <w:spacing w:after="0" w:line="240" w:lineRule="auto"/>
      </w:pPr>
      <w:r>
        <w:rPr>
          <w:rFonts w:ascii="Arial" w:hAnsi="Arial" w:cs="Arial"/>
          <w:color w:val="000000"/>
          <w:sz w:val="18"/>
          <w:szCs w:val="18"/>
        </w:rPr>
        <w:t xml:space="preserve">  </w:t>
      </w:r>
      <w:r>
        <w:rPr>
          <w:rFonts w:ascii="Arial" w:hAnsi="Arial" w:cs="Arial"/>
          <w:b/>
          <w:bCs/>
          <w:color w:val="000000"/>
          <w:sz w:val="18"/>
          <w:szCs w:val="18"/>
        </w:rPr>
        <w:t>III. Rok veljavnosti ponudb</w:t>
      </w:r>
      <w:r>
        <w:rPr>
          <w:rFonts w:ascii="Arial" w:hAnsi="Arial" w:cs="Arial"/>
          <w:color w:val="000000"/>
          <w:sz w:val="18"/>
          <w:szCs w:val="18"/>
        </w:rPr>
        <w:t>e</w:t>
      </w:r>
    </w:p>
    <w:p w14:paraId="0B3F16D7" w14:textId="77777777" w:rsidR="002544C9" w:rsidRDefault="00561CF2">
      <w:pPr>
        <w:spacing w:before="225" w:after="225" w:line="240" w:lineRule="auto"/>
        <w:jc w:val="both"/>
      </w:pPr>
      <w:r>
        <w:rPr>
          <w:rFonts w:ascii="Arial" w:hAnsi="Arial" w:cs="Arial"/>
          <w:color w:val="000000"/>
          <w:sz w:val="18"/>
          <w:szCs w:val="18"/>
        </w:rPr>
        <w:t>Ponudba velja najmanj 180 dni od roka za predložitev ponudb.</w:t>
      </w:r>
    </w:p>
    <w:p w14:paraId="0E5BE6AA" w14:textId="77777777" w:rsidR="002544C9" w:rsidRDefault="00561CF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9E2D220" w14:textId="7DEE252D" w:rsidR="002544C9" w:rsidRDefault="00561CF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46FDE4B1" w14:textId="77777777" w:rsidR="002544C9" w:rsidRDefault="00561CF2">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53B4287" w14:textId="77777777" w:rsidR="002544C9" w:rsidRDefault="00561CF2">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67A7C27" w14:textId="3415352C" w:rsidR="002544C9" w:rsidRDefault="00561CF2" w:rsidP="0025585A">
      <w:pPr>
        <w:spacing w:after="0" w:line="240" w:lineRule="auto"/>
        <w:rPr>
          <w:rFonts w:ascii="Arial" w:hAnsi="Arial" w:cs="Arial"/>
          <w:color w:val="000000"/>
          <w:sz w:val="18"/>
          <w:szCs w:val="18"/>
        </w:rPr>
      </w:pPr>
      <w:r>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686BC11F" w14:textId="77777777" w:rsidR="0025585A" w:rsidRDefault="0025585A" w:rsidP="0025585A">
      <w:pPr>
        <w:spacing w:after="0" w:line="240" w:lineRule="auto"/>
        <w:rPr>
          <w:rFonts w:ascii="Arial" w:hAnsi="Arial" w:cs="Arial"/>
          <w:color w:val="000000"/>
          <w:sz w:val="18"/>
          <w:szCs w:val="18"/>
        </w:rPr>
      </w:pPr>
    </w:p>
    <w:p w14:paraId="139994E5" w14:textId="77777777" w:rsidR="0025585A" w:rsidRDefault="0025585A" w:rsidP="0025585A">
      <w:pPr>
        <w:spacing w:after="0" w:line="240" w:lineRule="auto"/>
        <w:rPr>
          <w:rFonts w:ascii="Arial" w:hAnsi="Arial" w:cs="Arial"/>
          <w:color w:val="000000"/>
          <w:sz w:val="18"/>
          <w:szCs w:val="18"/>
        </w:rPr>
      </w:pPr>
    </w:p>
    <w:p w14:paraId="28A90E6A" w14:textId="77777777" w:rsidR="0025585A" w:rsidRDefault="0025585A" w:rsidP="0025585A">
      <w:pPr>
        <w:spacing w:after="0" w:line="240" w:lineRule="auto"/>
        <w:rPr>
          <w:rFonts w:ascii="Arial" w:hAnsi="Arial" w:cs="Arial"/>
          <w:color w:val="000000"/>
          <w:sz w:val="18"/>
          <w:szCs w:val="18"/>
        </w:rPr>
      </w:pPr>
    </w:p>
    <w:p w14:paraId="63D850C8" w14:textId="77777777" w:rsidR="0025585A" w:rsidRDefault="0025585A" w:rsidP="0025585A">
      <w:pPr>
        <w:spacing w:after="0" w:line="240" w:lineRule="auto"/>
        <w:rPr>
          <w:rFonts w:ascii="Arial" w:hAnsi="Arial" w:cs="Arial"/>
          <w:color w:val="000000"/>
          <w:sz w:val="18"/>
          <w:szCs w:val="18"/>
        </w:rPr>
      </w:pPr>
    </w:p>
    <w:p w14:paraId="1FF14F15" w14:textId="77777777" w:rsidR="0025585A" w:rsidRDefault="0025585A" w:rsidP="0025585A">
      <w:pPr>
        <w:spacing w:after="0" w:line="240" w:lineRule="auto"/>
        <w:rPr>
          <w:rFonts w:ascii="Arial" w:hAnsi="Arial" w:cs="Arial"/>
          <w:color w:val="000000"/>
          <w:sz w:val="18"/>
          <w:szCs w:val="18"/>
        </w:rPr>
      </w:pPr>
    </w:p>
    <w:p w14:paraId="799B9968" w14:textId="77777777" w:rsidR="0025585A" w:rsidRDefault="0025585A" w:rsidP="0025585A">
      <w:pPr>
        <w:spacing w:after="0" w:line="240" w:lineRule="auto"/>
      </w:pPr>
    </w:p>
    <w:p w14:paraId="36C5E2F0" w14:textId="19D54CD0" w:rsidR="002544C9" w:rsidRDefault="00561CF2" w:rsidP="00561CF2">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544C9" w14:paraId="7EA44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9FD85E" w14:textId="77777777" w:rsidR="002544C9" w:rsidRDefault="00561CF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C7D6A" w14:textId="77777777" w:rsidR="002544C9" w:rsidRDefault="00561CF2">
            <w:r>
              <w:rPr>
                <w:rFonts w:ascii="Arial" w:hAnsi="Arial" w:cs="Arial"/>
                <w:color w:val="000000"/>
                <w:position w:val="-2"/>
                <w:sz w:val="18"/>
                <w:szCs w:val="18"/>
              </w:rPr>
              <w:t> </w:t>
            </w:r>
          </w:p>
        </w:tc>
      </w:tr>
      <w:tr w:rsidR="002544C9" w14:paraId="5C4F7AB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5483F" w14:textId="77777777" w:rsidR="002544C9" w:rsidRDefault="00561CF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1859B" w14:textId="77777777" w:rsidR="002544C9" w:rsidRDefault="00561CF2">
            <w:r>
              <w:rPr>
                <w:rFonts w:ascii="Arial" w:hAnsi="Arial" w:cs="Arial"/>
                <w:color w:val="000000"/>
                <w:position w:val="-2"/>
                <w:sz w:val="18"/>
                <w:szCs w:val="18"/>
              </w:rPr>
              <w:t> </w:t>
            </w:r>
          </w:p>
        </w:tc>
      </w:tr>
      <w:tr w:rsidR="002544C9" w14:paraId="753289C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240F4E" w14:textId="77777777" w:rsidR="002544C9" w:rsidRDefault="00561CF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C0618" w14:textId="77777777" w:rsidR="002544C9" w:rsidRDefault="00561CF2">
            <w:r>
              <w:rPr>
                <w:rFonts w:ascii="Arial" w:hAnsi="Arial" w:cs="Arial"/>
                <w:color w:val="000000"/>
                <w:position w:val="-2"/>
                <w:sz w:val="18"/>
                <w:szCs w:val="18"/>
              </w:rPr>
              <w:t> </w:t>
            </w:r>
          </w:p>
        </w:tc>
      </w:tr>
      <w:tr w:rsidR="002544C9" w14:paraId="4CDD987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C86F0" w14:textId="77777777" w:rsidR="002544C9" w:rsidRDefault="00561CF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1718A" w14:textId="77777777" w:rsidR="002544C9" w:rsidRDefault="00561CF2">
            <w:r>
              <w:rPr>
                <w:rFonts w:ascii="Arial" w:hAnsi="Arial" w:cs="Arial"/>
                <w:color w:val="000000"/>
                <w:position w:val="-2"/>
                <w:sz w:val="18"/>
                <w:szCs w:val="18"/>
              </w:rPr>
              <w:t> </w:t>
            </w:r>
          </w:p>
        </w:tc>
      </w:tr>
      <w:tr w:rsidR="002544C9" w14:paraId="032165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30000C" w14:textId="77777777" w:rsidR="002544C9" w:rsidRDefault="00561CF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ECA3E" w14:textId="77777777" w:rsidR="002544C9" w:rsidRDefault="00561CF2">
            <w:r>
              <w:rPr>
                <w:rFonts w:ascii="Arial" w:hAnsi="Arial" w:cs="Arial"/>
                <w:color w:val="000000"/>
                <w:position w:val="-2"/>
                <w:sz w:val="18"/>
                <w:szCs w:val="18"/>
              </w:rPr>
              <w:t> </w:t>
            </w:r>
          </w:p>
        </w:tc>
      </w:tr>
      <w:tr w:rsidR="002544C9" w14:paraId="20AD42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52A754" w14:textId="77777777" w:rsidR="002544C9" w:rsidRDefault="00561CF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A0422" w14:textId="77777777" w:rsidR="002544C9" w:rsidRDefault="00561CF2">
            <w:r>
              <w:rPr>
                <w:rFonts w:ascii="Arial" w:hAnsi="Arial" w:cs="Arial"/>
                <w:color w:val="000000"/>
                <w:position w:val="-2"/>
                <w:sz w:val="18"/>
                <w:szCs w:val="18"/>
              </w:rPr>
              <w:t> </w:t>
            </w:r>
          </w:p>
        </w:tc>
      </w:tr>
      <w:tr w:rsidR="002544C9" w14:paraId="6315A2D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E97484" w14:textId="77777777" w:rsidR="002544C9" w:rsidRDefault="00561CF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7B9F4" w14:textId="77777777" w:rsidR="002544C9" w:rsidRDefault="00561CF2">
            <w:r>
              <w:rPr>
                <w:rFonts w:ascii="Arial" w:hAnsi="Arial" w:cs="Arial"/>
                <w:color w:val="000000"/>
                <w:position w:val="-2"/>
                <w:sz w:val="18"/>
                <w:szCs w:val="18"/>
              </w:rPr>
              <w:t> </w:t>
            </w:r>
          </w:p>
        </w:tc>
      </w:tr>
      <w:tr w:rsidR="002544C9" w14:paraId="74FC8A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155D89" w14:textId="77777777" w:rsidR="002544C9" w:rsidRDefault="00561CF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23087" w14:textId="77777777" w:rsidR="002544C9" w:rsidRDefault="00561CF2">
            <w:r>
              <w:rPr>
                <w:rFonts w:ascii="Arial" w:hAnsi="Arial" w:cs="Arial"/>
                <w:color w:val="000000"/>
                <w:position w:val="-2"/>
                <w:sz w:val="18"/>
                <w:szCs w:val="18"/>
              </w:rPr>
              <w:t> </w:t>
            </w:r>
          </w:p>
        </w:tc>
      </w:tr>
      <w:tr w:rsidR="002544C9" w14:paraId="6C10523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4BDAB9" w14:textId="77777777" w:rsidR="002544C9" w:rsidRDefault="00561CF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2B0AA" w14:textId="77777777" w:rsidR="002544C9" w:rsidRDefault="00561CF2">
            <w:r>
              <w:rPr>
                <w:rFonts w:ascii="Arial" w:hAnsi="Arial" w:cs="Arial"/>
                <w:color w:val="000000"/>
                <w:position w:val="-2"/>
                <w:sz w:val="18"/>
                <w:szCs w:val="18"/>
              </w:rPr>
              <w:t> </w:t>
            </w:r>
          </w:p>
        </w:tc>
      </w:tr>
      <w:tr w:rsidR="002544C9" w14:paraId="0D8D0D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2E9D09" w14:textId="77777777" w:rsidR="002544C9" w:rsidRDefault="00561CF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B3DC2" w14:textId="77777777" w:rsidR="002544C9" w:rsidRDefault="00561CF2">
            <w:r>
              <w:rPr>
                <w:rFonts w:ascii="Arial" w:hAnsi="Arial" w:cs="Arial"/>
                <w:color w:val="000000"/>
                <w:position w:val="-2"/>
                <w:sz w:val="18"/>
                <w:szCs w:val="18"/>
              </w:rPr>
              <w:t> </w:t>
            </w:r>
          </w:p>
        </w:tc>
      </w:tr>
    </w:tbl>
    <w:p w14:paraId="77388473" w14:textId="77777777" w:rsidR="002544C9" w:rsidRDefault="002544C9"/>
    <w:tbl>
      <w:tblPr>
        <w:tblStyle w:val="NormalTablePHPDOCX"/>
        <w:tblW w:w="8745" w:type="dxa"/>
        <w:tblInd w:w="108" w:type="dxa"/>
        <w:tblLook w:val="04A0" w:firstRow="1" w:lastRow="0" w:firstColumn="1" w:lastColumn="0" w:noHBand="0" w:noVBand="1"/>
      </w:tblPr>
      <w:tblGrid>
        <w:gridCol w:w="4080"/>
        <w:gridCol w:w="4665"/>
      </w:tblGrid>
      <w:tr w:rsidR="002544C9" w14:paraId="424227D3" w14:textId="77777777">
        <w:tc>
          <w:tcPr>
            <w:tcW w:w="4080" w:type="dxa"/>
            <w:gridSpan w:val="2"/>
            <w:tcMar>
              <w:top w:w="75" w:type="dxa"/>
              <w:bottom w:w="75" w:type="dxa"/>
            </w:tcMar>
            <w:vAlign w:val="center"/>
          </w:tcPr>
          <w:p w14:paraId="4E3E2C9B" w14:textId="77777777" w:rsidR="002544C9" w:rsidRDefault="002544C9"/>
        </w:tc>
      </w:tr>
      <w:tr w:rsidR="002544C9" w14:paraId="679A3C7D" w14:textId="77777777">
        <w:tc>
          <w:tcPr>
            <w:tcW w:w="4080" w:type="dxa"/>
            <w:tcMar>
              <w:top w:w="75" w:type="dxa"/>
              <w:bottom w:w="75" w:type="dxa"/>
            </w:tcMar>
            <w:vAlign w:val="center"/>
          </w:tcPr>
          <w:p w14:paraId="7EFEAA9B" w14:textId="77777777" w:rsidR="002544C9" w:rsidRDefault="00561CF2">
            <w:r>
              <w:rPr>
                <w:rFonts w:ascii="Arial" w:hAnsi="Arial" w:cs="Arial"/>
                <w:color w:val="000000"/>
                <w:position w:val="-2"/>
                <w:sz w:val="18"/>
                <w:szCs w:val="18"/>
              </w:rPr>
              <w:t>Kraj in datum:</w:t>
            </w:r>
          </w:p>
        </w:tc>
        <w:tc>
          <w:tcPr>
            <w:tcW w:w="0" w:type="auto"/>
            <w:tcMar>
              <w:top w:w="75" w:type="dxa"/>
              <w:bottom w:w="75" w:type="dxa"/>
            </w:tcMar>
            <w:vAlign w:val="center"/>
          </w:tcPr>
          <w:p w14:paraId="0AE3FE2A" w14:textId="77777777" w:rsidR="002544C9" w:rsidRDefault="00561CF2">
            <w:pPr>
              <w:jc w:val="center"/>
            </w:pPr>
            <w:r>
              <w:rPr>
                <w:rFonts w:ascii="Arial" w:hAnsi="Arial" w:cs="Arial"/>
                <w:color w:val="000000"/>
                <w:position w:val="-2"/>
                <w:sz w:val="18"/>
                <w:szCs w:val="18"/>
              </w:rPr>
              <w:t>Ime in priimek: _____________________</w:t>
            </w:r>
          </w:p>
        </w:tc>
      </w:tr>
      <w:tr w:rsidR="002544C9" w14:paraId="03518599" w14:textId="77777777">
        <w:tc>
          <w:tcPr>
            <w:tcW w:w="4080" w:type="dxa"/>
            <w:tcMar>
              <w:top w:w="75" w:type="dxa"/>
              <w:bottom w:w="75" w:type="dxa"/>
            </w:tcMar>
            <w:vAlign w:val="center"/>
          </w:tcPr>
          <w:p w14:paraId="230F8032" w14:textId="77777777" w:rsidR="002544C9" w:rsidRDefault="00561CF2">
            <w:r>
              <w:rPr>
                <w:rFonts w:ascii="Arial" w:hAnsi="Arial" w:cs="Arial"/>
                <w:color w:val="000000"/>
                <w:position w:val="-2"/>
                <w:sz w:val="18"/>
                <w:szCs w:val="18"/>
              </w:rPr>
              <w:t> </w:t>
            </w:r>
          </w:p>
        </w:tc>
        <w:tc>
          <w:tcPr>
            <w:tcW w:w="0" w:type="auto"/>
            <w:tcMar>
              <w:top w:w="75" w:type="dxa"/>
              <w:bottom w:w="75" w:type="dxa"/>
            </w:tcMar>
            <w:vAlign w:val="center"/>
          </w:tcPr>
          <w:p w14:paraId="24B5D083" w14:textId="77777777" w:rsidR="002544C9" w:rsidRDefault="002544C9"/>
          <w:p w14:paraId="6E0CFCF7" w14:textId="77777777" w:rsidR="002544C9" w:rsidRDefault="00561CF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97EE76A" w14:textId="77777777" w:rsidR="002544C9" w:rsidRDefault="002544C9">
      <w:pPr>
        <w:sectPr w:rsidR="002544C9" w:rsidSect="006E7A2B">
          <w:footerReference w:type="default" r:id="rId16"/>
          <w:pgSz w:w="11906" w:h="16838"/>
          <w:pgMar w:top="1418" w:right="1418" w:bottom="1418" w:left="1418" w:header="567" w:footer="596" w:gutter="0"/>
          <w:cols w:space="708"/>
          <w:docGrid w:linePitch="360"/>
        </w:sectPr>
      </w:pPr>
    </w:p>
    <w:p w14:paraId="4480CD7D" w14:textId="77777777"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C58082F" w14:textId="77777777" w:rsidR="00561CF2" w:rsidRPr="00252358" w:rsidRDefault="00561CF2" w:rsidP="00252358"/>
    <w:p w14:paraId="783EA965"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6F57BFC" w14:textId="77777777" w:rsidR="00561CF2" w:rsidRDefault="00561CF2" w:rsidP="00EB2A75">
      <w:pPr>
        <w:spacing w:after="120"/>
        <w:rPr>
          <w:rFonts w:ascii="Arial" w:hAnsi="Arial" w:cs="Arial"/>
        </w:rPr>
      </w:pPr>
    </w:p>
    <w:p w14:paraId="62A2226D" w14:textId="77777777" w:rsidR="002544C9" w:rsidRDefault="00561CF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SRČNI SPODBUJEVALNIKI</w:t>
      </w:r>
      <w:r>
        <w:rPr>
          <w:rFonts w:ascii="Arial" w:hAnsi="Arial" w:cs="Arial"/>
          <w:color w:val="000000"/>
          <w:sz w:val="18"/>
          <w:szCs w:val="18"/>
        </w:rPr>
        <w:t>«,</w:t>
      </w:r>
    </w:p>
    <w:p w14:paraId="010F8C10" w14:textId="77777777" w:rsidR="002544C9" w:rsidRDefault="00561CF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C7CFAD5" w14:textId="77777777" w:rsidR="002544C9" w:rsidRDefault="00561CF2">
      <w:pPr>
        <w:spacing w:before="225" w:after="225" w:line="240" w:lineRule="auto"/>
        <w:jc w:val="both"/>
      </w:pPr>
      <w:r>
        <w:rPr>
          <w:rFonts w:ascii="Arial" w:hAnsi="Arial" w:cs="Arial"/>
          <w:i/>
          <w:iCs/>
          <w:color w:val="000000"/>
          <w:sz w:val="18"/>
          <w:szCs w:val="18"/>
        </w:rPr>
        <w:t>(naziv ponudnika, partnerja v skupni ponudbi)</w:t>
      </w:r>
    </w:p>
    <w:p w14:paraId="71AF9FFC" w14:textId="77777777" w:rsidR="002544C9" w:rsidRDefault="00561CF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544C9" w14:paraId="3A8BF0C4" w14:textId="77777777">
        <w:tc>
          <w:tcPr>
            <w:tcW w:w="0" w:type="auto"/>
            <w:tcMar>
              <w:top w:w="0" w:type="auto"/>
              <w:bottom w:w="0" w:type="auto"/>
            </w:tcMar>
          </w:tcPr>
          <w:p w14:paraId="79996D58"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E04D144"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9DCE0C3"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9A7887B"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B2BC941"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9D46BAD"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5339401"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6C1C122"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21AF5DD"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F570830"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8E1D84D"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B33EB06"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1CC11FB"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CDAAAFE"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BDE9FD4"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6A63B6A"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2424293"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300DEFD"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37764BA"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6602516"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17B9E06"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E6A2EA3"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5A068F8" w14:textId="77777777" w:rsidR="002544C9" w:rsidRDefault="00561CF2">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544C9" w14:paraId="6A58567B" w14:textId="77777777">
        <w:tc>
          <w:tcPr>
            <w:tcW w:w="0" w:type="auto"/>
            <w:tcMar>
              <w:top w:w="0" w:type="auto"/>
              <w:bottom w:w="0" w:type="auto"/>
            </w:tcMar>
          </w:tcPr>
          <w:p w14:paraId="15E7BCCD"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642BB9E"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924909C"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ACCA663"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817E53A"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7C1C3EC"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F863D7A"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BF15E31"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5B754B8"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539E54B"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91E4EE8"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AC5D9E6"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3450832"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9FA913C" w14:textId="77777777" w:rsidR="002544C9" w:rsidRDefault="00561CF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CA2A1DB" w14:textId="77777777" w:rsidR="002544C9" w:rsidRDefault="00561CF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SRČNI SPODBUJEVALNIKI,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6284074" w14:textId="77777777" w:rsidR="002544C9" w:rsidRDefault="00561C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44C9" w14:paraId="0B4846AF" w14:textId="77777777">
        <w:tc>
          <w:tcPr>
            <w:tcW w:w="2500" w:type="pct"/>
            <w:tcMar>
              <w:top w:w="75" w:type="dxa"/>
              <w:bottom w:w="75" w:type="dxa"/>
            </w:tcMar>
            <w:vAlign w:val="center"/>
          </w:tcPr>
          <w:p w14:paraId="513D5936" w14:textId="77777777" w:rsidR="002544C9" w:rsidRDefault="00561CF2">
            <w:r>
              <w:rPr>
                <w:rFonts w:ascii="Arial" w:hAnsi="Arial" w:cs="Arial"/>
                <w:color w:val="000000"/>
                <w:position w:val="-2"/>
                <w:sz w:val="18"/>
                <w:szCs w:val="18"/>
              </w:rPr>
              <w:t>Kraj in datum:</w:t>
            </w:r>
          </w:p>
        </w:tc>
        <w:tc>
          <w:tcPr>
            <w:tcW w:w="0" w:type="auto"/>
            <w:tcMar>
              <w:top w:w="75" w:type="dxa"/>
              <w:bottom w:w="75" w:type="dxa"/>
            </w:tcMar>
            <w:vAlign w:val="center"/>
          </w:tcPr>
          <w:p w14:paraId="399459DD" w14:textId="77777777" w:rsidR="002544C9" w:rsidRDefault="00561CF2">
            <w:r>
              <w:rPr>
                <w:rFonts w:ascii="Arial" w:hAnsi="Arial" w:cs="Arial"/>
                <w:color w:val="000000"/>
                <w:position w:val="-2"/>
                <w:sz w:val="18"/>
                <w:szCs w:val="18"/>
              </w:rPr>
              <w:t>Ime in priimek: _____________________</w:t>
            </w:r>
          </w:p>
        </w:tc>
      </w:tr>
      <w:tr w:rsidR="002544C9" w14:paraId="675DABF5" w14:textId="77777777">
        <w:tc>
          <w:tcPr>
            <w:tcW w:w="2500" w:type="pct"/>
            <w:tcMar>
              <w:top w:w="75" w:type="dxa"/>
              <w:bottom w:w="75" w:type="dxa"/>
            </w:tcMar>
            <w:vAlign w:val="center"/>
          </w:tcPr>
          <w:p w14:paraId="6ECC616B" w14:textId="77777777" w:rsidR="002544C9" w:rsidRDefault="00561CF2">
            <w:r>
              <w:rPr>
                <w:rFonts w:ascii="Arial" w:hAnsi="Arial" w:cs="Arial"/>
                <w:color w:val="000000"/>
                <w:position w:val="-2"/>
                <w:sz w:val="18"/>
                <w:szCs w:val="18"/>
              </w:rPr>
              <w:t> </w:t>
            </w:r>
          </w:p>
        </w:tc>
        <w:tc>
          <w:tcPr>
            <w:tcW w:w="0" w:type="auto"/>
            <w:tcMar>
              <w:top w:w="75" w:type="dxa"/>
              <w:bottom w:w="75" w:type="dxa"/>
            </w:tcMar>
            <w:vAlign w:val="center"/>
          </w:tcPr>
          <w:p w14:paraId="31C22867" w14:textId="77777777" w:rsidR="002544C9" w:rsidRDefault="002544C9"/>
          <w:p w14:paraId="0094CBDE" w14:textId="77777777" w:rsidR="002544C9" w:rsidRDefault="00561CF2">
            <w:pPr>
              <w:jc w:val="center"/>
            </w:pPr>
            <w:r>
              <w:rPr>
                <w:rFonts w:ascii="Arial" w:hAnsi="Arial" w:cs="Arial"/>
                <w:color w:val="A9A9A9"/>
                <w:position w:val="-2"/>
                <w:sz w:val="18"/>
                <w:szCs w:val="18"/>
              </w:rPr>
              <w:t>(žig in podpis)</w:t>
            </w:r>
          </w:p>
        </w:tc>
      </w:tr>
    </w:tbl>
    <w:p w14:paraId="0F9ACB92" w14:textId="77777777" w:rsidR="002544C9" w:rsidRDefault="00561CF2">
      <w:pPr>
        <w:spacing w:before="225" w:after="225" w:line="240" w:lineRule="auto"/>
        <w:jc w:val="both"/>
      </w:pPr>
      <w:r>
        <w:rPr>
          <w:rFonts w:ascii="Arial" w:hAnsi="Arial" w:cs="Arial"/>
          <w:color w:val="000000"/>
          <w:sz w:val="18"/>
          <w:szCs w:val="18"/>
        </w:rPr>
        <w:t> </w:t>
      </w:r>
    </w:p>
    <w:p w14:paraId="40805EC1" w14:textId="77777777" w:rsidR="002544C9" w:rsidRDefault="002544C9">
      <w:pPr>
        <w:sectPr w:rsidR="002544C9" w:rsidSect="006E7A2B">
          <w:footerReference w:type="default" r:id="rId17"/>
          <w:pgSz w:w="11906" w:h="16838"/>
          <w:pgMar w:top="1418" w:right="1418" w:bottom="1418" w:left="1418" w:header="567" w:footer="596" w:gutter="0"/>
          <w:cols w:space="708"/>
          <w:docGrid w:linePitch="360"/>
        </w:sectPr>
      </w:pPr>
    </w:p>
    <w:p w14:paraId="17BFED3B" w14:textId="77777777"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8FC9F1D" w14:textId="77777777" w:rsidR="00561CF2" w:rsidRPr="00252358" w:rsidRDefault="00561CF2" w:rsidP="00252358"/>
    <w:p w14:paraId="4E70FB98"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F70CAD0" w14:textId="77777777" w:rsidR="00561CF2" w:rsidRDefault="00561CF2" w:rsidP="00EB2A75">
      <w:pPr>
        <w:spacing w:after="120"/>
        <w:rPr>
          <w:rFonts w:ascii="Arial" w:hAnsi="Arial" w:cs="Arial"/>
        </w:rPr>
      </w:pPr>
    </w:p>
    <w:p w14:paraId="05216A2E" w14:textId="77777777" w:rsidR="002544C9" w:rsidRDefault="00561CF2">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6DF3074D" w14:textId="77777777" w:rsidR="002544C9" w:rsidRDefault="00561CF2">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1F6C15B4" w14:textId="77777777" w:rsidR="002544C9" w:rsidRDefault="00561CF2">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10895044" w14:textId="77777777" w:rsidR="002544C9" w:rsidRDefault="002544C9">
      <w:pPr>
        <w:sectPr w:rsidR="002544C9" w:rsidSect="006E7A2B">
          <w:footerReference w:type="default" r:id="rId18"/>
          <w:pgSz w:w="11906" w:h="16838"/>
          <w:pgMar w:top="1418" w:right="1418" w:bottom="1418" w:left="1418" w:header="567" w:footer="596" w:gutter="0"/>
          <w:cols w:space="708"/>
          <w:docGrid w:linePitch="360"/>
        </w:sectPr>
      </w:pPr>
    </w:p>
    <w:p w14:paraId="7ED90B2E" w14:textId="77777777"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78ED2AD" w14:textId="77777777" w:rsidR="00561CF2" w:rsidRPr="00252358" w:rsidRDefault="00561CF2" w:rsidP="00252358"/>
    <w:p w14:paraId="6D35377F"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D9EFE9F" w14:textId="77777777" w:rsidR="00561CF2" w:rsidRDefault="00561CF2" w:rsidP="00EB2A75">
      <w:pPr>
        <w:spacing w:after="120"/>
        <w:rPr>
          <w:rFonts w:ascii="Arial" w:hAnsi="Arial" w:cs="Arial"/>
        </w:rPr>
      </w:pPr>
    </w:p>
    <w:p w14:paraId="479ADA6D" w14:textId="77777777" w:rsidR="002544C9" w:rsidRDefault="00561CF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544C9" w14:paraId="6AFD7971" w14:textId="77777777">
        <w:tc>
          <w:tcPr>
            <w:tcW w:w="0" w:type="auto"/>
            <w:tcMar>
              <w:top w:w="0" w:type="auto"/>
              <w:bottom w:w="0" w:type="auto"/>
            </w:tcMar>
          </w:tcPr>
          <w:p w14:paraId="1ABA5813" w14:textId="77777777" w:rsidR="002544C9" w:rsidRDefault="00561CF2" w:rsidP="009443BD">
            <w:pPr>
              <w:numPr>
                <w:ilvl w:val="0"/>
                <w:numId w:val="1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9D18786" w14:textId="77777777" w:rsidR="002544C9" w:rsidRDefault="00561CF2" w:rsidP="009443BD">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649097A" w14:textId="77777777" w:rsidR="002544C9" w:rsidRDefault="00561CF2" w:rsidP="009443BD">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28C217" w14:textId="77777777" w:rsidR="002544C9" w:rsidRDefault="00561CF2">
      <w:pPr>
        <w:spacing w:before="225" w:after="225" w:line="240" w:lineRule="auto"/>
        <w:jc w:val="center"/>
      </w:pPr>
      <w:r>
        <w:rPr>
          <w:rFonts w:ascii="Arial" w:hAnsi="Arial" w:cs="Arial"/>
          <w:b/>
          <w:bCs/>
          <w:color w:val="000000"/>
          <w:sz w:val="21"/>
          <w:szCs w:val="21"/>
        </w:rPr>
        <w:t>POOBLASTILO</w:t>
      </w:r>
    </w:p>
    <w:p w14:paraId="4BAA9E55" w14:textId="58F906D4" w:rsidR="002544C9" w:rsidRDefault="00561CF2">
      <w:pPr>
        <w:spacing w:before="225" w:after="225" w:line="240" w:lineRule="auto"/>
        <w:jc w:val="both"/>
      </w:pPr>
      <w:r>
        <w:rPr>
          <w:rFonts w:ascii="Arial" w:hAnsi="Arial" w:cs="Arial"/>
          <w:color w:val="000000"/>
          <w:sz w:val="18"/>
          <w:szCs w:val="18"/>
        </w:rPr>
        <w:t>Pooblaščamo naročnika SPLOŠNA BOLNIŠNICA NOVO MESTO,</w:t>
      </w:r>
      <w:r w:rsidR="00234035">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544C9" w14:paraId="13F97EC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902A3" w14:textId="77777777" w:rsidR="002544C9" w:rsidRDefault="00561CF2">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7064E" w14:textId="77777777" w:rsidR="002544C9" w:rsidRDefault="00561CF2">
            <w:r>
              <w:rPr>
                <w:rFonts w:ascii="Arial" w:hAnsi="Arial" w:cs="Arial"/>
                <w:color w:val="000000"/>
                <w:position w:val="-2"/>
                <w:sz w:val="18"/>
                <w:szCs w:val="18"/>
              </w:rPr>
              <w:t> </w:t>
            </w:r>
          </w:p>
        </w:tc>
      </w:tr>
      <w:tr w:rsidR="002544C9" w14:paraId="6022797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18B15" w14:textId="77777777" w:rsidR="002544C9" w:rsidRDefault="00561CF2">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19FF6" w14:textId="77777777" w:rsidR="002544C9" w:rsidRDefault="00561CF2">
            <w:r>
              <w:rPr>
                <w:rFonts w:ascii="Arial" w:hAnsi="Arial" w:cs="Arial"/>
                <w:color w:val="000000"/>
                <w:position w:val="-2"/>
                <w:sz w:val="18"/>
                <w:szCs w:val="18"/>
              </w:rPr>
              <w:t> </w:t>
            </w:r>
          </w:p>
        </w:tc>
      </w:tr>
      <w:tr w:rsidR="002544C9" w14:paraId="3B06E49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5639" w14:textId="77777777" w:rsidR="002544C9" w:rsidRDefault="00561CF2">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A7E95" w14:textId="77777777" w:rsidR="002544C9" w:rsidRDefault="00561CF2">
            <w:r>
              <w:rPr>
                <w:rFonts w:ascii="Arial" w:hAnsi="Arial" w:cs="Arial"/>
                <w:color w:val="000000"/>
                <w:position w:val="-2"/>
                <w:sz w:val="18"/>
                <w:szCs w:val="18"/>
              </w:rPr>
              <w:t> </w:t>
            </w:r>
          </w:p>
        </w:tc>
      </w:tr>
      <w:tr w:rsidR="002544C9" w14:paraId="7D3585E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CFD48" w14:textId="77777777" w:rsidR="002544C9" w:rsidRDefault="00561CF2">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D6701" w14:textId="77777777" w:rsidR="002544C9" w:rsidRDefault="00561CF2">
            <w:r>
              <w:rPr>
                <w:rFonts w:ascii="Arial" w:hAnsi="Arial" w:cs="Arial"/>
                <w:color w:val="000000"/>
                <w:position w:val="-2"/>
                <w:sz w:val="18"/>
                <w:szCs w:val="18"/>
              </w:rPr>
              <w:t> </w:t>
            </w:r>
          </w:p>
        </w:tc>
      </w:tr>
    </w:tbl>
    <w:p w14:paraId="095DCD87" w14:textId="77777777" w:rsidR="002544C9" w:rsidRDefault="00561C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44C9" w14:paraId="4BCB1372" w14:textId="77777777">
        <w:tc>
          <w:tcPr>
            <w:tcW w:w="2500" w:type="pct"/>
            <w:tcMar>
              <w:top w:w="75" w:type="dxa"/>
              <w:bottom w:w="75" w:type="dxa"/>
            </w:tcMar>
            <w:vAlign w:val="center"/>
          </w:tcPr>
          <w:p w14:paraId="6EA25DED" w14:textId="77777777" w:rsidR="002544C9" w:rsidRDefault="00561CF2">
            <w:r>
              <w:rPr>
                <w:rFonts w:ascii="Arial" w:hAnsi="Arial" w:cs="Arial"/>
                <w:color w:val="000000"/>
                <w:position w:val="-2"/>
                <w:sz w:val="18"/>
                <w:szCs w:val="18"/>
              </w:rPr>
              <w:t>Kraj in datum:</w:t>
            </w:r>
          </w:p>
        </w:tc>
        <w:tc>
          <w:tcPr>
            <w:tcW w:w="0" w:type="auto"/>
            <w:tcMar>
              <w:top w:w="75" w:type="dxa"/>
              <w:bottom w:w="75" w:type="dxa"/>
            </w:tcMar>
            <w:vAlign w:val="center"/>
          </w:tcPr>
          <w:p w14:paraId="65FA3B8A" w14:textId="77777777" w:rsidR="002544C9" w:rsidRDefault="00561CF2">
            <w:r>
              <w:rPr>
                <w:rFonts w:ascii="Arial" w:hAnsi="Arial" w:cs="Arial"/>
                <w:color w:val="000000"/>
                <w:position w:val="-2"/>
                <w:sz w:val="18"/>
                <w:szCs w:val="18"/>
              </w:rPr>
              <w:t>Ime in priimek: _____________________</w:t>
            </w:r>
          </w:p>
        </w:tc>
      </w:tr>
      <w:tr w:rsidR="002544C9" w14:paraId="34C5CF34" w14:textId="77777777">
        <w:tc>
          <w:tcPr>
            <w:tcW w:w="2500" w:type="pct"/>
            <w:tcMar>
              <w:top w:w="75" w:type="dxa"/>
              <w:bottom w:w="75" w:type="dxa"/>
            </w:tcMar>
            <w:vAlign w:val="center"/>
          </w:tcPr>
          <w:p w14:paraId="48B5CEFC" w14:textId="77777777" w:rsidR="002544C9" w:rsidRDefault="00561CF2">
            <w:r>
              <w:rPr>
                <w:rFonts w:ascii="Arial" w:hAnsi="Arial" w:cs="Arial"/>
                <w:color w:val="000000"/>
                <w:position w:val="-2"/>
                <w:sz w:val="18"/>
                <w:szCs w:val="18"/>
              </w:rPr>
              <w:t> </w:t>
            </w:r>
          </w:p>
        </w:tc>
        <w:tc>
          <w:tcPr>
            <w:tcW w:w="0" w:type="auto"/>
            <w:tcMar>
              <w:top w:w="75" w:type="dxa"/>
              <w:bottom w:w="75" w:type="dxa"/>
            </w:tcMar>
            <w:vAlign w:val="center"/>
          </w:tcPr>
          <w:p w14:paraId="01D279D5" w14:textId="77777777" w:rsidR="002544C9" w:rsidRDefault="002544C9"/>
          <w:p w14:paraId="0298A385" w14:textId="77777777" w:rsidR="002544C9" w:rsidRDefault="00561CF2">
            <w:pPr>
              <w:jc w:val="center"/>
            </w:pPr>
            <w:r>
              <w:rPr>
                <w:rFonts w:ascii="Arial" w:hAnsi="Arial" w:cs="Arial"/>
                <w:color w:val="A9A9A9"/>
                <w:position w:val="-2"/>
                <w:sz w:val="18"/>
                <w:szCs w:val="18"/>
              </w:rPr>
              <w:t>(žig in podpis)</w:t>
            </w:r>
          </w:p>
        </w:tc>
      </w:tr>
    </w:tbl>
    <w:p w14:paraId="23AADCF9" w14:textId="77777777" w:rsidR="002544C9" w:rsidRDefault="00561CF2">
      <w:pPr>
        <w:spacing w:before="225" w:after="225" w:line="240" w:lineRule="auto"/>
        <w:jc w:val="both"/>
      </w:pPr>
      <w:r>
        <w:rPr>
          <w:rFonts w:ascii="Arial" w:hAnsi="Arial" w:cs="Arial"/>
          <w:color w:val="000000"/>
          <w:sz w:val="18"/>
          <w:szCs w:val="18"/>
        </w:rPr>
        <w:t> </w:t>
      </w:r>
    </w:p>
    <w:p w14:paraId="6CEBFB8B" w14:textId="77777777" w:rsidR="002544C9" w:rsidRDefault="00561CF2">
      <w:pPr>
        <w:spacing w:before="225" w:after="225" w:line="240" w:lineRule="auto"/>
        <w:jc w:val="both"/>
      </w:pPr>
      <w:r>
        <w:rPr>
          <w:rFonts w:ascii="Arial" w:hAnsi="Arial" w:cs="Arial"/>
          <w:color w:val="000000"/>
          <w:sz w:val="18"/>
          <w:szCs w:val="18"/>
        </w:rPr>
        <w:t> </w:t>
      </w:r>
    </w:p>
    <w:p w14:paraId="341E0174" w14:textId="12D78A42" w:rsidR="009B3F14" w:rsidRDefault="00561CF2" w:rsidP="009B3F14">
      <w:pPr>
        <w:tabs>
          <w:tab w:val="left" w:pos="3945"/>
        </w:tabs>
        <w:spacing w:before="225" w:after="225" w:line="240" w:lineRule="auto"/>
        <w:jc w:val="both"/>
        <w:rPr>
          <w:rFonts w:ascii="Arial" w:hAnsi="Arial" w:cs="Arial"/>
          <w:color w:val="000000"/>
          <w:sz w:val="18"/>
          <w:szCs w:val="18"/>
        </w:rPr>
      </w:pPr>
      <w:r>
        <w:rPr>
          <w:rFonts w:ascii="Arial" w:hAnsi="Arial" w:cs="Arial"/>
          <w:color w:val="000000"/>
          <w:sz w:val="18"/>
          <w:szCs w:val="18"/>
        </w:rPr>
        <w:t> </w:t>
      </w:r>
      <w:r w:rsidR="009B3F14">
        <w:rPr>
          <w:rFonts w:ascii="Arial" w:hAnsi="Arial" w:cs="Arial"/>
          <w:color w:val="000000"/>
          <w:sz w:val="18"/>
          <w:szCs w:val="18"/>
        </w:rPr>
        <w:tab/>
      </w:r>
    </w:p>
    <w:p w14:paraId="71DFB375" w14:textId="77777777" w:rsidR="009B3F14" w:rsidRDefault="009B3F14">
      <w:pPr>
        <w:rPr>
          <w:rFonts w:ascii="Arial" w:hAnsi="Arial" w:cs="Arial"/>
          <w:color w:val="000000"/>
          <w:sz w:val="18"/>
          <w:szCs w:val="18"/>
        </w:rPr>
      </w:pPr>
      <w:r>
        <w:rPr>
          <w:rFonts w:ascii="Arial" w:hAnsi="Arial" w:cs="Arial"/>
          <w:color w:val="000000"/>
          <w:sz w:val="18"/>
          <w:szCs w:val="18"/>
        </w:rPr>
        <w:br w:type="page"/>
      </w:r>
    </w:p>
    <w:p w14:paraId="47E8E8CE" w14:textId="448907C6" w:rsidR="009B3F14" w:rsidRPr="00590863" w:rsidRDefault="009B3F14" w:rsidP="009B3F14">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5</w:t>
      </w:r>
    </w:p>
    <w:p w14:paraId="4D37F6B6" w14:textId="77777777" w:rsidR="009B3F14" w:rsidRPr="00252358" w:rsidRDefault="009B3F14" w:rsidP="009B3F14"/>
    <w:p w14:paraId="77006FB8" w14:textId="77777777" w:rsidR="009B3F14" w:rsidRDefault="009B3F14" w:rsidP="009B3F1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6CACA3F" w14:textId="77777777" w:rsidR="009B3F14" w:rsidRDefault="009B3F14" w:rsidP="009B3F14">
      <w:pPr>
        <w:spacing w:after="120"/>
        <w:rPr>
          <w:rFonts w:ascii="Arial" w:hAnsi="Arial" w:cs="Arial"/>
        </w:rPr>
      </w:pPr>
    </w:p>
    <w:p w14:paraId="0CBDBC04" w14:textId="77777777" w:rsidR="009B3F14" w:rsidRDefault="009B3F14" w:rsidP="009B3F14">
      <w:pPr>
        <w:spacing w:before="225" w:after="225" w:line="240" w:lineRule="auto"/>
        <w:jc w:val="center"/>
      </w:pPr>
      <w:r>
        <w:rPr>
          <w:rFonts w:ascii="Arial" w:hAnsi="Arial" w:cs="Arial"/>
          <w:b/>
          <w:bCs/>
          <w:color w:val="000000"/>
          <w:sz w:val="18"/>
          <w:szCs w:val="18"/>
        </w:rPr>
        <w:t>SEZNAM ČLANOV ORGANOV IN ZASTOPNIKOV GOSPODARSKEGA SUBJEKTA</w:t>
      </w:r>
    </w:p>
    <w:p w14:paraId="65E292DC" w14:textId="77777777" w:rsidR="009B3F14" w:rsidRDefault="009B3F14" w:rsidP="009B3F1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B3F14" w14:paraId="0418C7D4" w14:textId="77777777" w:rsidTr="00C11F9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8DE9C" w14:textId="77777777" w:rsidR="009B3F14" w:rsidRDefault="009B3F14" w:rsidP="00C11F9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0D498" w14:textId="77777777" w:rsidR="009B3F14" w:rsidRDefault="009B3F14" w:rsidP="00C11F90">
            <w:r>
              <w:rPr>
                <w:rFonts w:ascii="Arial" w:hAnsi="Arial" w:cs="Arial"/>
                <w:color w:val="000000"/>
                <w:position w:val="-2"/>
                <w:sz w:val="18"/>
                <w:szCs w:val="18"/>
              </w:rPr>
              <w:t> </w:t>
            </w:r>
          </w:p>
        </w:tc>
      </w:tr>
      <w:tr w:rsidR="009B3F14" w14:paraId="5390F4DE" w14:textId="77777777" w:rsidTr="00C11F9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6C630" w14:textId="77777777" w:rsidR="009B3F14" w:rsidRDefault="009B3F14" w:rsidP="00C11F9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E05CB" w14:textId="77777777" w:rsidR="009B3F14" w:rsidRDefault="009B3F14" w:rsidP="00C11F90">
            <w:r>
              <w:rPr>
                <w:rFonts w:ascii="Arial" w:hAnsi="Arial" w:cs="Arial"/>
                <w:color w:val="000000"/>
                <w:position w:val="-2"/>
                <w:sz w:val="18"/>
                <w:szCs w:val="18"/>
              </w:rPr>
              <w:t> </w:t>
            </w:r>
          </w:p>
        </w:tc>
      </w:tr>
      <w:tr w:rsidR="009B3F14" w14:paraId="2B24E15D" w14:textId="77777777" w:rsidTr="00C11F9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EC45B" w14:textId="77777777" w:rsidR="009B3F14" w:rsidRDefault="009B3F14" w:rsidP="00C11F9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FE3DA" w14:textId="77777777" w:rsidR="009B3F14" w:rsidRDefault="009B3F14" w:rsidP="00C11F90">
            <w:r>
              <w:rPr>
                <w:rFonts w:ascii="Arial" w:hAnsi="Arial" w:cs="Arial"/>
                <w:color w:val="000000"/>
                <w:position w:val="-2"/>
                <w:sz w:val="18"/>
                <w:szCs w:val="18"/>
              </w:rPr>
              <w:t> </w:t>
            </w:r>
          </w:p>
        </w:tc>
      </w:tr>
      <w:tr w:rsidR="009B3F14" w14:paraId="25D1E3C7" w14:textId="77777777" w:rsidTr="00C11F9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664FC" w14:textId="77777777" w:rsidR="009B3F14" w:rsidRDefault="009B3F14" w:rsidP="00C11F9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CDF5D" w14:textId="77777777" w:rsidR="009B3F14" w:rsidRDefault="009B3F14" w:rsidP="00C11F90">
            <w:r>
              <w:rPr>
                <w:rFonts w:ascii="Arial" w:hAnsi="Arial" w:cs="Arial"/>
                <w:color w:val="000000"/>
                <w:position w:val="-2"/>
                <w:sz w:val="18"/>
                <w:szCs w:val="18"/>
              </w:rPr>
              <w:t> </w:t>
            </w:r>
          </w:p>
        </w:tc>
      </w:tr>
    </w:tbl>
    <w:p w14:paraId="001C1FD7" w14:textId="77777777" w:rsidR="009B3F14" w:rsidRDefault="009B3F14" w:rsidP="009B3F14">
      <w:pPr>
        <w:spacing w:before="225" w:after="225" w:line="240" w:lineRule="auto"/>
        <w:jc w:val="both"/>
      </w:pPr>
      <w:r>
        <w:rPr>
          <w:rFonts w:ascii="Arial" w:hAnsi="Arial" w:cs="Arial"/>
          <w:color w:val="000000"/>
          <w:sz w:val="18"/>
          <w:szCs w:val="18"/>
        </w:rPr>
        <w:t> </w:t>
      </w:r>
    </w:p>
    <w:p w14:paraId="51FE26B7" w14:textId="77777777" w:rsidR="009B3F14" w:rsidRDefault="009B3F14" w:rsidP="009B3F14">
      <w:pPr>
        <w:spacing w:before="225" w:after="225" w:line="240" w:lineRule="auto"/>
        <w:jc w:val="both"/>
      </w:pPr>
      <w:r>
        <w:rPr>
          <w:rFonts w:ascii="Arial" w:hAnsi="Arial" w:cs="Arial"/>
          <w:b/>
          <w:bCs/>
          <w:color w:val="000000"/>
          <w:sz w:val="18"/>
          <w:szCs w:val="18"/>
        </w:rPr>
        <w:t>SEZNAM</w:t>
      </w:r>
    </w:p>
    <w:tbl>
      <w:tblPr>
        <w:tblStyle w:val="TableGridPHPDOCX"/>
        <w:tblW w:w="862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B3F14" w14:paraId="678D5E9A"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00962" w14:textId="77777777" w:rsidR="009B3F14" w:rsidRDefault="009B3F14" w:rsidP="00C11F9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4C0BA" w14:textId="77777777" w:rsidR="009B3F14" w:rsidRDefault="009B3F14" w:rsidP="00C11F9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28E65" w14:textId="77777777" w:rsidR="009B3F14" w:rsidRDefault="009B3F14" w:rsidP="00C11F90">
            <w:r>
              <w:rPr>
                <w:rFonts w:ascii="Arial" w:hAnsi="Arial" w:cs="Arial"/>
                <w:color w:val="000000"/>
                <w:position w:val="-2"/>
                <w:sz w:val="18"/>
                <w:szCs w:val="18"/>
              </w:rPr>
              <w:t>EMŠO*</w:t>
            </w:r>
          </w:p>
        </w:tc>
      </w:tr>
      <w:tr w:rsidR="009B3F14" w14:paraId="0476A505"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336B4"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65B6E"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EE3BBE" w14:textId="77777777" w:rsidR="009B3F14" w:rsidRDefault="009B3F14" w:rsidP="00C11F90">
            <w:r>
              <w:rPr>
                <w:rFonts w:ascii="Arial" w:hAnsi="Arial" w:cs="Arial"/>
                <w:color w:val="000000"/>
                <w:position w:val="-2"/>
                <w:sz w:val="18"/>
                <w:szCs w:val="18"/>
              </w:rPr>
              <w:t> </w:t>
            </w:r>
          </w:p>
        </w:tc>
      </w:tr>
      <w:tr w:rsidR="009B3F14" w14:paraId="77849A0F"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A55EBF"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0AC7E"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60EDA" w14:textId="77777777" w:rsidR="009B3F14" w:rsidRDefault="009B3F14" w:rsidP="00C11F90">
            <w:r>
              <w:rPr>
                <w:rFonts w:ascii="Arial" w:hAnsi="Arial" w:cs="Arial"/>
                <w:color w:val="000000"/>
                <w:position w:val="-2"/>
                <w:sz w:val="18"/>
                <w:szCs w:val="18"/>
              </w:rPr>
              <w:t> </w:t>
            </w:r>
          </w:p>
        </w:tc>
      </w:tr>
      <w:tr w:rsidR="009B3F14" w14:paraId="63B2FA23"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71BA0"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8B8B70"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11803" w14:textId="77777777" w:rsidR="009B3F14" w:rsidRDefault="009B3F14" w:rsidP="00C11F90">
            <w:r>
              <w:rPr>
                <w:rFonts w:ascii="Arial" w:hAnsi="Arial" w:cs="Arial"/>
                <w:color w:val="000000"/>
                <w:position w:val="-2"/>
                <w:sz w:val="18"/>
                <w:szCs w:val="18"/>
              </w:rPr>
              <w:t> </w:t>
            </w:r>
          </w:p>
        </w:tc>
      </w:tr>
      <w:tr w:rsidR="009B3F14" w14:paraId="36BDF1DE"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302C1"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D917D"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C3270E" w14:textId="77777777" w:rsidR="009B3F14" w:rsidRDefault="009B3F14" w:rsidP="00C11F90">
            <w:r>
              <w:rPr>
                <w:rFonts w:ascii="Arial" w:hAnsi="Arial" w:cs="Arial"/>
                <w:color w:val="000000"/>
                <w:position w:val="-2"/>
                <w:sz w:val="18"/>
                <w:szCs w:val="18"/>
              </w:rPr>
              <w:t> </w:t>
            </w:r>
          </w:p>
        </w:tc>
      </w:tr>
      <w:tr w:rsidR="009B3F14" w14:paraId="40B767A7"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4AAD1"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9E43F"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63A4D" w14:textId="77777777" w:rsidR="009B3F14" w:rsidRDefault="009B3F14" w:rsidP="00C11F90">
            <w:r>
              <w:rPr>
                <w:rFonts w:ascii="Arial" w:hAnsi="Arial" w:cs="Arial"/>
                <w:color w:val="000000"/>
                <w:position w:val="-2"/>
                <w:sz w:val="18"/>
                <w:szCs w:val="18"/>
              </w:rPr>
              <w:t> </w:t>
            </w:r>
          </w:p>
        </w:tc>
      </w:tr>
      <w:tr w:rsidR="009B3F14" w14:paraId="03C32CC6"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1036AD"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0E6FDA"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5D257" w14:textId="77777777" w:rsidR="009B3F14" w:rsidRDefault="009B3F14" w:rsidP="00C11F90">
            <w:r>
              <w:rPr>
                <w:rFonts w:ascii="Arial" w:hAnsi="Arial" w:cs="Arial"/>
                <w:color w:val="000000"/>
                <w:position w:val="-2"/>
                <w:sz w:val="18"/>
                <w:szCs w:val="18"/>
              </w:rPr>
              <w:t> </w:t>
            </w:r>
          </w:p>
        </w:tc>
      </w:tr>
      <w:tr w:rsidR="009B3F14" w14:paraId="158DB473"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9613F"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AC5E"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C55D01" w14:textId="77777777" w:rsidR="009B3F14" w:rsidRDefault="009B3F14" w:rsidP="00C11F90">
            <w:r>
              <w:rPr>
                <w:rFonts w:ascii="Arial" w:hAnsi="Arial" w:cs="Arial"/>
                <w:color w:val="000000"/>
                <w:position w:val="-2"/>
                <w:sz w:val="18"/>
                <w:szCs w:val="18"/>
              </w:rPr>
              <w:t> </w:t>
            </w:r>
          </w:p>
        </w:tc>
      </w:tr>
      <w:tr w:rsidR="009B3F14" w14:paraId="398074F1"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06562"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E56FD"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6C0173" w14:textId="77777777" w:rsidR="009B3F14" w:rsidRDefault="009B3F14" w:rsidP="00C11F90">
            <w:r>
              <w:rPr>
                <w:rFonts w:ascii="Arial" w:hAnsi="Arial" w:cs="Arial"/>
                <w:color w:val="000000"/>
                <w:position w:val="-2"/>
                <w:sz w:val="18"/>
                <w:szCs w:val="18"/>
              </w:rPr>
              <w:t> </w:t>
            </w:r>
          </w:p>
        </w:tc>
      </w:tr>
      <w:tr w:rsidR="009B3F14" w14:paraId="00898822"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130510"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6038A"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29EFA" w14:textId="77777777" w:rsidR="009B3F14" w:rsidRDefault="009B3F14" w:rsidP="00C11F90">
            <w:r>
              <w:rPr>
                <w:rFonts w:ascii="Arial" w:hAnsi="Arial" w:cs="Arial"/>
                <w:color w:val="000000"/>
                <w:position w:val="-2"/>
                <w:sz w:val="18"/>
                <w:szCs w:val="18"/>
              </w:rPr>
              <w:t> </w:t>
            </w:r>
          </w:p>
        </w:tc>
      </w:tr>
    </w:tbl>
    <w:p w14:paraId="37383361" w14:textId="77777777" w:rsidR="009B3F14" w:rsidRDefault="009B3F14" w:rsidP="009B3F14">
      <w:pPr>
        <w:spacing w:before="225" w:after="225" w:line="240" w:lineRule="auto"/>
        <w:jc w:val="both"/>
      </w:pPr>
      <w:r>
        <w:rPr>
          <w:rFonts w:ascii="Arial" w:hAnsi="Arial" w:cs="Arial"/>
          <w:color w:val="000000"/>
          <w:sz w:val="18"/>
          <w:szCs w:val="18"/>
        </w:rPr>
        <w:t>* podatek je potreben za preverbo v e-Dosje</w:t>
      </w:r>
    </w:p>
    <w:p w14:paraId="0217DE78" w14:textId="77777777" w:rsidR="009B3F14" w:rsidRDefault="009B3F14" w:rsidP="009B3F1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Look w:val="04A0" w:firstRow="1" w:lastRow="0" w:firstColumn="1" w:lastColumn="0" w:noHBand="0" w:noVBand="1"/>
      </w:tblPr>
      <w:tblGrid>
        <w:gridCol w:w="4535"/>
        <w:gridCol w:w="4535"/>
      </w:tblGrid>
      <w:tr w:rsidR="009B3F14" w14:paraId="56E13ED6" w14:textId="77777777" w:rsidTr="00C11F90">
        <w:tc>
          <w:tcPr>
            <w:tcW w:w="2500" w:type="pct"/>
            <w:tcMar>
              <w:top w:w="75" w:type="dxa"/>
              <w:bottom w:w="75" w:type="dxa"/>
            </w:tcMar>
            <w:vAlign w:val="center"/>
          </w:tcPr>
          <w:p w14:paraId="68BE5272" w14:textId="77777777" w:rsidR="009B3F14" w:rsidRDefault="009B3F14" w:rsidP="00C11F90">
            <w:r>
              <w:rPr>
                <w:rFonts w:ascii="Arial" w:hAnsi="Arial" w:cs="Arial"/>
                <w:color w:val="000000"/>
                <w:position w:val="-2"/>
                <w:sz w:val="18"/>
                <w:szCs w:val="18"/>
              </w:rPr>
              <w:t>Kraj in datum:</w:t>
            </w:r>
          </w:p>
        </w:tc>
        <w:tc>
          <w:tcPr>
            <w:tcW w:w="0" w:type="auto"/>
            <w:tcMar>
              <w:top w:w="75" w:type="dxa"/>
              <w:bottom w:w="75" w:type="dxa"/>
            </w:tcMar>
            <w:vAlign w:val="center"/>
          </w:tcPr>
          <w:p w14:paraId="686DC9BD" w14:textId="77777777" w:rsidR="009B3F14" w:rsidRDefault="009B3F14" w:rsidP="00C11F90">
            <w:r>
              <w:rPr>
                <w:rFonts w:ascii="Arial" w:hAnsi="Arial" w:cs="Arial"/>
                <w:color w:val="000000"/>
                <w:position w:val="-2"/>
                <w:sz w:val="18"/>
                <w:szCs w:val="18"/>
              </w:rPr>
              <w:t>Ime in priimek: _____________________</w:t>
            </w:r>
          </w:p>
        </w:tc>
      </w:tr>
      <w:tr w:rsidR="009B3F14" w14:paraId="0ECEF732" w14:textId="77777777" w:rsidTr="00C11F90">
        <w:tc>
          <w:tcPr>
            <w:tcW w:w="2500" w:type="pct"/>
            <w:tcMar>
              <w:top w:w="75" w:type="dxa"/>
              <w:bottom w:w="75" w:type="dxa"/>
            </w:tcMar>
            <w:vAlign w:val="center"/>
          </w:tcPr>
          <w:p w14:paraId="1A347628" w14:textId="77777777" w:rsidR="009B3F14" w:rsidRDefault="009B3F14" w:rsidP="00C11F90">
            <w:r>
              <w:rPr>
                <w:rFonts w:ascii="Arial" w:hAnsi="Arial" w:cs="Arial"/>
                <w:color w:val="000000"/>
                <w:position w:val="-2"/>
                <w:sz w:val="18"/>
                <w:szCs w:val="18"/>
              </w:rPr>
              <w:t> </w:t>
            </w:r>
          </w:p>
        </w:tc>
        <w:tc>
          <w:tcPr>
            <w:tcW w:w="0" w:type="auto"/>
            <w:tcMar>
              <w:top w:w="75" w:type="dxa"/>
              <w:bottom w:w="75" w:type="dxa"/>
            </w:tcMar>
            <w:vAlign w:val="center"/>
          </w:tcPr>
          <w:p w14:paraId="69A58AE9" w14:textId="77777777" w:rsidR="009B3F14" w:rsidRDefault="009B3F14" w:rsidP="00C11F90">
            <w:pPr>
              <w:jc w:val="center"/>
            </w:pPr>
            <w:r>
              <w:rPr>
                <w:rFonts w:ascii="Arial" w:hAnsi="Arial" w:cs="Arial"/>
                <w:color w:val="A9A9A9"/>
                <w:position w:val="-2"/>
                <w:sz w:val="18"/>
                <w:szCs w:val="18"/>
              </w:rPr>
              <w:t>(podpis)</w:t>
            </w:r>
          </w:p>
        </w:tc>
      </w:tr>
    </w:tbl>
    <w:p w14:paraId="34EDF7E1" w14:textId="77777777" w:rsidR="009B3F14" w:rsidRDefault="009B3F14" w:rsidP="009B3F14">
      <w:pPr>
        <w:spacing w:before="225" w:after="225" w:line="240" w:lineRule="auto"/>
        <w:jc w:val="both"/>
      </w:pPr>
      <w:r>
        <w:rPr>
          <w:rFonts w:ascii="Arial" w:hAnsi="Arial" w:cs="Arial"/>
          <w:color w:val="000000"/>
          <w:sz w:val="18"/>
          <w:szCs w:val="18"/>
        </w:rPr>
        <w:t> </w:t>
      </w:r>
    </w:p>
    <w:p w14:paraId="284B4DDA" w14:textId="77777777" w:rsidR="009B3F14" w:rsidRDefault="009B3F14" w:rsidP="009B3F1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BF6793D" w14:textId="77777777" w:rsidR="009B3F14" w:rsidRDefault="009B3F14" w:rsidP="009B3F14">
      <w:pPr>
        <w:spacing w:before="225" w:after="225" w:line="240" w:lineRule="auto"/>
        <w:jc w:val="both"/>
      </w:pPr>
      <w:r>
        <w:rPr>
          <w:rFonts w:ascii="Arial" w:hAnsi="Arial" w:cs="Arial"/>
          <w:color w:val="000000"/>
          <w:sz w:val="18"/>
          <w:szCs w:val="18"/>
        </w:rPr>
        <w:t> </w:t>
      </w:r>
    </w:p>
    <w:p w14:paraId="0630A285" w14:textId="77777777" w:rsidR="002544C9" w:rsidRDefault="002544C9" w:rsidP="009B3F14">
      <w:pPr>
        <w:tabs>
          <w:tab w:val="left" w:pos="3945"/>
        </w:tabs>
        <w:spacing w:before="225" w:after="225" w:line="240" w:lineRule="auto"/>
        <w:jc w:val="both"/>
      </w:pPr>
    </w:p>
    <w:p w14:paraId="010FB1AE" w14:textId="02CE9E75" w:rsidR="007F6178" w:rsidRPr="00590863" w:rsidRDefault="009B3F14" w:rsidP="009B3F14">
      <w:pPr>
        <w:tabs>
          <w:tab w:val="left" w:pos="3945"/>
        </w:tabs>
        <w:jc w:val="right"/>
        <w:rPr>
          <w:rFonts w:ascii="Arial" w:hAnsi="Arial" w:cs="Arial"/>
          <w:sz w:val="18"/>
          <w:szCs w:val="18"/>
        </w:rPr>
      </w:pPr>
      <w:r>
        <w:lastRenderedPageBreak/>
        <w:tab/>
      </w:r>
      <w:r>
        <w:tab/>
      </w:r>
      <w:r w:rsidR="007F6178">
        <w:rPr>
          <w:rFonts w:ascii="Arial" w:hAnsi="Arial" w:cs="Arial"/>
          <w:sz w:val="18"/>
          <w:szCs w:val="18"/>
        </w:rPr>
        <w:t xml:space="preserve">Obrazec št: </w:t>
      </w:r>
      <w:r>
        <w:rPr>
          <w:rFonts w:ascii="Arial" w:hAnsi="Arial" w:cs="Arial"/>
          <w:sz w:val="18"/>
          <w:szCs w:val="18"/>
        </w:rPr>
        <w:t>6</w:t>
      </w:r>
    </w:p>
    <w:p w14:paraId="521FFF3B" w14:textId="77777777" w:rsidR="007F6178" w:rsidRDefault="007F6178" w:rsidP="007F617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izjava</w:t>
      </w:r>
    </w:p>
    <w:p w14:paraId="308F5BEB" w14:textId="77777777" w:rsidR="007F6178" w:rsidRDefault="007F6178" w:rsidP="007F6178">
      <w:pPr>
        <w:spacing w:after="120"/>
        <w:rPr>
          <w:rFonts w:ascii="Arial" w:hAnsi="Arial" w:cs="Arial"/>
        </w:rPr>
      </w:pPr>
    </w:p>
    <w:tbl>
      <w:tblPr>
        <w:tblStyle w:val="NormalTablePHPDOCX"/>
        <w:tblW w:w="0" w:type="auto"/>
        <w:tblLook w:val="04A0" w:firstRow="1" w:lastRow="0" w:firstColumn="1" w:lastColumn="0" w:noHBand="0" w:noVBand="1"/>
      </w:tblPr>
      <w:tblGrid>
        <w:gridCol w:w="3019"/>
      </w:tblGrid>
      <w:tr w:rsidR="007F6178" w14:paraId="779562E4" w14:textId="77777777" w:rsidTr="007F6178">
        <w:tc>
          <w:tcPr>
            <w:tcW w:w="0" w:type="auto"/>
            <w:tcMar>
              <w:top w:w="0" w:type="auto"/>
              <w:bottom w:w="0" w:type="auto"/>
            </w:tcMar>
          </w:tcPr>
          <w:p w14:paraId="06C61161" w14:textId="77777777" w:rsidR="007F6178" w:rsidRDefault="007F6178" w:rsidP="00C11F90">
            <w:pPr>
              <w:spacing w:before="174" w:after="174"/>
              <w:outlineLvl w:val="0"/>
            </w:pPr>
            <w:r>
              <w:rPr>
                <w:rFonts w:ascii="Arial" w:hAnsi="Arial" w:cs="Arial"/>
                <w:b/>
                <w:bCs/>
                <w:color w:val="000000"/>
                <w:sz w:val="26"/>
                <w:szCs w:val="26"/>
              </w:rPr>
              <w:t>REFERENČNA IZJAVA</w:t>
            </w:r>
          </w:p>
        </w:tc>
      </w:tr>
    </w:tbl>
    <w:p w14:paraId="38FFCEEC" w14:textId="77777777" w:rsidR="007F6178" w:rsidRDefault="007F6178" w:rsidP="007F6178">
      <w:pPr>
        <w:spacing w:before="225" w:after="225" w:line="240" w:lineRule="auto"/>
        <w:jc w:val="both"/>
      </w:pPr>
      <w:r>
        <w:rPr>
          <w:rFonts w:ascii="Arial" w:hAnsi="Arial" w:cs="Arial"/>
          <w:color w:val="000000"/>
          <w:sz w:val="18"/>
          <w:szCs w:val="18"/>
        </w:rPr>
        <w:t>   </w:t>
      </w:r>
    </w:p>
    <w:p w14:paraId="48B20495" w14:textId="77777777" w:rsidR="007F6178" w:rsidRDefault="007F6178" w:rsidP="007F6178">
      <w:pPr>
        <w:spacing w:before="225" w:after="225" w:line="240" w:lineRule="auto"/>
        <w:jc w:val="both"/>
      </w:pPr>
      <w:r>
        <w:rPr>
          <w:rFonts w:ascii="Arial" w:hAnsi="Arial" w:cs="Arial"/>
          <w:color w:val="000000"/>
          <w:sz w:val="18"/>
          <w:szCs w:val="18"/>
        </w:rPr>
        <w:t>(ustanove o dobavi SRČNIH SPODBUJEVALNIKIH)</w:t>
      </w:r>
    </w:p>
    <w:p w14:paraId="7066A197" w14:textId="77777777" w:rsidR="007F6178" w:rsidRDefault="007F6178" w:rsidP="007F6178">
      <w:pPr>
        <w:spacing w:before="225" w:after="225" w:line="240" w:lineRule="auto"/>
        <w:jc w:val="both"/>
      </w:pPr>
      <w:r>
        <w:rPr>
          <w:rFonts w:ascii="Arial" w:hAnsi="Arial" w:cs="Arial"/>
          <w:color w:val="000000"/>
          <w:sz w:val="18"/>
          <w:szCs w:val="18"/>
        </w:rPr>
        <w:t> </w:t>
      </w:r>
    </w:p>
    <w:p w14:paraId="2C52196A" w14:textId="77777777" w:rsidR="007F6178" w:rsidRDefault="007F6178" w:rsidP="007F6178">
      <w:pPr>
        <w:spacing w:before="225" w:after="225" w:line="240" w:lineRule="auto"/>
        <w:jc w:val="both"/>
      </w:pPr>
      <w:r>
        <w:rPr>
          <w:rFonts w:ascii="Arial" w:hAnsi="Arial" w:cs="Arial"/>
          <w:color w:val="000000"/>
          <w:sz w:val="18"/>
          <w:szCs w:val="18"/>
        </w:rPr>
        <w:t>Ustanova                 ___________________________________________________________________,</w:t>
      </w:r>
    </w:p>
    <w:p w14:paraId="64A5BF36" w14:textId="77777777" w:rsidR="007F6178" w:rsidRDefault="007F6178" w:rsidP="007F6178">
      <w:pPr>
        <w:spacing w:before="225" w:after="225" w:line="240" w:lineRule="auto"/>
        <w:jc w:val="both"/>
      </w:pPr>
      <w:r>
        <w:rPr>
          <w:rFonts w:ascii="Arial" w:hAnsi="Arial" w:cs="Arial"/>
          <w:color w:val="000000"/>
          <w:sz w:val="18"/>
          <w:szCs w:val="18"/>
        </w:rPr>
        <w:t> </w:t>
      </w:r>
    </w:p>
    <w:p w14:paraId="45A5744D" w14:textId="77777777" w:rsidR="007F6178" w:rsidRDefault="007F6178" w:rsidP="007F6178">
      <w:pPr>
        <w:spacing w:before="225" w:after="225" w:line="240" w:lineRule="auto"/>
        <w:jc w:val="both"/>
      </w:pPr>
      <w:r>
        <w:rPr>
          <w:rFonts w:ascii="Arial" w:hAnsi="Arial" w:cs="Arial"/>
          <w:color w:val="000000"/>
          <w:sz w:val="18"/>
          <w:szCs w:val="18"/>
        </w:rPr>
        <w:t>izjavljamo, da smo  v naši ustanovi uporabljali _______________________________(naziv artikla)</w:t>
      </w:r>
    </w:p>
    <w:p w14:paraId="776B8736" w14:textId="77777777" w:rsidR="007F6178" w:rsidRDefault="007F6178" w:rsidP="007F6178">
      <w:pPr>
        <w:spacing w:before="225" w:after="225" w:line="240" w:lineRule="auto"/>
        <w:jc w:val="both"/>
      </w:pPr>
      <w:r>
        <w:rPr>
          <w:rFonts w:ascii="Arial" w:hAnsi="Arial" w:cs="Arial"/>
          <w:color w:val="000000"/>
          <w:sz w:val="18"/>
          <w:szCs w:val="18"/>
        </w:rPr>
        <w:t>proizvajalca ___________________________, model/tip___________________, v obdobju </w:t>
      </w:r>
    </w:p>
    <w:p w14:paraId="732F0944" w14:textId="77777777" w:rsidR="007F6178" w:rsidRDefault="007F6178" w:rsidP="007F6178">
      <w:pPr>
        <w:spacing w:before="225" w:after="225" w:line="240" w:lineRule="auto"/>
        <w:jc w:val="both"/>
      </w:pPr>
      <w:r>
        <w:rPr>
          <w:rFonts w:ascii="Arial" w:hAnsi="Arial" w:cs="Arial"/>
          <w:color w:val="000000"/>
          <w:sz w:val="18"/>
          <w:szCs w:val="18"/>
        </w:rPr>
        <w:t>_____________________________in bili z njim zadovoljni.</w:t>
      </w:r>
    </w:p>
    <w:p w14:paraId="6E837035" w14:textId="77777777" w:rsidR="007F6178" w:rsidRDefault="007F6178" w:rsidP="007F6178">
      <w:pPr>
        <w:spacing w:before="225" w:after="225" w:line="240" w:lineRule="auto"/>
        <w:jc w:val="both"/>
      </w:pPr>
      <w:r>
        <w:rPr>
          <w:rFonts w:ascii="Arial" w:hAnsi="Arial" w:cs="Arial"/>
          <w:color w:val="000000"/>
          <w:sz w:val="18"/>
          <w:szCs w:val="18"/>
        </w:rPr>
        <w:t> Natančni kontaktni podatki pooblaščenega predstavnika ustanove, kjer se je vsaj dve leti v zadnjih treh letih (februar 2019 – februar 2022) uporabljal navedeni material:</w:t>
      </w:r>
    </w:p>
    <w:p w14:paraId="4374A0DB" w14:textId="77777777" w:rsidR="007F6178" w:rsidRDefault="007F6178" w:rsidP="007F6178">
      <w:pPr>
        <w:spacing w:before="225" w:after="225" w:line="240" w:lineRule="auto"/>
        <w:jc w:val="both"/>
      </w:pPr>
      <w:r>
        <w:rPr>
          <w:rFonts w:ascii="Arial" w:hAnsi="Arial" w:cs="Arial"/>
          <w:color w:val="000000"/>
          <w:sz w:val="18"/>
          <w:szCs w:val="18"/>
        </w:rPr>
        <w:t> </w:t>
      </w:r>
    </w:p>
    <w:p w14:paraId="6C4BD848" w14:textId="77777777" w:rsidR="007F6178" w:rsidRDefault="007F6178" w:rsidP="007F6178">
      <w:pPr>
        <w:spacing w:before="225" w:after="225" w:line="240" w:lineRule="auto"/>
        <w:jc w:val="both"/>
      </w:pPr>
      <w:r>
        <w:rPr>
          <w:rFonts w:ascii="Arial" w:hAnsi="Arial" w:cs="Arial"/>
          <w:color w:val="000000"/>
          <w:sz w:val="18"/>
          <w:szCs w:val="18"/>
        </w:rPr>
        <w:t>Ime in priimek: __________________________,</w:t>
      </w:r>
    </w:p>
    <w:p w14:paraId="34B5437C" w14:textId="77777777" w:rsidR="007F6178" w:rsidRDefault="007F6178" w:rsidP="007F6178">
      <w:pPr>
        <w:spacing w:before="225" w:after="225" w:line="240" w:lineRule="auto"/>
        <w:jc w:val="both"/>
      </w:pPr>
      <w:r>
        <w:rPr>
          <w:rFonts w:ascii="Arial" w:hAnsi="Arial" w:cs="Arial"/>
          <w:color w:val="000000"/>
          <w:sz w:val="18"/>
          <w:szCs w:val="18"/>
        </w:rPr>
        <w:t> </w:t>
      </w:r>
    </w:p>
    <w:p w14:paraId="28EAB34E" w14:textId="77777777" w:rsidR="007F6178" w:rsidRDefault="007F6178" w:rsidP="007F6178">
      <w:pPr>
        <w:spacing w:before="225" w:after="225" w:line="240" w:lineRule="auto"/>
        <w:jc w:val="both"/>
      </w:pPr>
      <w:proofErr w:type="spellStart"/>
      <w:r>
        <w:rPr>
          <w:rFonts w:ascii="Arial" w:hAnsi="Arial" w:cs="Arial"/>
          <w:color w:val="000000"/>
          <w:sz w:val="18"/>
          <w:szCs w:val="18"/>
        </w:rPr>
        <w:t>Tel.št</w:t>
      </w:r>
      <w:proofErr w:type="spellEnd"/>
      <w:r>
        <w:rPr>
          <w:rFonts w:ascii="Arial" w:hAnsi="Arial" w:cs="Arial"/>
          <w:color w:val="000000"/>
          <w:sz w:val="18"/>
          <w:szCs w:val="18"/>
        </w:rPr>
        <w:t>.: _________________________________,</w:t>
      </w:r>
    </w:p>
    <w:p w14:paraId="4EED8735" w14:textId="77777777" w:rsidR="007F6178" w:rsidRDefault="007F6178" w:rsidP="007F6178">
      <w:pPr>
        <w:spacing w:before="225" w:after="225" w:line="240" w:lineRule="auto"/>
        <w:jc w:val="both"/>
      </w:pPr>
      <w:r>
        <w:rPr>
          <w:rFonts w:ascii="Arial" w:hAnsi="Arial" w:cs="Arial"/>
          <w:color w:val="000000"/>
          <w:sz w:val="18"/>
          <w:szCs w:val="18"/>
        </w:rPr>
        <w:t> </w:t>
      </w:r>
    </w:p>
    <w:p w14:paraId="0968EE39" w14:textId="77777777" w:rsidR="007F6178" w:rsidRDefault="007F6178" w:rsidP="007F6178">
      <w:pPr>
        <w:spacing w:before="225" w:after="225" w:line="240" w:lineRule="auto"/>
        <w:jc w:val="both"/>
      </w:pPr>
      <w:r>
        <w:rPr>
          <w:rFonts w:ascii="Arial" w:hAnsi="Arial" w:cs="Arial"/>
          <w:color w:val="000000"/>
          <w:sz w:val="18"/>
          <w:szCs w:val="18"/>
        </w:rPr>
        <w:t>E-mail:_________________________________.</w:t>
      </w:r>
    </w:p>
    <w:p w14:paraId="1987BEC0" w14:textId="77777777" w:rsidR="007F6178" w:rsidRDefault="007F6178" w:rsidP="007F6178">
      <w:pPr>
        <w:spacing w:before="225" w:after="225" w:line="240" w:lineRule="auto"/>
        <w:jc w:val="both"/>
      </w:pPr>
      <w:r>
        <w:rPr>
          <w:rFonts w:ascii="Arial" w:hAnsi="Arial" w:cs="Arial"/>
          <w:color w:val="000000"/>
          <w:sz w:val="18"/>
          <w:szCs w:val="18"/>
        </w:rPr>
        <w:t> </w:t>
      </w:r>
    </w:p>
    <w:p w14:paraId="07AD8E84" w14:textId="77777777" w:rsidR="007F6178" w:rsidRDefault="007F6178" w:rsidP="007F6178">
      <w:pPr>
        <w:spacing w:before="225" w:after="225" w:line="240" w:lineRule="auto"/>
        <w:jc w:val="both"/>
      </w:pPr>
      <w:r>
        <w:rPr>
          <w:rFonts w:ascii="Arial" w:hAnsi="Arial" w:cs="Arial"/>
          <w:color w:val="000000"/>
          <w:sz w:val="18"/>
          <w:szCs w:val="18"/>
        </w:rPr>
        <w:t>Ta izjava je podana izključno za potrebe ponudnika za javno naročilo za predmet: SRČNI SPODBUJEVALNIKI, objavljen na portalu javnih naročil dne ……..……….., pod številko objave …………….  .</w:t>
      </w:r>
    </w:p>
    <w:p w14:paraId="28410B5D" w14:textId="77777777" w:rsidR="007F6178" w:rsidRDefault="007F6178" w:rsidP="007F6178">
      <w:pPr>
        <w:spacing w:before="225" w:after="225" w:line="240" w:lineRule="auto"/>
        <w:jc w:val="both"/>
      </w:pPr>
      <w:r>
        <w:rPr>
          <w:rFonts w:ascii="Arial" w:hAnsi="Arial" w:cs="Arial"/>
          <w:color w:val="000000"/>
          <w:sz w:val="18"/>
          <w:szCs w:val="18"/>
        </w:rPr>
        <w:t> </w:t>
      </w:r>
    </w:p>
    <w:p w14:paraId="625DA51B" w14:textId="77777777" w:rsidR="007F6178" w:rsidRDefault="007F6178" w:rsidP="007F6178">
      <w:pPr>
        <w:spacing w:before="225" w:after="225" w:line="240" w:lineRule="auto"/>
        <w:jc w:val="both"/>
      </w:pPr>
      <w:r>
        <w:rPr>
          <w:rFonts w:ascii="Arial" w:hAnsi="Arial" w:cs="Arial"/>
          <w:color w:val="000000"/>
          <w:sz w:val="18"/>
          <w:szCs w:val="18"/>
        </w:rPr>
        <w:t> </w:t>
      </w:r>
    </w:p>
    <w:p w14:paraId="3D93F119" w14:textId="77777777" w:rsidR="007F6178" w:rsidRDefault="007F6178" w:rsidP="007F6178">
      <w:pPr>
        <w:spacing w:before="225" w:after="225" w:line="240" w:lineRule="auto"/>
        <w:jc w:val="both"/>
      </w:pPr>
      <w:r>
        <w:rPr>
          <w:rFonts w:ascii="Arial" w:hAnsi="Arial" w:cs="Arial"/>
          <w:color w:val="000000"/>
          <w:sz w:val="18"/>
          <w:szCs w:val="18"/>
        </w:rPr>
        <w:t>____________________________     žig        ____________________________________ </w:t>
      </w:r>
    </w:p>
    <w:p w14:paraId="6F952252" w14:textId="77777777" w:rsidR="007F6178" w:rsidRDefault="007F6178" w:rsidP="007F6178">
      <w:pPr>
        <w:spacing w:before="225" w:after="225" w:line="240" w:lineRule="auto"/>
        <w:jc w:val="both"/>
      </w:pPr>
      <w:r>
        <w:rPr>
          <w:rFonts w:ascii="Arial" w:hAnsi="Arial" w:cs="Arial"/>
          <w:color w:val="000000"/>
          <w:sz w:val="18"/>
          <w:szCs w:val="18"/>
        </w:rPr>
        <w:t>Kraj in datum                                                    Podpis odgovorne osebe referenčne ustanove</w:t>
      </w:r>
    </w:p>
    <w:p w14:paraId="4752A69D" w14:textId="77777777" w:rsidR="007F6178" w:rsidRDefault="007F6178" w:rsidP="007F6178">
      <w:pPr>
        <w:spacing w:before="225" w:after="225" w:line="240" w:lineRule="auto"/>
        <w:jc w:val="both"/>
      </w:pPr>
      <w:r>
        <w:rPr>
          <w:rFonts w:ascii="Arial" w:hAnsi="Arial" w:cs="Arial"/>
          <w:color w:val="000000"/>
          <w:sz w:val="18"/>
          <w:szCs w:val="18"/>
        </w:rPr>
        <w:t> </w:t>
      </w:r>
    </w:p>
    <w:p w14:paraId="48CEB492" w14:textId="77777777" w:rsidR="007F6178" w:rsidRDefault="007F6178" w:rsidP="007F6178">
      <w:pPr>
        <w:spacing w:before="225" w:after="225" w:line="240" w:lineRule="auto"/>
        <w:jc w:val="both"/>
      </w:pPr>
      <w:r>
        <w:rPr>
          <w:rFonts w:ascii="Arial" w:hAnsi="Arial" w:cs="Arial"/>
          <w:color w:val="000000"/>
          <w:sz w:val="18"/>
          <w:szCs w:val="18"/>
        </w:rPr>
        <w:t>Opomba: Po potrebi kopirati</w:t>
      </w:r>
    </w:p>
    <w:p w14:paraId="31DB8BC5" w14:textId="77777777" w:rsidR="002544C9" w:rsidRDefault="00561CF2">
      <w:pPr>
        <w:spacing w:before="225" w:after="225" w:line="240" w:lineRule="auto"/>
        <w:jc w:val="both"/>
      </w:pPr>
      <w:r>
        <w:rPr>
          <w:rFonts w:ascii="Arial" w:hAnsi="Arial" w:cs="Arial"/>
          <w:color w:val="000000"/>
          <w:sz w:val="18"/>
          <w:szCs w:val="18"/>
        </w:rPr>
        <w:t> </w:t>
      </w:r>
    </w:p>
    <w:p w14:paraId="4E8DC0A9" w14:textId="77777777" w:rsidR="002544C9" w:rsidRDefault="002544C9">
      <w:pPr>
        <w:sectPr w:rsidR="002544C9" w:rsidSect="006E7A2B">
          <w:footerReference w:type="default" r:id="rId19"/>
          <w:pgSz w:w="11906" w:h="16838"/>
          <w:pgMar w:top="1418" w:right="1418" w:bottom="1418" w:left="1418" w:header="567" w:footer="596" w:gutter="0"/>
          <w:cols w:space="708"/>
          <w:docGrid w:linePitch="360"/>
        </w:sectPr>
      </w:pPr>
    </w:p>
    <w:p w14:paraId="541601F1" w14:textId="13E6BF51"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B3F14">
        <w:rPr>
          <w:rFonts w:ascii="Arial" w:hAnsi="Arial" w:cs="Arial"/>
          <w:sz w:val="18"/>
          <w:szCs w:val="18"/>
        </w:rPr>
        <w:t>7</w:t>
      </w:r>
    </w:p>
    <w:p w14:paraId="6B55676B" w14:textId="77777777" w:rsidR="00561CF2" w:rsidRPr="00252358" w:rsidRDefault="00561CF2" w:rsidP="00252358"/>
    <w:p w14:paraId="466D7127"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F9AB39E" w14:textId="77777777" w:rsidR="00561CF2" w:rsidRDefault="00561CF2" w:rsidP="00EB2A75">
      <w:pPr>
        <w:spacing w:after="120"/>
        <w:rPr>
          <w:rFonts w:ascii="Arial" w:hAnsi="Arial" w:cs="Arial"/>
        </w:rPr>
      </w:pPr>
    </w:p>
    <w:p w14:paraId="1CE9950F" w14:textId="77777777" w:rsidR="002544C9" w:rsidRDefault="00561CF2">
      <w:pPr>
        <w:spacing w:before="225" w:after="225" w:line="240" w:lineRule="auto"/>
        <w:jc w:val="center"/>
      </w:pPr>
      <w:r>
        <w:rPr>
          <w:rFonts w:ascii="Arial" w:hAnsi="Arial" w:cs="Arial"/>
          <w:b/>
          <w:bCs/>
          <w:color w:val="000000"/>
          <w:sz w:val="24"/>
          <w:szCs w:val="24"/>
        </w:rPr>
        <w:t>MENIČNA IZJAVA</w:t>
      </w:r>
    </w:p>
    <w:p w14:paraId="48082037" w14:textId="77777777" w:rsidR="002544C9" w:rsidRDefault="00561CF2">
      <w:pPr>
        <w:spacing w:before="225" w:after="225" w:line="240" w:lineRule="auto"/>
        <w:jc w:val="center"/>
      </w:pPr>
      <w:r>
        <w:rPr>
          <w:rFonts w:ascii="Arial" w:hAnsi="Arial" w:cs="Arial"/>
          <w:color w:val="000000"/>
          <w:sz w:val="21"/>
          <w:szCs w:val="21"/>
        </w:rPr>
        <w:t>s pooblastilom za izpolnitev in unovčenje menice</w:t>
      </w:r>
    </w:p>
    <w:p w14:paraId="7AC8A78F" w14:textId="77777777" w:rsidR="002544C9" w:rsidRDefault="00561CF2">
      <w:pPr>
        <w:spacing w:before="225" w:after="225" w:line="240" w:lineRule="auto"/>
        <w:jc w:val="both"/>
      </w:pPr>
      <w:r>
        <w:rPr>
          <w:rFonts w:ascii="Arial" w:hAnsi="Arial" w:cs="Arial"/>
          <w:color w:val="000000"/>
          <w:sz w:val="18"/>
          <w:szCs w:val="18"/>
        </w:rPr>
        <w:t> </w:t>
      </w:r>
    </w:p>
    <w:p w14:paraId="7ED10105" w14:textId="77777777" w:rsidR="002544C9" w:rsidRDefault="00561CF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321288F" w14:textId="77777777" w:rsidR="002544C9" w:rsidRDefault="00561CF2">
      <w:pPr>
        <w:spacing w:before="225" w:after="225" w:line="240" w:lineRule="auto"/>
        <w:jc w:val="both"/>
      </w:pPr>
      <w:r>
        <w:rPr>
          <w:rFonts w:ascii="Arial" w:hAnsi="Arial" w:cs="Arial"/>
          <w:b/>
          <w:bCs/>
          <w:color w:val="000000"/>
          <w:sz w:val="18"/>
          <w:szCs w:val="18"/>
        </w:rPr>
        <w:t>SRČNI SPODBUJEVALNIKI, </w:t>
      </w:r>
      <w:r>
        <w:rPr>
          <w:rFonts w:ascii="Arial" w:hAnsi="Arial" w:cs="Arial"/>
          <w:color w:val="000000"/>
          <w:sz w:val="18"/>
          <w:szCs w:val="18"/>
        </w:rPr>
        <w:t>16-14/24</w:t>
      </w:r>
    </w:p>
    <w:p w14:paraId="1A1DC6A6" w14:textId="77777777" w:rsidR="002544C9" w:rsidRDefault="00561CF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35A99D6" w14:textId="77777777" w:rsidR="002544C9" w:rsidRDefault="00561CF2">
      <w:pPr>
        <w:spacing w:before="225" w:after="225" w:line="240" w:lineRule="auto"/>
        <w:jc w:val="both"/>
      </w:pPr>
      <w:r>
        <w:rPr>
          <w:rFonts w:ascii="Arial" w:hAnsi="Arial" w:cs="Arial"/>
          <w:color w:val="000000"/>
          <w:sz w:val="18"/>
          <w:szCs w:val="18"/>
        </w:rPr>
        <w:t> </w:t>
      </w:r>
    </w:p>
    <w:p w14:paraId="45CC5DD1" w14:textId="77777777" w:rsidR="002544C9" w:rsidRDefault="00561CF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C37E1CF" w14:textId="77777777" w:rsidR="002544C9" w:rsidRDefault="00561CF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6DE9599" w14:textId="77777777" w:rsidR="002544C9" w:rsidRDefault="00561CF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41DC86C" w14:textId="77777777" w:rsidR="002544C9" w:rsidRDefault="00561CF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59EE021" w14:textId="77777777" w:rsidR="002544C9" w:rsidRDefault="00561CF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B09266F" w14:textId="77777777" w:rsidR="002544C9" w:rsidRDefault="00561CF2">
      <w:pPr>
        <w:spacing w:before="225" w:after="225" w:line="240" w:lineRule="auto"/>
        <w:jc w:val="both"/>
      </w:pPr>
      <w:r>
        <w:rPr>
          <w:rFonts w:ascii="Arial" w:hAnsi="Arial" w:cs="Arial"/>
          <w:color w:val="000000"/>
          <w:sz w:val="18"/>
          <w:szCs w:val="18"/>
        </w:rPr>
        <w:t> </w:t>
      </w:r>
    </w:p>
    <w:p w14:paraId="19143F00" w14:textId="77777777" w:rsidR="002544C9" w:rsidRDefault="00561CF2">
      <w:pPr>
        <w:spacing w:before="225" w:after="225" w:line="240" w:lineRule="auto"/>
        <w:jc w:val="both"/>
      </w:pPr>
      <w:r>
        <w:rPr>
          <w:rFonts w:ascii="Arial" w:hAnsi="Arial" w:cs="Arial"/>
          <w:color w:val="000000"/>
          <w:sz w:val="18"/>
          <w:szCs w:val="18"/>
        </w:rPr>
        <w:t>Priloga: </w:t>
      </w:r>
    </w:p>
    <w:p w14:paraId="38C1B233" w14:textId="77777777" w:rsidR="002544C9" w:rsidRDefault="00561CF2">
      <w:pPr>
        <w:spacing w:before="225" w:after="225" w:line="240" w:lineRule="auto"/>
        <w:jc w:val="both"/>
      </w:pPr>
      <w:r>
        <w:rPr>
          <w:rFonts w:ascii="Arial" w:hAnsi="Arial" w:cs="Arial"/>
          <w:color w:val="000000"/>
          <w:sz w:val="18"/>
          <w:szCs w:val="18"/>
        </w:rPr>
        <w:t>- bianco menica, podpisana in žigosana</w:t>
      </w:r>
    </w:p>
    <w:p w14:paraId="79DE2823" w14:textId="77777777" w:rsidR="002544C9" w:rsidRDefault="00561C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44C9" w14:paraId="6AA564B2" w14:textId="77777777">
        <w:tc>
          <w:tcPr>
            <w:tcW w:w="2500" w:type="pct"/>
            <w:tcMar>
              <w:top w:w="75" w:type="dxa"/>
              <w:bottom w:w="75" w:type="dxa"/>
            </w:tcMar>
            <w:vAlign w:val="center"/>
          </w:tcPr>
          <w:p w14:paraId="5AB6D035" w14:textId="77777777" w:rsidR="002544C9" w:rsidRDefault="00561CF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25E6715" w14:textId="77777777" w:rsidR="002544C9" w:rsidRDefault="00561CF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44C9" w14:paraId="0BD5BB42" w14:textId="77777777">
        <w:tc>
          <w:tcPr>
            <w:tcW w:w="2500" w:type="pct"/>
            <w:tcMar>
              <w:top w:w="75" w:type="dxa"/>
              <w:bottom w:w="75" w:type="dxa"/>
            </w:tcMar>
            <w:vAlign w:val="center"/>
          </w:tcPr>
          <w:p w14:paraId="6614F939" w14:textId="77777777" w:rsidR="002544C9" w:rsidRDefault="00561CF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DA9E383" w14:textId="77777777" w:rsidR="002544C9" w:rsidRDefault="002544C9"/>
          <w:p w14:paraId="0989F056" w14:textId="77777777" w:rsidR="002544C9" w:rsidRDefault="00561CF2">
            <w:pPr>
              <w:jc w:val="center"/>
            </w:pPr>
            <w:r>
              <w:rPr>
                <w:rFonts w:ascii="Arial" w:hAnsi="Arial" w:cs="Arial"/>
                <w:color w:val="A9A9A9"/>
                <w:position w:val="-2"/>
                <w:sz w:val="18"/>
                <w:szCs w:val="18"/>
              </w:rPr>
              <w:t>(žig in podpis)</w:t>
            </w:r>
          </w:p>
        </w:tc>
      </w:tr>
    </w:tbl>
    <w:p w14:paraId="217D864E" w14:textId="77777777" w:rsidR="002544C9" w:rsidRDefault="00561CF2">
      <w:pPr>
        <w:spacing w:before="225" w:after="225" w:line="240" w:lineRule="auto"/>
        <w:jc w:val="both"/>
      </w:pPr>
      <w:r>
        <w:rPr>
          <w:rFonts w:ascii="Arial" w:hAnsi="Arial" w:cs="Arial"/>
          <w:color w:val="000000"/>
          <w:sz w:val="18"/>
          <w:szCs w:val="18"/>
        </w:rPr>
        <w:t> </w:t>
      </w:r>
    </w:p>
    <w:p w14:paraId="67962212" w14:textId="77777777" w:rsidR="002544C9" w:rsidRDefault="00561CF2">
      <w:pPr>
        <w:spacing w:before="225" w:after="225" w:line="240" w:lineRule="auto"/>
        <w:jc w:val="both"/>
      </w:pPr>
      <w:r>
        <w:rPr>
          <w:rFonts w:ascii="Arial" w:hAnsi="Arial" w:cs="Arial"/>
          <w:color w:val="000000"/>
          <w:sz w:val="18"/>
          <w:szCs w:val="18"/>
        </w:rPr>
        <w:t> </w:t>
      </w:r>
    </w:p>
    <w:p w14:paraId="05A5EE2D" w14:textId="77777777" w:rsidR="002544C9" w:rsidRDefault="002544C9">
      <w:pPr>
        <w:sectPr w:rsidR="002544C9" w:rsidSect="006E7A2B">
          <w:footerReference w:type="default" r:id="rId20"/>
          <w:pgSz w:w="11906" w:h="16838"/>
          <w:pgMar w:top="1418" w:right="1418" w:bottom="1418" w:left="1418" w:header="567" w:footer="596" w:gutter="0"/>
          <w:cols w:space="708"/>
          <w:docGrid w:linePitch="360"/>
        </w:sectPr>
      </w:pPr>
    </w:p>
    <w:p w14:paraId="49AEDB76" w14:textId="201F5978"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B3F14">
        <w:rPr>
          <w:rFonts w:ascii="Arial" w:hAnsi="Arial" w:cs="Arial"/>
          <w:sz w:val="18"/>
          <w:szCs w:val="18"/>
        </w:rPr>
        <w:t>8</w:t>
      </w:r>
    </w:p>
    <w:p w14:paraId="542610A9" w14:textId="77777777" w:rsidR="00561CF2" w:rsidRPr="00252358" w:rsidRDefault="00561CF2" w:rsidP="00252358"/>
    <w:p w14:paraId="535A1895"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26DE944" w14:textId="77777777" w:rsidR="00561CF2" w:rsidRDefault="00561CF2" w:rsidP="00EB2A75">
      <w:pPr>
        <w:spacing w:after="120"/>
        <w:rPr>
          <w:rFonts w:ascii="Arial" w:hAnsi="Arial" w:cs="Arial"/>
        </w:rPr>
      </w:pPr>
    </w:p>
    <w:p w14:paraId="0D9AA714" w14:textId="77777777" w:rsidR="002544C9" w:rsidRDefault="00561CF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10867C9" w14:textId="77777777" w:rsidR="002544C9" w:rsidRDefault="00561CF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544C9" w14:paraId="161C07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82425E" w14:textId="77777777" w:rsidR="002544C9" w:rsidRDefault="00561CF2">
            <w:pPr>
              <w:spacing w:before="135" w:after="135"/>
              <w:jc w:val="both"/>
              <w:textAlignment w:val="center"/>
            </w:pPr>
            <w:r>
              <w:rPr>
                <w:rFonts w:ascii="Arial" w:hAnsi="Arial" w:cs="Arial"/>
                <w:b/>
                <w:bCs/>
                <w:color w:val="000000"/>
                <w:position w:val="-2"/>
                <w:sz w:val="18"/>
                <w:szCs w:val="18"/>
              </w:rPr>
              <w:t>Ime in priimek</w:t>
            </w:r>
          </w:p>
          <w:p w14:paraId="3238DA68" w14:textId="77777777" w:rsidR="002544C9" w:rsidRDefault="00561CF2">
            <w:pPr>
              <w:spacing w:before="135" w:after="135"/>
              <w:jc w:val="both"/>
              <w:textAlignment w:val="center"/>
            </w:pPr>
            <w:r>
              <w:rPr>
                <w:rFonts w:ascii="Arial" w:hAnsi="Arial" w:cs="Arial"/>
                <w:b/>
                <w:bCs/>
                <w:color w:val="000000"/>
                <w:position w:val="-2"/>
                <w:sz w:val="18"/>
                <w:szCs w:val="18"/>
              </w:rPr>
              <w:t>ali</w:t>
            </w:r>
          </w:p>
          <w:p w14:paraId="4A1F86F2" w14:textId="77777777" w:rsidR="002544C9" w:rsidRDefault="00561CF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88D079" w14:textId="77777777" w:rsidR="002544C9" w:rsidRDefault="00561CF2">
            <w:pPr>
              <w:spacing w:before="135" w:after="135"/>
              <w:jc w:val="both"/>
              <w:textAlignment w:val="center"/>
            </w:pPr>
            <w:r>
              <w:rPr>
                <w:rFonts w:ascii="Arial" w:hAnsi="Arial" w:cs="Arial"/>
                <w:b/>
                <w:bCs/>
                <w:color w:val="000000"/>
                <w:position w:val="-2"/>
                <w:sz w:val="18"/>
                <w:szCs w:val="18"/>
              </w:rPr>
              <w:t>Naslov prebivališča</w:t>
            </w:r>
          </w:p>
          <w:p w14:paraId="39B294A3" w14:textId="77777777" w:rsidR="002544C9" w:rsidRDefault="00561CF2">
            <w:pPr>
              <w:spacing w:before="135" w:after="135"/>
              <w:jc w:val="both"/>
              <w:textAlignment w:val="center"/>
            </w:pPr>
            <w:r>
              <w:rPr>
                <w:rFonts w:ascii="Arial" w:hAnsi="Arial" w:cs="Arial"/>
                <w:b/>
                <w:bCs/>
                <w:color w:val="000000"/>
                <w:position w:val="-2"/>
                <w:sz w:val="18"/>
                <w:szCs w:val="18"/>
              </w:rPr>
              <w:t>ali</w:t>
            </w:r>
          </w:p>
          <w:p w14:paraId="12FD1386" w14:textId="77777777" w:rsidR="002544C9" w:rsidRDefault="00561CF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2BB26" w14:textId="77777777" w:rsidR="002544C9" w:rsidRDefault="00561CF2">
            <w:pPr>
              <w:spacing w:before="135" w:after="135"/>
              <w:jc w:val="both"/>
              <w:textAlignment w:val="center"/>
            </w:pPr>
            <w:r>
              <w:rPr>
                <w:rFonts w:ascii="Arial" w:hAnsi="Arial" w:cs="Arial"/>
                <w:b/>
                <w:bCs/>
                <w:color w:val="000000"/>
                <w:position w:val="-2"/>
                <w:sz w:val="18"/>
                <w:szCs w:val="18"/>
              </w:rPr>
              <w:t>Delež lastništva</w:t>
            </w:r>
          </w:p>
          <w:p w14:paraId="42324E83" w14:textId="77777777" w:rsidR="002544C9" w:rsidRDefault="00561CF2">
            <w:pPr>
              <w:spacing w:before="135" w:after="135"/>
              <w:jc w:val="both"/>
              <w:textAlignment w:val="center"/>
            </w:pPr>
            <w:r>
              <w:rPr>
                <w:rFonts w:ascii="Arial" w:hAnsi="Arial" w:cs="Arial"/>
                <w:b/>
                <w:bCs/>
                <w:color w:val="000000"/>
                <w:position w:val="-2"/>
                <w:sz w:val="18"/>
                <w:szCs w:val="18"/>
              </w:rPr>
              <w:t>ali</w:t>
            </w:r>
          </w:p>
          <w:p w14:paraId="1EFAC9CA" w14:textId="77777777" w:rsidR="002544C9" w:rsidRDefault="00561CF2">
            <w:pPr>
              <w:spacing w:before="135" w:after="135"/>
              <w:jc w:val="both"/>
              <w:textAlignment w:val="center"/>
            </w:pPr>
            <w:r>
              <w:rPr>
                <w:rFonts w:ascii="Arial" w:hAnsi="Arial" w:cs="Arial"/>
                <w:b/>
                <w:bCs/>
                <w:color w:val="000000"/>
                <w:position w:val="-2"/>
                <w:sz w:val="18"/>
                <w:szCs w:val="18"/>
              </w:rPr>
              <w:t>Delež lastništva gospodarskega subjekta</w:t>
            </w:r>
          </w:p>
        </w:tc>
      </w:tr>
      <w:tr w:rsidR="002544C9" w14:paraId="2B61F7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650165"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34E11"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6BBDD"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01966E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C4C3B"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56746"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B7BB39"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34380E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92455"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637BE3"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94A2D7"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7D3EA7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EF865"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18CE"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04FB5" w14:textId="77777777" w:rsidR="002544C9" w:rsidRDefault="00561CF2">
            <w:pPr>
              <w:spacing w:before="135" w:after="135"/>
              <w:jc w:val="both"/>
              <w:textAlignment w:val="center"/>
            </w:pPr>
            <w:r>
              <w:rPr>
                <w:rFonts w:ascii="Arial" w:hAnsi="Arial" w:cs="Arial"/>
                <w:color w:val="000000"/>
                <w:position w:val="-2"/>
                <w:sz w:val="18"/>
                <w:szCs w:val="18"/>
              </w:rPr>
              <w:t> </w:t>
            </w:r>
          </w:p>
        </w:tc>
      </w:tr>
    </w:tbl>
    <w:p w14:paraId="67A9BDD0" w14:textId="77777777" w:rsidR="002544C9" w:rsidRDefault="00561CF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544C9" w14:paraId="3E2DA5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E3BDD5" w14:textId="77777777" w:rsidR="002544C9" w:rsidRDefault="00561CF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9C73" w14:textId="77777777" w:rsidR="002544C9" w:rsidRDefault="00561CF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CBC38" w14:textId="77777777" w:rsidR="002544C9" w:rsidRDefault="00561CF2">
            <w:pPr>
              <w:spacing w:before="135" w:after="135"/>
              <w:jc w:val="both"/>
              <w:textAlignment w:val="center"/>
            </w:pPr>
            <w:r>
              <w:rPr>
                <w:rFonts w:ascii="Arial" w:hAnsi="Arial" w:cs="Arial"/>
                <w:b/>
                <w:bCs/>
                <w:color w:val="000000"/>
                <w:position w:val="-2"/>
                <w:sz w:val="18"/>
                <w:szCs w:val="18"/>
              </w:rPr>
              <w:t>Delež lastništva gospodarskega subjekta</w:t>
            </w:r>
          </w:p>
        </w:tc>
      </w:tr>
      <w:tr w:rsidR="002544C9" w14:paraId="618C6B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2E6FCC"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3E517"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8601F"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3C572C9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2458D"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32EE8"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B375A"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0F4D3D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6A632"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32CA58"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896751"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31B3977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4233F7"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04DFC"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4C5DB3" w14:textId="77777777" w:rsidR="002544C9" w:rsidRDefault="00561CF2">
            <w:pPr>
              <w:spacing w:before="135" w:after="135"/>
              <w:jc w:val="both"/>
              <w:textAlignment w:val="center"/>
            </w:pPr>
            <w:r>
              <w:rPr>
                <w:rFonts w:ascii="Arial" w:hAnsi="Arial" w:cs="Arial"/>
                <w:color w:val="000000"/>
                <w:position w:val="-2"/>
                <w:sz w:val="18"/>
                <w:szCs w:val="18"/>
              </w:rPr>
              <w:t> </w:t>
            </w:r>
          </w:p>
        </w:tc>
      </w:tr>
    </w:tbl>
    <w:p w14:paraId="51C6CD48" w14:textId="77777777" w:rsidR="002544C9" w:rsidRDefault="00561CF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544C9" w14:paraId="3E2703D5" w14:textId="77777777">
        <w:tc>
          <w:tcPr>
            <w:tcW w:w="4080" w:type="dxa"/>
            <w:tcMar>
              <w:top w:w="75" w:type="dxa"/>
              <w:bottom w:w="75" w:type="dxa"/>
            </w:tcMar>
            <w:vAlign w:val="center"/>
          </w:tcPr>
          <w:p w14:paraId="52BE1234" w14:textId="77777777" w:rsidR="002544C9" w:rsidRDefault="00561CF2">
            <w:r>
              <w:rPr>
                <w:rFonts w:ascii="Arial" w:hAnsi="Arial" w:cs="Arial"/>
                <w:color w:val="000000"/>
                <w:position w:val="-2"/>
                <w:sz w:val="18"/>
                <w:szCs w:val="18"/>
              </w:rPr>
              <w:t>Kraj in datum:</w:t>
            </w:r>
          </w:p>
        </w:tc>
        <w:tc>
          <w:tcPr>
            <w:tcW w:w="0" w:type="auto"/>
            <w:tcMar>
              <w:top w:w="75" w:type="dxa"/>
              <w:bottom w:w="75" w:type="dxa"/>
            </w:tcMar>
            <w:vAlign w:val="center"/>
          </w:tcPr>
          <w:p w14:paraId="60CD46EE" w14:textId="77777777" w:rsidR="002544C9" w:rsidRDefault="00561CF2">
            <w:r>
              <w:rPr>
                <w:rFonts w:ascii="Arial" w:hAnsi="Arial" w:cs="Arial"/>
                <w:color w:val="000000"/>
                <w:position w:val="-2"/>
                <w:sz w:val="18"/>
                <w:szCs w:val="18"/>
              </w:rPr>
              <w:t>Ime in priimek: _____________________</w:t>
            </w:r>
          </w:p>
        </w:tc>
      </w:tr>
      <w:tr w:rsidR="002544C9" w14:paraId="4F746EA0" w14:textId="77777777">
        <w:tc>
          <w:tcPr>
            <w:tcW w:w="4080" w:type="dxa"/>
            <w:tcMar>
              <w:top w:w="75" w:type="dxa"/>
              <w:bottom w:w="75" w:type="dxa"/>
            </w:tcMar>
            <w:vAlign w:val="center"/>
          </w:tcPr>
          <w:p w14:paraId="79CAE761" w14:textId="77777777" w:rsidR="002544C9" w:rsidRDefault="00561CF2">
            <w:r>
              <w:rPr>
                <w:rFonts w:ascii="Arial" w:hAnsi="Arial" w:cs="Arial"/>
                <w:color w:val="000000"/>
                <w:position w:val="-2"/>
                <w:sz w:val="18"/>
                <w:szCs w:val="18"/>
              </w:rPr>
              <w:t> </w:t>
            </w:r>
          </w:p>
        </w:tc>
        <w:tc>
          <w:tcPr>
            <w:tcW w:w="0" w:type="auto"/>
            <w:tcMar>
              <w:top w:w="75" w:type="dxa"/>
              <w:bottom w:w="75" w:type="dxa"/>
            </w:tcMar>
            <w:vAlign w:val="center"/>
          </w:tcPr>
          <w:p w14:paraId="781B6EBE" w14:textId="77777777" w:rsidR="002544C9" w:rsidRDefault="00561CF2">
            <w:pPr>
              <w:jc w:val="center"/>
            </w:pPr>
            <w:r>
              <w:rPr>
                <w:rFonts w:ascii="Arial" w:hAnsi="Arial" w:cs="Arial"/>
                <w:color w:val="000000"/>
                <w:position w:val="-2"/>
                <w:sz w:val="18"/>
                <w:szCs w:val="18"/>
              </w:rPr>
              <w:t>(žig in podpis)</w:t>
            </w:r>
          </w:p>
        </w:tc>
      </w:tr>
    </w:tbl>
    <w:p w14:paraId="40C4D6DA" w14:textId="77777777" w:rsidR="002544C9" w:rsidRDefault="00561CF2">
      <w:pPr>
        <w:spacing w:before="225" w:after="225" w:line="240" w:lineRule="auto"/>
        <w:jc w:val="both"/>
      </w:pPr>
      <w:r>
        <w:rPr>
          <w:rFonts w:ascii="Arial" w:hAnsi="Arial" w:cs="Arial"/>
          <w:color w:val="000000"/>
          <w:sz w:val="18"/>
          <w:szCs w:val="18"/>
        </w:rPr>
        <w:t> </w:t>
      </w:r>
    </w:p>
    <w:p w14:paraId="5A734428" w14:textId="77777777" w:rsidR="002544C9" w:rsidRDefault="00561CF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5231554" w14:textId="77777777" w:rsidR="002544C9" w:rsidRDefault="002544C9"/>
    <w:p w14:paraId="50390D71" w14:textId="77777777" w:rsidR="001F019C" w:rsidRPr="00590863" w:rsidRDefault="001F019C" w:rsidP="001F019C">
      <w:pPr>
        <w:spacing w:after="0"/>
        <w:jc w:val="right"/>
        <w:rPr>
          <w:rFonts w:ascii="Arial" w:hAnsi="Arial" w:cs="Arial"/>
          <w:sz w:val="18"/>
          <w:szCs w:val="18"/>
        </w:rPr>
      </w:pPr>
      <w:r>
        <w:rPr>
          <w:rFonts w:ascii="Arial" w:hAnsi="Arial" w:cs="Arial"/>
          <w:sz w:val="18"/>
          <w:szCs w:val="18"/>
        </w:rPr>
        <w:t>Obrazec št: 9</w:t>
      </w:r>
    </w:p>
    <w:p w14:paraId="37C58D48" w14:textId="77777777" w:rsidR="001F019C" w:rsidRPr="00252358" w:rsidRDefault="001F019C" w:rsidP="001F019C"/>
    <w:p w14:paraId="30C9C5D8" w14:textId="77777777" w:rsidR="001F019C" w:rsidRDefault="001F019C" w:rsidP="001F019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B7BC45" w14:textId="77777777" w:rsidR="001F019C" w:rsidRDefault="001F019C" w:rsidP="001F019C">
      <w:pPr>
        <w:spacing w:after="120"/>
        <w:rPr>
          <w:rFonts w:ascii="Arial" w:hAnsi="Arial" w:cs="Arial"/>
        </w:rPr>
      </w:pPr>
    </w:p>
    <w:p w14:paraId="6EBE83DF" w14:textId="77777777" w:rsidR="001F019C" w:rsidRDefault="001F019C" w:rsidP="001F019C">
      <w:pPr>
        <w:spacing w:before="225" w:after="225" w:line="240" w:lineRule="auto"/>
        <w:jc w:val="both"/>
      </w:pPr>
      <w:r>
        <w:rPr>
          <w:rFonts w:ascii="Arial" w:hAnsi="Arial" w:cs="Arial"/>
          <w:i/>
          <w:iCs/>
          <w:color w:val="000000"/>
          <w:sz w:val="18"/>
          <w:szCs w:val="18"/>
        </w:rPr>
        <w:t>Glava s podatki o garantu (zavarovalnici/banki) ali SWIFT ključ</w:t>
      </w:r>
    </w:p>
    <w:p w14:paraId="1DD5F5EE" w14:textId="77777777" w:rsidR="001F019C" w:rsidRDefault="001F019C" w:rsidP="001F019C">
      <w:pPr>
        <w:spacing w:before="225" w:after="225" w:line="240" w:lineRule="auto"/>
        <w:jc w:val="both"/>
      </w:pPr>
      <w:r>
        <w:rPr>
          <w:rFonts w:ascii="Arial" w:hAnsi="Arial" w:cs="Arial"/>
          <w:color w:val="000000"/>
          <w:sz w:val="18"/>
          <w:szCs w:val="18"/>
        </w:rPr>
        <w:t>Za: SPLOŠNA BOLNIŠNICA NOVO MESTO, Šmihelska cesta 1, 8000 Novo mesto</w:t>
      </w:r>
    </w:p>
    <w:p w14:paraId="34485EF0" w14:textId="77777777" w:rsidR="001F019C" w:rsidRDefault="001F019C" w:rsidP="001F019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76EEEDC" w14:textId="77777777" w:rsidR="001F019C" w:rsidRDefault="001F019C" w:rsidP="001F019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5CE474F" w14:textId="77777777" w:rsidR="001F019C" w:rsidRDefault="001F019C" w:rsidP="001F019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5929649" w14:textId="77777777" w:rsidR="001F019C" w:rsidRDefault="001F019C" w:rsidP="001F019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39C60A3" w14:textId="77777777" w:rsidR="001F019C" w:rsidRDefault="001F019C" w:rsidP="001F019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1341931" w14:textId="77777777" w:rsidR="001F019C" w:rsidRDefault="001F019C" w:rsidP="001F019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6B74DAF" w14:textId="4A000F60" w:rsidR="001F019C" w:rsidRDefault="001F019C" w:rsidP="001F019C">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color w:val="000000"/>
          <w:sz w:val="18"/>
          <w:szCs w:val="18"/>
        </w:rPr>
        <w:t>16-</w:t>
      </w:r>
      <w:r>
        <w:rPr>
          <w:rFonts w:ascii="Arial" w:hAnsi="Arial" w:cs="Arial"/>
          <w:b/>
          <w:color w:val="000000"/>
          <w:sz w:val="18"/>
          <w:szCs w:val="18"/>
        </w:rPr>
        <w:t>14</w:t>
      </w:r>
      <w:r w:rsidRPr="00234C56">
        <w:rPr>
          <w:rFonts w:ascii="Arial" w:hAnsi="Arial" w:cs="Arial"/>
          <w:b/>
          <w:color w:val="000000"/>
          <w:sz w:val="18"/>
          <w:szCs w:val="18"/>
        </w:rPr>
        <w:t>/2</w:t>
      </w:r>
      <w:r>
        <w:rPr>
          <w:rFonts w:ascii="Arial" w:hAnsi="Arial" w:cs="Arial"/>
          <w:b/>
          <w:color w:val="000000"/>
          <w:sz w:val="18"/>
          <w:szCs w:val="18"/>
        </w:rPr>
        <w:t>4</w:t>
      </w:r>
      <w:r>
        <w:rPr>
          <w:rFonts w:ascii="Arial" w:hAnsi="Arial" w:cs="Arial"/>
          <w:color w:val="000000"/>
          <w:sz w:val="18"/>
          <w:szCs w:val="18"/>
        </w:rPr>
        <w:t xml:space="preserve"> SRČNI SPODBUJEVALNIKI</w:t>
      </w:r>
    </w:p>
    <w:p w14:paraId="612C0717" w14:textId="77777777" w:rsidR="001F019C" w:rsidRDefault="001F019C" w:rsidP="001F019C">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7118F95C" w14:textId="77777777" w:rsidR="001F019C" w:rsidRDefault="001F019C" w:rsidP="001F019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6232FDC" w14:textId="77777777" w:rsidR="001F019C" w:rsidRDefault="001F019C" w:rsidP="001F019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EF00B6C" w14:textId="77777777" w:rsidR="001F019C" w:rsidRDefault="001F019C" w:rsidP="001F019C">
      <w:pPr>
        <w:spacing w:before="225" w:after="225" w:line="240" w:lineRule="auto"/>
        <w:jc w:val="both"/>
      </w:pPr>
      <w:r>
        <w:rPr>
          <w:rFonts w:ascii="Arial" w:hAnsi="Arial" w:cs="Arial"/>
          <w:color w:val="000000"/>
          <w:sz w:val="18"/>
          <w:szCs w:val="18"/>
        </w:rPr>
        <w:t>2. Kopija garancije št. ______________</w:t>
      </w:r>
    </w:p>
    <w:p w14:paraId="09F31BC8" w14:textId="77777777" w:rsidR="001F019C" w:rsidRDefault="001F019C" w:rsidP="001F019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E7D90B6" w14:textId="77777777" w:rsidR="001F019C" w:rsidRDefault="001F019C" w:rsidP="001F019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22573C7" w14:textId="77777777" w:rsidR="001F019C" w:rsidRDefault="001F019C" w:rsidP="001F019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77515" w14:textId="77777777" w:rsidR="001F019C" w:rsidRDefault="001F019C" w:rsidP="001F019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1B36DAA" w14:textId="77777777" w:rsidR="001F019C" w:rsidRDefault="001F019C" w:rsidP="001F019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B82CDBA" w14:textId="77777777" w:rsidR="001F019C" w:rsidRDefault="001F019C" w:rsidP="001F019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1B3089" w14:textId="77777777" w:rsidR="001F019C" w:rsidRDefault="001F019C" w:rsidP="001F019C">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5221DB0C" w14:textId="77777777" w:rsidR="001F019C" w:rsidRDefault="001F019C" w:rsidP="001F019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7DD4F1F" w14:textId="77777777" w:rsidR="001F019C" w:rsidRDefault="001F019C" w:rsidP="001F019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0314A75" w14:textId="77777777" w:rsidR="001F019C" w:rsidRDefault="001F019C" w:rsidP="001F019C">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F019C" w14:paraId="79976664" w14:textId="77777777" w:rsidTr="00611757">
        <w:tc>
          <w:tcPr>
            <w:tcW w:w="4080" w:type="dxa"/>
            <w:tcMar>
              <w:top w:w="75" w:type="dxa"/>
              <w:bottom w:w="75" w:type="dxa"/>
            </w:tcMar>
            <w:vAlign w:val="center"/>
          </w:tcPr>
          <w:p w14:paraId="7E021715" w14:textId="77777777" w:rsidR="001F019C" w:rsidRDefault="001F019C" w:rsidP="00611757">
            <w:r>
              <w:rPr>
                <w:rFonts w:ascii="Arial" w:hAnsi="Arial" w:cs="Arial"/>
                <w:color w:val="000000"/>
                <w:position w:val="-2"/>
                <w:sz w:val="18"/>
                <w:szCs w:val="18"/>
              </w:rPr>
              <w:t> </w:t>
            </w:r>
          </w:p>
        </w:tc>
        <w:tc>
          <w:tcPr>
            <w:tcW w:w="0" w:type="auto"/>
            <w:tcMar>
              <w:top w:w="75" w:type="dxa"/>
              <w:bottom w:w="75" w:type="dxa"/>
            </w:tcMar>
            <w:vAlign w:val="center"/>
          </w:tcPr>
          <w:p w14:paraId="313C83C2" w14:textId="77777777" w:rsidR="001F019C" w:rsidRDefault="001F019C" w:rsidP="00611757">
            <w:pPr>
              <w:jc w:val="center"/>
            </w:pPr>
            <w:r>
              <w:rPr>
                <w:rFonts w:ascii="Arial" w:hAnsi="Arial" w:cs="Arial"/>
                <w:color w:val="000000"/>
                <w:position w:val="-2"/>
                <w:sz w:val="18"/>
                <w:szCs w:val="18"/>
              </w:rPr>
              <w:t>Garant</w:t>
            </w:r>
          </w:p>
        </w:tc>
      </w:tr>
      <w:tr w:rsidR="001F019C" w14:paraId="06F75E8C" w14:textId="77777777" w:rsidTr="00611757">
        <w:tc>
          <w:tcPr>
            <w:tcW w:w="4080" w:type="dxa"/>
            <w:tcMar>
              <w:top w:w="75" w:type="dxa"/>
              <w:bottom w:w="75" w:type="dxa"/>
            </w:tcMar>
            <w:vAlign w:val="center"/>
          </w:tcPr>
          <w:p w14:paraId="403FFE05" w14:textId="77777777" w:rsidR="001F019C" w:rsidRDefault="001F019C" w:rsidP="00611757">
            <w:r>
              <w:rPr>
                <w:rFonts w:ascii="Arial" w:hAnsi="Arial" w:cs="Arial"/>
                <w:color w:val="000000"/>
                <w:position w:val="-2"/>
                <w:sz w:val="18"/>
                <w:szCs w:val="18"/>
              </w:rPr>
              <w:t> </w:t>
            </w:r>
          </w:p>
        </w:tc>
        <w:tc>
          <w:tcPr>
            <w:tcW w:w="0" w:type="auto"/>
            <w:tcMar>
              <w:top w:w="75" w:type="dxa"/>
              <w:bottom w:w="75" w:type="dxa"/>
            </w:tcMar>
            <w:vAlign w:val="center"/>
          </w:tcPr>
          <w:p w14:paraId="7200CAAC" w14:textId="77777777" w:rsidR="001F019C" w:rsidRDefault="001F019C" w:rsidP="00611757"/>
          <w:p w14:paraId="236C25EB" w14:textId="77777777" w:rsidR="001F019C" w:rsidRDefault="001F019C" w:rsidP="00611757">
            <w:pPr>
              <w:jc w:val="center"/>
            </w:pPr>
            <w:r>
              <w:rPr>
                <w:rFonts w:ascii="Arial" w:hAnsi="Arial" w:cs="Arial"/>
                <w:color w:val="A9A9A9"/>
                <w:position w:val="-2"/>
                <w:sz w:val="18"/>
                <w:szCs w:val="18"/>
              </w:rPr>
              <w:t>(žig in podpis)</w:t>
            </w:r>
          </w:p>
        </w:tc>
      </w:tr>
    </w:tbl>
    <w:p w14:paraId="5AF2E0D9" w14:textId="77777777" w:rsidR="001F019C" w:rsidRDefault="001F019C" w:rsidP="001F019C">
      <w:pPr>
        <w:sectPr w:rsidR="001F019C" w:rsidSect="001F019C">
          <w:footerReference w:type="default" r:id="rId21"/>
          <w:pgSz w:w="11906" w:h="16838"/>
          <w:pgMar w:top="1418" w:right="1418" w:bottom="1418" w:left="1418" w:header="567" w:footer="596" w:gutter="0"/>
          <w:cols w:space="708"/>
          <w:docGrid w:linePitch="360"/>
        </w:sectPr>
      </w:pPr>
    </w:p>
    <w:p w14:paraId="19A9084E" w14:textId="77777777" w:rsidR="00561CF2" w:rsidRPr="00116091" w:rsidRDefault="00561CF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2468729" w14:textId="77777777" w:rsidR="009B3F14" w:rsidRDefault="009B3F14" w:rsidP="009B3F14">
      <w:pPr>
        <w:spacing w:before="225" w:after="225" w:line="240" w:lineRule="auto"/>
        <w:jc w:val="center"/>
      </w:pPr>
      <w:r>
        <w:rPr>
          <w:rFonts w:ascii="Arial" w:hAnsi="Arial" w:cs="Arial"/>
          <w:color w:val="000000"/>
          <w:sz w:val="18"/>
          <w:szCs w:val="18"/>
        </w:rPr>
        <w:t>sklenjena med</w:t>
      </w:r>
    </w:p>
    <w:p w14:paraId="56BC0E9A" w14:textId="77777777" w:rsidR="009B3F14" w:rsidRDefault="009B3F14" w:rsidP="009B3F1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9B3F14" w14:paraId="1BC8A974" w14:textId="77777777" w:rsidTr="00C11F90">
        <w:tc>
          <w:tcPr>
            <w:tcW w:w="3300" w:type="dxa"/>
            <w:tcMar>
              <w:top w:w="0" w:type="auto"/>
              <w:bottom w:w="0" w:type="auto"/>
            </w:tcMar>
            <w:vAlign w:val="center"/>
          </w:tcPr>
          <w:p w14:paraId="07891A91" w14:textId="77777777" w:rsidR="009B3F14" w:rsidRDefault="009B3F14" w:rsidP="00C11F90">
            <w:r>
              <w:rPr>
                <w:rFonts w:ascii="Arial" w:hAnsi="Arial" w:cs="Arial"/>
                <w:color w:val="000000"/>
                <w:position w:val="-2"/>
                <w:sz w:val="18"/>
                <w:szCs w:val="18"/>
              </w:rPr>
              <w:t>Matična številka:</w:t>
            </w:r>
          </w:p>
        </w:tc>
        <w:tc>
          <w:tcPr>
            <w:tcW w:w="0" w:type="auto"/>
            <w:tcMar>
              <w:top w:w="0" w:type="auto"/>
              <w:bottom w:w="0" w:type="auto"/>
            </w:tcMar>
            <w:vAlign w:val="center"/>
          </w:tcPr>
          <w:p w14:paraId="31CCE061" w14:textId="77777777" w:rsidR="009B3F14" w:rsidRDefault="009B3F14" w:rsidP="00C11F90">
            <w:r>
              <w:rPr>
                <w:rFonts w:ascii="Arial" w:hAnsi="Arial" w:cs="Arial"/>
                <w:color w:val="000000"/>
                <w:position w:val="-2"/>
                <w:sz w:val="18"/>
                <w:szCs w:val="18"/>
              </w:rPr>
              <w:t>5054621000</w:t>
            </w:r>
          </w:p>
        </w:tc>
      </w:tr>
      <w:tr w:rsidR="009B3F14" w14:paraId="0B0985B9" w14:textId="77777777" w:rsidTr="00C11F90">
        <w:tc>
          <w:tcPr>
            <w:tcW w:w="3300" w:type="dxa"/>
            <w:tcMar>
              <w:top w:w="0" w:type="auto"/>
              <w:bottom w:w="0" w:type="auto"/>
            </w:tcMar>
            <w:vAlign w:val="center"/>
          </w:tcPr>
          <w:p w14:paraId="7C19942A" w14:textId="77777777" w:rsidR="009B3F14" w:rsidRDefault="009B3F14" w:rsidP="00C11F9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5604F8" w14:textId="77777777" w:rsidR="009B3F14" w:rsidRDefault="009B3F14" w:rsidP="00C11F90">
            <w:r>
              <w:rPr>
                <w:rFonts w:ascii="Arial" w:hAnsi="Arial" w:cs="Arial"/>
                <w:color w:val="000000"/>
                <w:position w:val="-2"/>
                <w:sz w:val="18"/>
                <w:szCs w:val="18"/>
              </w:rPr>
              <w:t>SI 82657106</w:t>
            </w:r>
          </w:p>
        </w:tc>
      </w:tr>
      <w:tr w:rsidR="009B3F14" w14:paraId="4E2C5A78" w14:textId="77777777" w:rsidTr="00C11F90">
        <w:tc>
          <w:tcPr>
            <w:tcW w:w="3300" w:type="dxa"/>
            <w:tcMar>
              <w:top w:w="0" w:type="auto"/>
              <w:bottom w:w="0" w:type="auto"/>
            </w:tcMar>
            <w:vAlign w:val="center"/>
          </w:tcPr>
          <w:p w14:paraId="075BC5C7" w14:textId="77777777" w:rsidR="009B3F14" w:rsidRDefault="009B3F14" w:rsidP="00C11F90">
            <w:r>
              <w:rPr>
                <w:rFonts w:ascii="Arial" w:hAnsi="Arial" w:cs="Arial"/>
                <w:color w:val="000000"/>
                <w:position w:val="-2"/>
                <w:sz w:val="18"/>
                <w:szCs w:val="18"/>
              </w:rPr>
              <w:t>Transakcijski račun (TRR):</w:t>
            </w:r>
          </w:p>
        </w:tc>
        <w:tc>
          <w:tcPr>
            <w:tcW w:w="0" w:type="auto"/>
            <w:tcMar>
              <w:top w:w="0" w:type="auto"/>
              <w:bottom w:w="0" w:type="auto"/>
            </w:tcMar>
            <w:vAlign w:val="center"/>
          </w:tcPr>
          <w:p w14:paraId="66BF2647" w14:textId="77777777" w:rsidR="009B3F14" w:rsidRDefault="009B3F14" w:rsidP="00C11F90">
            <w:r>
              <w:rPr>
                <w:rFonts w:ascii="Arial" w:hAnsi="Arial" w:cs="Arial"/>
                <w:color w:val="000000"/>
                <w:position w:val="-2"/>
                <w:sz w:val="18"/>
                <w:szCs w:val="18"/>
              </w:rPr>
              <w:t>SI56 0110 0603 0278 379</w:t>
            </w:r>
          </w:p>
        </w:tc>
      </w:tr>
    </w:tbl>
    <w:p w14:paraId="16977DEB" w14:textId="77777777" w:rsidR="009B3F14" w:rsidRDefault="009B3F14" w:rsidP="009B3F14"/>
    <w:p w14:paraId="4CC66F6C" w14:textId="77777777" w:rsidR="009B3F14" w:rsidRDefault="009B3F14" w:rsidP="009B3F14">
      <w:pPr>
        <w:spacing w:before="225" w:after="225" w:line="240" w:lineRule="auto"/>
        <w:jc w:val="center"/>
      </w:pPr>
      <w:r>
        <w:rPr>
          <w:rFonts w:ascii="Arial" w:hAnsi="Arial" w:cs="Arial"/>
          <w:color w:val="000000"/>
          <w:sz w:val="18"/>
          <w:szCs w:val="18"/>
        </w:rPr>
        <w:t>in</w:t>
      </w:r>
    </w:p>
    <w:p w14:paraId="73AD4DE9" w14:textId="77777777" w:rsidR="009B3F14" w:rsidRDefault="009B3F14" w:rsidP="009B3F1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B3F14" w14:paraId="60D38984" w14:textId="77777777" w:rsidTr="00C11F90">
        <w:tc>
          <w:tcPr>
            <w:tcW w:w="3300" w:type="dxa"/>
            <w:tcMar>
              <w:top w:w="0" w:type="auto"/>
              <w:bottom w:w="0" w:type="auto"/>
            </w:tcMar>
            <w:vAlign w:val="center"/>
          </w:tcPr>
          <w:p w14:paraId="5A92CF04" w14:textId="77777777" w:rsidR="009B3F14" w:rsidRDefault="009B3F14" w:rsidP="00C11F9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D1CB188" w14:textId="77777777" w:rsidR="009B3F14" w:rsidRDefault="009B3F14" w:rsidP="00C11F90">
            <w:r>
              <w:rPr>
                <w:rFonts w:ascii="Arial" w:hAnsi="Arial" w:cs="Arial"/>
                <w:color w:val="000000"/>
                <w:position w:val="-2"/>
                <w:sz w:val="18"/>
                <w:szCs w:val="18"/>
              </w:rPr>
              <w:t> </w:t>
            </w:r>
          </w:p>
        </w:tc>
      </w:tr>
      <w:tr w:rsidR="009B3F14" w14:paraId="74BE7046" w14:textId="77777777" w:rsidTr="00C11F90">
        <w:tc>
          <w:tcPr>
            <w:tcW w:w="3300" w:type="dxa"/>
            <w:tcMar>
              <w:top w:w="0" w:type="auto"/>
              <w:bottom w:w="0" w:type="auto"/>
            </w:tcMar>
            <w:vAlign w:val="center"/>
          </w:tcPr>
          <w:p w14:paraId="2E4F885D" w14:textId="77777777" w:rsidR="009B3F14" w:rsidRDefault="009B3F14" w:rsidP="00C11F9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C2F117B" w14:textId="77777777" w:rsidR="009B3F14" w:rsidRDefault="009B3F14" w:rsidP="00C11F90">
            <w:r>
              <w:rPr>
                <w:rFonts w:ascii="Arial" w:hAnsi="Arial" w:cs="Arial"/>
                <w:color w:val="000000"/>
                <w:position w:val="-2"/>
                <w:sz w:val="18"/>
                <w:szCs w:val="18"/>
              </w:rPr>
              <w:t> </w:t>
            </w:r>
          </w:p>
        </w:tc>
      </w:tr>
      <w:tr w:rsidR="009B3F14" w14:paraId="284A4907" w14:textId="77777777" w:rsidTr="00C11F90">
        <w:tc>
          <w:tcPr>
            <w:tcW w:w="3300" w:type="dxa"/>
            <w:tcMar>
              <w:top w:w="0" w:type="auto"/>
              <w:bottom w:w="0" w:type="auto"/>
            </w:tcMar>
            <w:vAlign w:val="center"/>
          </w:tcPr>
          <w:p w14:paraId="48E63067" w14:textId="77777777" w:rsidR="009B3F14" w:rsidRDefault="009B3F14" w:rsidP="00C11F9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1DBCCBD" w14:textId="77777777" w:rsidR="009B3F14" w:rsidRDefault="009B3F14" w:rsidP="00C11F90">
            <w:r>
              <w:rPr>
                <w:rFonts w:ascii="Arial" w:hAnsi="Arial" w:cs="Arial"/>
                <w:color w:val="000000"/>
                <w:position w:val="-2"/>
                <w:sz w:val="18"/>
                <w:szCs w:val="18"/>
              </w:rPr>
              <w:t> </w:t>
            </w:r>
          </w:p>
        </w:tc>
      </w:tr>
    </w:tbl>
    <w:p w14:paraId="44E04744" w14:textId="77777777" w:rsidR="009B3F14" w:rsidRDefault="009B3F14" w:rsidP="009B3F14">
      <w:pPr>
        <w:spacing w:before="225" w:after="225" w:line="240" w:lineRule="auto"/>
        <w:jc w:val="both"/>
      </w:pPr>
      <w:r>
        <w:rPr>
          <w:rFonts w:ascii="Arial" w:hAnsi="Arial" w:cs="Arial"/>
          <w:color w:val="000000"/>
          <w:sz w:val="18"/>
          <w:szCs w:val="18"/>
        </w:rPr>
        <w:t> </w:t>
      </w:r>
    </w:p>
    <w:p w14:paraId="6B1ADE9B" w14:textId="77777777" w:rsidR="009B3F14" w:rsidRDefault="009B3F14" w:rsidP="009B3F14">
      <w:pPr>
        <w:spacing w:before="225" w:after="225" w:line="240" w:lineRule="auto"/>
        <w:jc w:val="both"/>
      </w:pPr>
      <w:r>
        <w:rPr>
          <w:rFonts w:ascii="Arial" w:hAnsi="Arial" w:cs="Arial"/>
          <w:b/>
          <w:bCs/>
          <w:color w:val="000000"/>
          <w:sz w:val="18"/>
          <w:szCs w:val="18"/>
        </w:rPr>
        <w:t>I. SPLOŠNE DOLOČBE</w:t>
      </w:r>
    </w:p>
    <w:p w14:paraId="00DAD786" w14:textId="77777777" w:rsidR="009B3F14" w:rsidRDefault="009B3F14" w:rsidP="009B3F1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B3F14" w14:paraId="6A687849" w14:textId="77777777" w:rsidTr="00C11F90">
        <w:tc>
          <w:tcPr>
            <w:tcW w:w="0" w:type="auto"/>
            <w:tcMar>
              <w:top w:w="0" w:type="auto"/>
              <w:bottom w:w="0" w:type="auto"/>
            </w:tcMar>
          </w:tcPr>
          <w:p w14:paraId="668AE2DB" w14:textId="77777777" w:rsidR="009B3F14" w:rsidRDefault="009B3F14" w:rsidP="00C11F90">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9B3F14" w14:paraId="66D976EE" w14:textId="77777777" w:rsidTr="00C11F90">
              <w:tc>
                <w:tcPr>
                  <w:tcW w:w="0" w:type="auto"/>
                  <w:tcMar>
                    <w:top w:w="0" w:type="auto"/>
                    <w:bottom w:w="0" w:type="auto"/>
                  </w:tcMar>
                </w:tcPr>
                <w:p w14:paraId="792DC7B8" w14:textId="77777777" w:rsidR="009B3F14" w:rsidRDefault="009B3F14" w:rsidP="009443BD">
                  <w:pPr>
                    <w:numPr>
                      <w:ilvl w:val="0"/>
                      <w:numId w:val="12"/>
                    </w:numPr>
                    <w:jc w:val="both"/>
                    <w:rPr>
                      <w:rFonts w:ascii="Arial" w:hAnsi="Arial" w:cs="Arial"/>
                      <w:color w:val="000000"/>
                      <w:sz w:val="18"/>
                      <w:szCs w:val="18"/>
                    </w:rPr>
                  </w:pPr>
                  <w:r>
                    <w:rPr>
                      <w:rFonts w:ascii="Arial" w:hAnsi="Arial" w:cs="Arial"/>
                      <w:color w:val="000000"/>
                      <w:sz w:val="18"/>
                      <w:szCs w:val="18"/>
                    </w:rPr>
                    <w:t>javnega naročila za predmet: __________________, objavljenega na Portalu javnih naročil številka _____________ z dne ___________ in</w:t>
                  </w:r>
                </w:p>
                <w:p w14:paraId="6C53D32E" w14:textId="77777777" w:rsidR="009B3F14" w:rsidRDefault="009B3F14" w:rsidP="009443BD">
                  <w:pPr>
                    <w:numPr>
                      <w:ilvl w:val="0"/>
                      <w:numId w:val="1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FB485F7" w14:textId="77777777" w:rsidR="009B3F14" w:rsidRDefault="009B3F14" w:rsidP="00C11F90"/>
          <w:p w14:paraId="0B843817" w14:textId="77777777" w:rsidR="009B3F14" w:rsidRDefault="009B3F14" w:rsidP="00C11F90">
            <w:pPr>
              <w:spacing w:before="225" w:after="225"/>
              <w:jc w:val="both"/>
            </w:pPr>
            <w:r>
              <w:rPr>
                <w:rFonts w:ascii="Arial" w:hAnsi="Arial" w:cs="Arial"/>
                <w:color w:val="000000"/>
                <w:sz w:val="18"/>
                <w:szCs w:val="18"/>
              </w:rPr>
              <w:t> izbran izvajalec v okviru omenjenega javnega naročila, zaradi česar se sklepa predmetna pogodba.</w:t>
            </w:r>
          </w:p>
        </w:tc>
      </w:tr>
    </w:tbl>
    <w:p w14:paraId="44DB6F9F" w14:textId="77777777" w:rsidR="009B3F14" w:rsidRDefault="009B3F14" w:rsidP="009B3F1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B3F14" w14:paraId="4AB7881E" w14:textId="77777777" w:rsidTr="00C11F90">
        <w:tc>
          <w:tcPr>
            <w:tcW w:w="0" w:type="auto"/>
            <w:tcMar>
              <w:top w:w="0" w:type="auto"/>
              <w:bottom w:w="0" w:type="auto"/>
            </w:tcMar>
          </w:tcPr>
          <w:p w14:paraId="3155FE34" w14:textId="77777777" w:rsidR="009B3F14" w:rsidRDefault="009B3F14" w:rsidP="00C11F90">
            <w:pPr>
              <w:spacing w:before="225" w:after="225"/>
              <w:jc w:val="both"/>
            </w:pPr>
            <w:r>
              <w:rPr>
                <w:rFonts w:ascii="Arial" w:hAnsi="Arial" w:cs="Arial"/>
                <w:color w:val="000000"/>
                <w:sz w:val="18"/>
                <w:szCs w:val="18"/>
              </w:rPr>
              <w:t>S to pogodbo se naročnik in izvajalec  dogovorita o splošnih in posebnih pogojih izvajanja pogodbe.</w:t>
            </w:r>
          </w:p>
          <w:p w14:paraId="4B05E9C1" w14:textId="77777777" w:rsidR="009B3F14" w:rsidRDefault="009B3F14" w:rsidP="00C11F90">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3CE57B4A" w14:textId="77777777" w:rsidR="009B3F14" w:rsidRDefault="009B3F14" w:rsidP="00C11F90">
            <w:pPr>
              <w:spacing w:before="225" w:after="225"/>
              <w:jc w:val="both"/>
            </w:pPr>
            <w:r>
              <w:rPr>
                <w:rFonts w:ascii="Arial" w:hAnsi="Arial" w:cs="Arial"/>
                <w:color w:val="000000"/>
                <w:sz w:val="18"/>
                <w:szCs w:val="18"/>
              </w:rPr>
              <w:t>Ponudbena dokumentacija  in razpisna dokumentacija so sestavni del te pogodbe.</w:t>
            </w:r>
          </w:p>
        </w:tc>
      </w:tr>
    </w:tbl>
    <w:p w14:paraId="7DEDD69D" w14:textId="77777777" w:rsidR="009B3F14" w:rsidRDefault="009B3F14" w:rsidP="009B3F14">
      <w:pPr>
        <w:spacing w:before="225" w:after="225" w:line="240" w:lineRule="auto"/>
        <w:jc w:val="both"/>
      </w:pPr>
      <w:r>
        <w:rPr>
          <w:rFonts w:ascii="Arial" w:hAnsi="Arial" w:cs="Arial"/>
          <w:b/>
          <w:bCs/>
          <w:color w:val="000000"/>
          <w:sz w:val="18"/>
          <w:szCs w:val="18"/>
        </w:rPr>
        <w:t>II. VELJAVNOST IN PREDMET POGODBE</w:t>
      </w:r>
    </w:p>
    <w:p w14:paraId="284F3E92" w14:textId="77777777" w:rsidR="009B3F14" w:rsidRDefault="009B3F14" w:rsidP="009B3F1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B3F14" w14:paraId="321D2F88" w14:textId="77777777" w:rsidTr="00C11F90">
        <w:tc>
          <w:tcPr>
            <w:tcW w:w="0" w:type="auto"/>
            <w:tcMar>
              <w:top w:w="0" w:type="auto"/>
              <w:bottom w:w="0" w:type="auto"/>
            </w:tcMar>
          </w:tcPr>
          <w:p w14:paraId="0320327F" w14:textId="77777777" w:rsidR="009B3F14" w:rsidRDefault="009B3F14" w:rsidP="00C11F90">
            <w:pPr>
              <w:spacing w:before="225" w:after="225"/>
              <w:jc w:val="both"/>
            </w:pPr>
            <w:r>
              <w:rPr>
                <w:rFonts w:ascii="Arial" w:hAnsi="Arial" w:cs="Arial"/>
                <w:color w:val="000000"/>
                <w:sz w:val="18"/>
                <w:szCs w:val="18"/>
              </w:rPr>
              <w:t xml:space="preserve">Predmet pogodbe so stalne nabave blaga, in sicer: _________________, ki jih naročnik po obsegu in času ne more vnaprej določiti, pri čemer morajo biti vsi ponujeni medicinski pripomočki v skladu z določili Zakona o medicinskih pripomočkih (Uradni list RS, št. 98/09) in podzakonskimi predpisi na predmetnem področju ter v skladu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w:t>
            </w:r>
            <w:r>
              <w:rPr>
                <w:rFonts w:ascii="Arial" w:hAnsi="Arial" w:cs="Arial"/>
                <w:color w:val="000000"/>
                <w:sz w:val="18"/>
                <w:szCs w:val="18"/>
              </w:rPr>
              <w:lastRenderedPageBreak/>
              <w:t>ter razveljavitvi direktive Sveta 98/79/ES in Sklepa Komisije 2010/227/EU (UL L št. 117 z dne 5. 5. 2017; v nadaljevanju: IVDR).</w:t>
            </w:r>
          </w:p>
          <w:p w14:paraId="053DE23F" w14:textId="77777777" w:rsidR="009B3F14" w:rsidRDefault="009B3F14" w:rsidP="00C11F90">
            <w:pPr>
              <w:spacing w:before="225" w:after="225"/>
              <w:jc w:val="both"/>
            </w:pPr>
            <w:r>
              <w:rPr>
                <w:rFonts w:ascii="Arial" w:hAnsi="Arial" w:cs="Arial"/>
                <w:color w:val="000000"/>
                <w:sz w:val="18"/>
                <w:szCs w:val="18"/>
              </w:rPr>
              <w:t xml:space="preserve"> Naročnik in izvajalec se izrecno dogovorita, da bo naročnik v času trajanja te pogodbe nabavljal le tiste vrste in količine predmetnega blaga, ki jih bo dejansko potreboval. Naročnik se ne zavezuje k nabavi celotnih količin, določenih v Predračunu – Seznamu razpisanega blaga (v nadaljevanju: predračun). Količine in vrste blaga navedene v predračunu so okvirne.</w:t>
            </w:r>
          </w:p>
        </w:tc>
      </w:tr>
    </w:tbl>
    <w:p w14:paraId="24B5380F" w14:textId="77777777" w:rsidR="009B3F14" w:rsidRDefault="009B3F14" w:rsidP="009B3F14">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B3F14" w14:paraId="11E881FD" w14:textId="77777777" w:rsidTr="00C11F90">
        <w:tc>
          <w:tcPr>
            <w:tcW w:w="0" w:type="auto"/>
            <w:tcMar>
              <w:top w:w="0" w:type="auto"/>
              <w:bottom w:w="0" w:type="auto"/>
            </w:tcMar>
          </w:tcPr>
          <w:p w14:paraId="573462DD" w14:textId="77777777" w:rsidR="009B3F14" w:rsidRDefault="009B3F14" w:rsidP="00C11F90">
            <w:pPr>
              <w:spacing w:before="225" w:after="225"/>
              <w:jc w:val="both"/>
            </w:pPr>
            <w:r>
              <w:rPr>
                <w:rFonts w:ascii="Arial" w:hAnsi="Arial" w:cs="Arial"/>
                <w:color w:val="000000"/>
                <w:sz w:val="18"/>
                <w:szCs w:val="18"/>
              </w:rPr>
              <w:t>Ta pogodba se sklepa za obdobje od ……………….. do ………………………….</w:t>
            </w:r>
          </w:p>
          <w:p w14:paraId="0FC19E74" w14:textId="77777777" w:rsidR="009B3F14" w:rsidRDefault="009B3F14" w:rsidP="00C11F90">
            <w:pPr>
              <w:spacing w:before="225" w:after="225"/>
              <w:jc w:val="both"/>
            </w:pPr>
            <w:r>
              <w:rPr>
                <w:rFonts w:ascii="Arial" w:hAnsi="Arial" w:cs="Arial"/>
                <w:color w:val="000000"/>
                <w:sz w:val="18"/>
                <w:szCs w:val="18"/>
              </w:rPr>
              <w:t>in začne veljati z dnem podpisa obeh pogodbenih strank in ko izvajalec naročniku predloži zavarovanje za dobro izvedbo pogodbenih obveznosti.</w:t>
            </w:r>
          </w:p>
        </w:tc>
      </w:tr>
    </w:tbl>
    <w:p w14:paraId="1FCF8314" w14:textId="77777777" w:rsidR="009B3F14" w:rsidRDefault="009B3F14" w:rsidP="009B3F14">
      <w:pPr>
        <w:spacing w:before="225" w:after="225" w:line="240" w:lineRule="auto"/>
        <w:jc w:val="both"/>
      </w:pPr>
      <w:r>
        <w:rPr>
          <w:rFonts w:ascii="Arial" w:hAnsi="Arial" w:cs="Arial"/>
          <w:b/>
          <w:bCs/>
          <w:color w:val="000000"/>
          <w:sz w:val="18"/>
          <w:szCs w:val="18"/>
        </w:rPr>
        <w:t>III. IZVAJANJE POGODBE</w:t>
      </w:r>
    </w:p>
    <w:p w14:paraId="76E46AA2" w14:textId="77777777" w:rsidR="009B3F14" w:rsidRDefault="009B3F14" w:rsidP="009B3F1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B3F14" w14:paraId="1CA8CE09" w14:textId="77777777" w:rsidTr="00C11F90">
        <w:tc>
          <w:tcPr>
            <w:tcW w:w="0" w:type="auto"/>
            <w:tcMar>
              <w:top w:w="0" w:type="auto"/>
              <w:bottom w:w="0" w:type="auto"/>
            </w:tcMar>
          </w:tcPr>
          <w:p w14:paraId="33DBB6EC" w14:textId="77777777" w:rsidR="009B3F14" w:rsidRDefault="009B3F14" w:rsidP="00C11F90">
            <w:pPr>
              <w:spacing w:before="225" w:after="225"/>
              <w:jc w:val="both"/>
            </w:pPr>
            <w:r>
              <w:rPr>
                <w:rFonts w:ascii="Arial" w:hAnsi="Arial" w:cs="Arial"/>
                <w:color w:val="000000"/>
                <w:sz w:val="18"/>
                <w:szCs w:val="18"/>
              </w:rPr>
              <w:t>Naročnik in izvajalec se dogovorita, da bo naročnik posamezne vrste blaga kupoval na tri različne načine, in sicer:</w:t>
            </w:r>
          </w:p>
          <w:p w14:paraId="0F054F22" w14:textId="77777777" w:rsidR="009B3F14" w:rsidRDefault="009B3F14" w:rsidP="00C11F90">
            <w:pPr>
              <w:spacing w:before="225" w:after="225"/>
              <w:jc w:val="both"/>
            </w:pPr>
            <w:r>
              <w:rPr>
                <w:rFonts w:ascii="Arial" w:hAnsi="Arial" w:cs="Arial"/>
                <w:color w:val="000000"/>
                <w:sz w:val="18"/>
                <w:szCs w:val="18"/>
              </w:rPr>
              <w:t>- komisijski nakup za blago (</w:t>
            </w:r>
            <w:proofErr w:type="spellStart"/>
            <w:r>
              <w:rPr>
                <w:rFonts w:ascii="Arial" w:hAnsi="Arial" w:cs="Arial"/>
                <w:color w:val="000000"/>
                <w:sz w:val="18"/>
                <w:szCs w:val="18"/>
              </w:rPr>
              <w:t>sklop.podsklop</w:t>
            </w:r>
            <w:proofErr w:type="spellEnd"/>
            <w:r>
              <w:rPr>
                <w:rFonts w:ascii="Arial" w:hAnsi="Arial" w:cs="Arial"/>
                <w:color w:val="000000"/>
                <w:sz w:val="18"/>
                <w:szCs w:val="18"/>
              </w:rPr>
              <w:t>): I.1 – I.7;</w:t>
            </w:r>
          </w:p>
          <w:p w14:paraId="59B98532" w14:textId="41AC0243" w:rsidR="009B3F14" w:rsidRDefault="009B3F14" w:rsidP="00C11F90">
            <w:pPr>
              <w:spacing w:before="225" w:after="225"/>
              <w:jc w:val="both"/>
            </w:pPr>
            <w:r>
              <w:rPr>
                <w:rFonts w:ascii="Arial" w:hAnsi="Arial" w:cs="Arial"/>
                <w:color w:val="000000"/>
                <w:sz w:val="18"/>
                <w:szCs w:val="18"/>
              </w:rPr>
              <w:t>- redni nakup za blago (</w:t>
            </w:r>
            <w:proofErr w:type="spellStart"/>
            <w:r>
              <w:rPr>
                <w:rFonts w:ascii="Arial" w:hAnsi="Arial" w:cs="Arial"/>
                <w:color w:val="000000"/>
                <w:sz w:val="18"/>
                <w:szCs w:val="18"/>
              </w:rPr>
              <w:t>sklop.podsklop</w:t>
            </w:r>
            <w:proofErr w:type="spellEnd"/>
            <w:r>
              <w:rPr>
                <w:rFonts w:ascii="Arial" w:hAnsi="Arial" w:cs="Arial"/>
                <w:color w:val="000000"/>
                <w:sz w:val="18"/>
                <w:szCs w:val="18"/>
              </w:rPr>
              <w:t>): sklop II., III., IV., V., VI.</w:t>
            </w:r>
          </w:p>
          <w:p w14:paraId="3D37B1B2" w14:textId="77777777" w:rsidR="009B3F14" w:rsidRDefault="009B3F14" w:rsidP="00C11F90">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tc>
      </w:tr>
    </w:tbl>
    <w:p w14:paraId="12F4F6FB" w14:textId="77777777" w:rsidR="009B3F14" w:rsidRDefault="009B3F14" w:rsidP="009B3F1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B3F14" w14:paraId="58047814" w14:textId="77777777" w:rsidTr="00C11F90">
        <w:tc>
          <w:tcPr>
            <w:tcW w:w="0" w:type="auto"/>
            <w:tcMar>
              <w:top w:w="0" w:type="auto"/>
              <w:bottom w:w="0" w:type="auto"/>
            </w:tcMar>
          </w:tcPr>
          <w:p w14:paraId="5AB3A824" w14:textId="77777777" w:rsidR="009B3F14" w:rsidRDefault="009B3F14" w:rsidP="00C11F90">
            <w:pPr>
              <w:spacing w:before="225" w:after="225"/>
              <w:jc w:val="both"/>
            </w:pPr>
            <w:r>
              <w:rPr>
                <w:rFonts w:ascii="Arial" w:hAnsi="Arial" w:cs="Arial"/>
                <w:color w:val="000000"/>
                <w:sz w:val="18"/>
                <w:szCs w:val="18"/>
              </w:rPr>
              <w:t>Pogodbeni stranki se dogovorita, da so količine in vrste blaga iz predračuna okvirne in da bo naročnik v pogodbenem obdobju, nabavljal le tiste vrste in količine blaga iz predračuna, ki jih bo v obdobju dejansko potreboval.</w:t>
            </w:r>
          </w:p>
          <w:p w14:paraId="39464652" w14:textId="77777777" w:rsidR="009B3F14" w:rsidRDefault="009B3F14" w:rsidP="00C11F90">
            <w:pPr>
              <w:spacing w:before="225" w:after="225"/>
              <w:jc w:val="both"/>
            </w:pPr>
            <w:r>
              <w:rPr>
                <w:rFonts w:ascii="Arial" w:hAnsi="Arial" w:cs="Arial"/>
                <w:color w:val="000000"/>
                <w:sz w:val="18"/>
                <w:szCs w:val="18"/>
              </w:rPr>
              <w:t>Naročnik in izvajalec se dogovorita, da bo naročnik v času trajanja te pogodbe, v primeru potrebe od izvajalca, na osnovi ponudbe, kupoval tudi drugo istovrstno blago, ki ni na predračunu, na način in po določilih, dogovorjenih v tej pogodbi.</w:t>
            </w:r>
          </w:p>
        </w:tc>
      </w:tr>
    </w:tbl>
    <w:p w14:paraId="3E7F6B43" w14:textId="77777777" w:rsidR="009B3F14" w:rsidRDefault="009B3F14" w:rsidP="009B3F14">
      <w:pPr>
        <w:spacing w:before="225" w:after="225" w:line="240" w:lineRule="auto"/>
        <w:jc w:val="both"/>
      </w:pPr>
      <w:r>
        <w:rPr>
          <w:rFonts w:ascii="Arial" w:hAnsi="Arial" w:cs="Arial"/>
          <w:b/>
          <w:bCs/>
          <w:color w:val="000000"/>
          <w:sz w:val="18"/>
          <w:szCs w:val="18"/>
        </w:rPr>
        <w:t>IV. CENE, VREDNOST POGODBE IN PLAČILNI POGOJI</w:t>
      </w:r>
    </w:p>
    <w:p w14:paraId="3942B492" w14:textId="77777777" w:rsidR="009B3F14" w:rsidRDefault="009B3F14" w:rsidP="009B3F1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B3F14" w14:paraId="18DF77D6" w14:textId="77777777" w:rsidTr="00C11F90">
        <w:tc>
          <w:tcPr>
            <w:tcW w:w="0" w:type="auto"/>
            <w:tcMar>
              <w:top w:w="0" w:type="auto"/>
              <w:bottom w:w="0" w:type="auto"/>
            </w:tcMar>
          </w:tcPr>
          <w:p w14:paraId="4F16069A" w14:textId="77777777" w:rsidR="009B3F14" w:rsidRDefault="009B3F14" w:rsidP="00C11F90">
            <w:pPr>
              <w:spacing w:before="225" w:after="225"/>
              <w:jc w:val="both"/>
            </w:pPr>
            <w:r>
              <w:rPr>
                <w:rFonts w:ascii="Arial" w:hAnsi="Arial" w:cs="Arial"/>
                <w:color w:val="000000"/>
                <w:sz w:val="18"/>
                <w:szCs w:val="18"/>
              </w:rPr>
              <w:t>Skupna okvirna enoletna pogodbena vrednost blaga znaša  _________________________ EUR brez DDV, __________________ EUR z DDV.</w:t>
            </w:r>
          </w:p>
          <w:p w14:paraId="1B081950" w14:textId="77777777" w:rsidR="009B3F14" w:rsidRDefault="009B3F14" w:rsidP="00C11F90">
            <w:pPr>
              <w:spacing w:before="225" w:after="225"/>
              <w:jc w:val="both"/>
            </w:pPr>
            <w:r>
              <w:rPr>
                <w:rFonts w:ascii="Arial" w:hAnsi="Arial" w:cs="Arial"/>
                <w:color w:val="000000"/>
                <w:sz w:val="18"/>
                <w:szCs w:val="18"/>
              </w:rPr>
              <w:t xml:space="preserve">Cene v predračunu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20BFE3F6" w14:textId="77777777" w:rsidR="009B3F14" w:rsidRDefault="009B3F14" w:rsidP="00C11F90">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14:paraId="7C991C4C" w14:textId="77777777" w:rsidR="009B3F14" w:rsidRDefault="009B3F14" w:rsidP="00C11F90">
            <w:pPr>
              <w:spacing w:before="225" w:after="225"/>
              <w:jc w:val="both"/>
            </w:pPr>
            <w:r>
              <w:rPr>
                <w:rFonts w:ascii="Arial" w:hAnsi="Arial" w:cs="Arial"/>
                <w:color w:val="000000"/>
                <w:sz w:val="18"/>
                <w:szCs w:val="18"/>
              </w:rPr>
              <w:lastRenderedPageBreak/>
              <w:t>V primeru spremembe zakona, ki ureja davek na dodano vrednost, s katerim se spremeni davčna stopnja za vrste blaga iz ponudbe v času trajanja pogodbe, se lahko cene iz ponudbe korigirajo izključno v višini nastale davčne spremembe.</w:t>
            </w:r>
          </w:p>
        </w:tc>
      </w:tr>
    </w:tbl>
    <w:p w14:paraId="500519B1" w14:textId="77777777" w:rsidR="009B3F14" w:rsidRDefault="009B3F14" w:rsidP="009B3F14">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9B3F14" w14:paraId="4471126F" w14:textId="77777777" w:rsidTr="00C11F90">
        <w:tc>
          <w:tcPr>
            <w:tcW w:w="0" w:type="auto"/>
            <w:tcMar>
              <w:top w:w="0" w:type="auto"/>
              <w:bottom w:w="0" w:type="auto"/>
            </w:tcMar>
          </w:tcPr>
          <w:p w14:paraId="6EB78A0B" w14:textId="77777777" w:rsidR="009B3F14" w:rsidRDefault="009B3F14" w:rsidP="00C11F90">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237B3AC" w14:textId="77777777" w:rsidR="009B3F14" w:rsidRDefault="009B3F14" w:rsidP="00C11F90">
            <w:pPr>
              <w:spacing w:before="225" w:after="225"/>
              <w:jc w:val="both"/>
            </w:pPr>
            <w:r>
              <w:rPr>
                <w:rFonts w:ascii="Arial" w:hAnsi="Arial" w:cs="Arial"/>
                <w:color w:val="000000"/>
                <w:sz w:val="18"/>
                <w:szCs w:val="18"/>
              </w:rPr>
              <w:t>V kolikor naročnik računa ne zavrne v roku 8 delovnih dni od prejema, se račun šteje za potrjenega.</w:t>
            </w:r>
          </w:p>
          <w:p w14:paraId="7DF481B5" w14:textId="77777777" w:rsidR="009B3F14" w:rsidRDefault="009B3F14" w:rsidP="00C11F9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820EDBF" w14:textId="77777777" w:rsidR="009B3F14" w:rsidRDefault="009B3F14" w:rsidP="00C11F90">
            <w:pPr>
              <w:spacing w:before="225" w:after="225"/>
              <w:jc w:val="both"/>
            </w:pPr>
            <w:r>
              <w:rPr>
                <w:rFonts w:ascii="Arial" w:hAnsi="Arial" w:cs="Arial"/>
                <w:color w:val="000000"/>
                <w:sz w:val="18"/>
                <w:szCs w:val="18"/>
              </w:rPr>
              <w:t xml:space="preserve">Naročnik se zaveže plačati račun v roku  </w:t>
            </w:r>
            <w:r w:rsidRPr="00E109AB">
              <w:rPr>
                <w:rFonts w:ascii="Arial" w:hAnsi="Arial" w:cs="Arial"/>
                <w:color w:val="000000"/>
                <w:sz w:val="18"/>
                <w:szCs w:val="18"/>
              </w:rPr>
              <w:t>60 dni</w:t>
            </w:r>
            <w:r>
              <w:rPr>
                <w:rFonts w:ascii="Arial" w:hAnsi="Arial" w:cs="Arial"/>
                <w:color w:val="000000"/>
                <w:sz w:val="18"/>
                <w:szCs w:val="18"/>
              </w:rPr>
              <w:t xml:space="preserve"> od prejema računa na transakcijski račun izvajalca. V primeru zamude pri plačilu lahko izvajalec naročniku zaračuna zakonske zamudne obresti.</w:t>
            </w:r>
          </w:p>
          <w:p w14:paraId="124D8EEF" w14:textId="77777777" w:rsidR="009B3F14" w:rsidRDefault="009B3F14" w:rsidP="00C11F90">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40DCFB39" w14:textId="77777777" w:rsidR="009B3F14" w:rsidRDefault="009B3F14" w:rsidP="009B3F14">
      <w:pPr>
        <w:spacing w:before="225" w:after="225" w:line="240" w:lineRule="auto"/>
        <w:jc w:val="both"/>
      </w:pPr>
      <w:r>
        <w:rPr>
          <w:rFonts w:ascii="Arial" w:hAnsi="Arial" w:cs="Arial"/>
          <w:b/>
          <w:bCs/>
          <w:color w:val="000000"/>
          <w:sz w:val="18"/>
          <w:szCs w:val="18"/>
        </w:rPr>
        <w:t>V. VZPOSTAVITEV KOMISIJSKEGA SKLADIŠČA</w:t>
      </w:r>
    </w:p>
    <w:p w14:paraId="789E9DCF" w14:textId="77777777" w:rsidR="009B3F14" w:rsidRDefault="009B3F14" w:rsidP="009B3F1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9B3F14" w14:paraId="3904A362" w14:textId="77777777" w:rsidTr="00C11F90">
        <w:tc>
          <w:tcPr>
            <w:tcW w:w="0" w:type="auto"/>
            <w:tcMar>
              <w:top w:w="0" w:type="auto"/>
              <w:bottom w:w="0" w:type="auto"/>
            </w:tcMar>
          </w:tcPr>
          <w:p w14:paraId="781901CF" w14:textId="77777777" w:rsidR="009B3F14" w:rsidRDefault="009B3F14" w:rsidP="00C11F90">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14:paraId="72676CE4" w14:textId="77777777" w:rsidR="009B3F14" w:rsidRDefault="009B3F14" w:rsidP="00C11F90">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14:paraId="04C94910" w14:textId="77777777" w:rsidR="009B3F14" w:rsidRDefault="009B3F14" w:rsidP="00C11F90">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14:paraId="01FCC5C4" w14:textId="77777777" w:rsidR="009B3F14" w:rsidRDefault="009B3F14" w:rsidP="009B3F14">
      <w:pPr>
        <w:spacing w:before="225" w:after="225" w:line="240" w:lineRule="auto"/>
        <w:jc w:val="both"/>
      </w:pPr>
      <w:r>
        <w:rPr>
          <w:rFonts w:ascii="Arial" w:hAnsi="Arial" w:cs="Arial"/>
          <w:b/>
          <w:bCs/>
          <w:color w:val="000000"/>
          <w:sz w:val="18"/>
          <w:szCs w:val="18"/>
        </w:rPr>
        <w:t>VI. NAROČANJE</w:t>
      </w:r>
    </w:p>
    <w:p w14:paraId="593B978A" w14:textId="77777777" w:rsidR="009B3F14" w:rsidRDefault="009B3F14" w:rsidP="009B3F1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7680"/>
      </w:tblGrid>
      <w:tr w:rsidR="009B3F14" w14:paraId="57D81C7F" w14:textId="77777777" w:rsidTr="00C11F90">
        <w:tc>
          <w:tcPr>
            <w:tcW w:w="0" w:type="auto"/>
            <w:tcMar>
              <w:top w:w="0" w:type="auto"/>
              <w:bottom w:w="0" w:type="auto"/>
            </w:tcMar>
          </w:tcPr>
          <w:p w14:paraId="5E3170D6" w14:textId="77777777" w:rsidR="009B3F14" w:rsidRDefault="009B3F14" w:rsidP="00C11F90">
            <w:pPr>
              <w:spacing w:before="225" w:after="225"/>
              <w:jc w:val="both"/>
            </w:pPr>
            <w:r>
              <w:rPr>
                <w:rFonts w:ascii="Arial" w:hAnsi="Arial" w:cs="Arial"/>
                <w:color w:val="000000"/>
                <w:sz w:val="18"/>
                <w:szCs w:val="18"/>
              </w:rPr>
              <w:t>Naročnik bo blago  iz posameznega sklopa/podsklopa naročal na dva načina:</w:t>
            </w:r>
          </w:p>
          <w:p w14:paraId="29C29B35" w14:textId="77777777" w:rsidR="009B3F14" w:rsidRDefault="009B3F14" w:rsidP="00C11F90">
            <w:pPr>
              <w:spacing w:before="225" w:after="225"/>
              <w:jc w:val="both"/>
            </w:pPr>
            <w:r>
              <w:rPr>
                <w:rFonts w:ascii="Arial" w:hAnsi="Arial" w:cs="Arial"/>
                <w:color w:val="000000"/>
                <w:sz w:val="18"/>
                <w:szCs w:val="18"/>
              </w:rPr>
              <w:t>- v primeru komisijskih nakupov na podlagi odjav porabljenega blaga v komisijskem skladišču,</w:t>
            </w:r>
          </w:p>
          <w:p w14:paraId="29C91573" w14:textId="77777777" w:rsidR="009B3F14" w:rsidRDefault="009B3F14" w:rsidP="00C11F90">
            <w:pPr>
              <w:spacing w:before="225" w:after="225"/>
              <w:jc w:val="both"/>
            </w:pPr>
            <w:r>
              <w:rPr>
                <w:rFonts w:ascii="Arial" w:hAnsi="Arial" w:cs="Arial"/>
                <w:color w:val="000000"/>
                <w:sz w:val="18"/>
                <w:szCs w:val="18"/>
              </w:rPr>
              <w:t>-  v primeru rednih nakupov na podlagi izstavljenih naročilnic po pošti, telefaksu ali e-mailu.</w:t>
            </w:r>
          </w:p>
          <w:p w14:paraId="2248A469" w14:textId="77777777" w:rsidR="009B3F14" w:rsidRDefault="009B3F14" w:rsidP="00C11F90">
            <w:pPr>
              <w:spacing w:before="225" w:after="225"/>
              <w:jc w:val="both"/>
            </w:pPr>
            <w:r>
              <w:rPr>
                <w:rFonts w:ascii="Arial" w:hAnsi="Arial" w:cs="Arial"/>
                <w:color w:val="000000"/>
                <w:sz w:val="18"/>
                <w:szCs w:val="18"/>
              </w:rPr>
              <w:t xml:space="preserve">Naročnik bo v naročilnici oz. odjavi (v nadaljevanju </w:t>
            </w:r>
            <w:proofErr w:type="spellStart"/>
            <w:r>
              <w:rPr>
                <w:rFonts w:ascii="Arial" w:hAnsi="Arial" w:cs="Arial"/>
                <w:color w:val="000000"/>
                <w:sz w:val="18"/>
                <w:szCs w:val="18"/>
              </w:rPr>
              <w:t>izdajnica</w:t>
            </w:r>
            <w:proofErr w:type="spellEnd"/>
            <w:r>
              <w:rPr>
                <w:rFonts w:ascii="Arial" w:hAnsi="Arial" w:cs="Arial"/>
                <w:color w:val="000000"/>
                <w:sz w:val="18"/>
                <w:szCs w:val="18"/>
              </w:rPr>
              <w:t>) opredelil vrste in količine blaga. </w:t>
            </w:r>
          </w:p>
        </w:tc>
      </w:tr>
    </w:tbl>
    <w:p w14:paraId="18CA1180" w14:textId="77777777" w:rsidR="009B3F14" w:rsidRDefault="009B3F14" w:rsidP="009B3F14">
      <w:pPr>
        <w:spacing w:before="225" w:after="225" w:line="240" w:lineRule="auto"/>
        <w:jc w:val="both"/>
      </w:pPr>
      <w:r>
        <w:rPr>
          <w:rFonts w:ascii="Arial" w:hAnsi="Arial" w:cs="Arial"/>
          <w:b/>
          <w:bCs/>
          <w:color w:val="000000"/>
          <w:sz w:val="18"/>
          <w:szCs w:val="18"/>
        </w:rPr>
        <w:t>VII. DOBAVA BLAGA</w:t>
      </w:r>
    </w:p>
    <w:p w14:paraId="1B0E1B6B" w14:textId="77777777" w:rsidR="009B3F14" w:rsidRDefault="009B3F14" w:rsidP="009B3F1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B3F14" w14:paraId="0FBB8575" w14:textId="77777777" w:rsidTr="00C11F90">
        <w:tc>
          <w:tcPr>
            <w:tcW w:w="0" w:type="auto"/>
            <w:tcMar>
              <w:top w:w="0" w:type="auto"/>
              <w:bottom w:w="0" w:type="auto"/>
            </w:tcMar>
          </w:tcPr>
          <w:p w14:paraId="073E8907" w14:textId="77777777" w:rsidR="009B3F14" w:rsidRDefault="009B3F14" w:rsidP="00C11F90">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9B3F14" w14:paraId="535A7465" w14:textId="77777777" w:rsidTr="00C11F90">
              <w:tc>
                <w:tcPr>
                  <w:tcW w:w="0" w:type="auto"/>
                  <w:tcMar>
                    <w:top w:w="0" w:type="auto"/>
                    <w:bottom w:w="0" w:type="auto"/>
                  </w:tcMar>
                </w:tcPr>
                <w:p w14:paraId="051B8B04"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da bodo naročniku dobavljal blago v skladu s ponudbeno specifikacijo in specifikacijo zahtev naročnika;</w:t>
                  </w:r>
                </w:p>
                <w:p w14:paraId="0CB0D825"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Lekarna, Splošna bolnišnica Novo mesto razloženo v skladišča naročnika;</w:t>
                  </w:r>
                </w:p>
                <w:p w14:paraId="7760C60D"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 xml:space="preserve">dobavni rok </w:t>
                  </w:r>
                  <w:proofErr w:type="spellStart"/>
                  <w:r>
                    <w:rPr>
                      <w:rFonts w:ascii="Arial" w:hAnsi="Arial" w:cs="Arial"/>
                      <w:color w:val="000000"/>
                      <w:sz w:val="18"/>
                      <w:szCs w:val="18"/>
                    </w:rPr>
                    <w:t>max</w:t>
                  </w:r>
                  <w:proofErr w:type="spellEnd"/>
                  <w:r>
                    <w:rPr>
                      <w:rFonts w:ascii="Arial" w:hAnsi="Arial" w:cs="Arial"/>
                      <w:color w:val="000000"/>
                      <w:sz w:val="18"/>
                      <w:szCs w:val="18"/>
                    </w:rPr>
                    <w:t>. 5 dni, v primeru nujnosti v roku 24 ur od prejema pisnega naročila/</w:t>
                  </w:r>
                  <w:proofErr w:type="spellStart"/>
                  <w:r>
                    <w:rPr>
                      <w:rFonts w:ascii="Arial" w:hAnsi="Arial" w:cs="Arial"/>
                      <w:color w:val="000000"/>
                      <w:sz w:val="18"/>
                      <w:szCs w:val="18"/>
                    </w:rPr>
                    <w:t>izdajnice</w:t>
                  </w:r>
                  <w:proofErr w:type="spellEnd"/>
                  <w:r>
                    <w:rPr>
                      <w:rFonts w:ascii="Arial" w:hAnsi="Arial" w:cs="Arial"/>
                      <w:color w:val="000000"/>
                      <w:sz w:val="18"/>
                      <w:szCs w:val="18"/>
                    </w:rPr>
                    <w:t xml:space="preserve"> s strani pooblaščenega predstavnika naročnika;</w:t>
                  </w:r>
                </w:p>
                <w:p w14:paraId="569ACCEB"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obvestila naročnika, in sicer na e- naslova: jana.vuckovic@sb-nm.si in vanja.sabljak@sb-nm.si; </w:t>
                  </w:r>
                </w:p>
                <w:p w14:paraId="0BB4384E"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1BE0AF27"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w:t>
                  </w:r>
                  <w:proofErr w:type="spellStart"/>
                  <w:r>
                    <w:rPr>
                      <w:rFonts w:ascii="Arial" w:hAnsi="Arial" w:cs="Arial"/>
                      <w:color w:val="000000"/>
                      <w:sz w:val="18"/>
                      <w:szCs w:val="18"/>
                    </w:rPr>
                    <w:t>izdajnico</w:t>
                  </w:r>
                  <w:proofErr w:type="spellEnd"/>
                  <w:r>
                    <w:rPr>
                      <w:rFonts w:ascii="Arial" w:hAnsi="Arial" w:cs="Arial"/>
                      <w:color w:val="000000"/>
                      <w:sz w:val="18"/>
                      <w:szCs w:val="18"/>
                    </w:rPr>
                    <w:t xml:space="preserve"> naročnika in zagotavljati ujemanje podatkov: naziv blaga in kataloška številka proizvajalca, v ponudbeni dokumentaciji, na dobavnici, računu in embalaži;</w:t>
                  </w:r>
                </w:p>
                <w:p w14:paraId="15AC2218"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datoteka); </w:t>
                  </w:r>
                </w:p>
                <w:p w14:paraId="07A4ABAB"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spoštovanje hišnega reda bolnišnice. </w:t>
                  </w:r>
                </w:p>
              </w:tc>
            </w:tr>
          </w:tbl>
          <w:p w14:paraId="50302626" w14:textId="77777777" w:rsidR="009B3F14" w:rsidRDefault="009B3F14" w:rsidP="00C11F90"/>
          <w:p w14:paraId="62346960" w14:textId="77777777" w:rsidR="009B3F14" w:rsidRDefault="009B3F14" w:rsidP="00C11F90">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e- naslov: simona.hribar@sb-nm.si. </w:t>
            </w:r>
          </w:p>
        </w:tc>
      </w:tr>
    </w:tbl>
    <w:p w14:paraId="27FB9D77" w14:textId="77777777" w:rsidR="009B3F14" w:rsidRDefault="009B3F14" w:rsidP="009B3F14">
      <w:pPr>
        <w:spacing w:before="225" w:after="225" w:line="240" w:lineRule="auto"/>
        <w:jc w:val="both"/>
      </w:pPr>
      <w:r>
        <w:rPr>
          <w:rFonts w:ascii="Arial" w:hAnsi="Arial" w:cs="Arial"/>
          <w:b/>
          <w:bCs/>
          <w:color w:val="000000"/>
          <w:sz w:val="18"/>
          <w:szCs w:val="18"/>
        </w:rPr>
        <w:lastRenderedPageBreak/>
        <w:t>VIII. PREVZEM BLAGA</w:t>
      </w:r>
    </w:p>
    <w:p w14:paraId="7AD4AE67" w14:textId="77777777" w:rsidR="009B3F14" w:rsidRDefault="009B3F14" w:rsidP="009B3F1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B3F14" w14:paraId="2949DF9E" w14:textId="77777777" w:rsidTr="00C11F90">
        <w:tc>
          <w:tcPr>
            <w:tcW w:w="0" w:type="auto"/>
            <w:tcMar>
              <w:top w:w="0" w:type="auto"/>
              <w:bottom w:w="0" w:type="auto"/>
            </w:tcMar>
          </w:tcPr>
          <w:p w14:paraId="4C338CE5" w14:textId="77777777" w:rsidR="009B3F14" w:rsidRDefault="009B3F14" w:rsidP="00C11F90">
            <w:pPr>
              <w:spacing w:before="225" w:after="225"/>
              <w:jc w:val="center"/>
            </w:pPr>
            <w:r>
              <w:rPr>
                <w:rFonts w:ascii="Arial" w:hAnsi="Arial" w:cs="Arial"/>
                <w:color w:val="000000"/>
                <w:sz w:val="18"/>
                <w:szCs w:val="18"/>
              </w:rPr>
              <w:t>(prevzem blaga v komisijsko skladišče-komisijski nakup)</w:t>
            </w:r>
          </w:p>
          <w:p w14:paraId="70B1012F" w14:textId="77777777" w:rsidR="009B3F14" w:rsidRDefault="009B3F14" w:rsidP="00C11F90">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izvajalca.</w:t>
            </w:r>
          </w:p>
          <w:p w14:paraId="518759AA" w14:textId="77777777" w:rsidR="009B3F14" w:rsidRDefault="009B3F14" w:rsidP="00C11F90">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9B3F14" w14:paraId="28953538" w14:textId="77777777" w:rsidTr="00C11F90">
              <w:tc>
                <w:tcPr>
                  <w:tcW w:w="0" w:type="auto"/>
                  <w:tcMar>
                    <w:top w:w="0" w:type="auto"/>
                    <w:bottom w:w="0" w:type="auto"/>
                  </w:tcMar>
                </w:tcPr>
                <w:p w14:paraId="5087B6AF" w14:textId="77777777" w:rsidR="009B3F14" w:rsidRDefault="009B3F14" w:rsidP="009443BD">
                  <w:pPr>
                    <w:numPr>
                      <w:ilvl w:val="0"/>
                      <w:numId w:val="14"/>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14:paraId="01782EF2" w14:textId="77777777" w:rsidR="009B3F14" w:rsidRDefault="009B3F14" w:rsidP="009443BD">
                  <w:pPr>
                    <w:numPr>
                      <w:ilvl w:val="0"/>
                      <w:numId w:val="14"/>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14:paraId="7AADA572" w14:textId="77777777" w:rsidR="009B3F14" w:rsidRDefault="009B3F14" w:rsidP="009443BD">
                  <w:pPr>
                    <w:numPr>
                      <w:ilvl w:val="0"/>
                      <w:numId w:val="14"/>
                    </w:numPr>
                    <w:jc w:val="both"/>
                    <w:rPr>
                      <w:rFonts w:ascii="Arial" w:hAnsi="Arial" w:cs="Arial"/>
                      <w:color w:val="000000"/>
                      <w:sz w:val="18"/>
                      <w:szCs w:val="18"/>
                    </w:rPr>
                  </w:pPr>
                  <w:r>
                    <w:rPr>
                      <w:rFonts w:ascii="Arial" w:hAnsi="Arial" w:cs="Arial"/>
                      <w:color w:val="000000"/>
                      <w:sz w:val="18"/>
                      <w:szCs w:val="18"/>
                    </w:rPr>
                    <w:t>da o porabi blaga iz komisijskega skladišča najmanj enkrat tedensko pisno obvesti izvajalca, in sicer z izpolnjenim in potrjenim obrazcem odjave z nazivom »</w:t>
                  </w:r>
                  <w:proofErr w:type="spellStart"/>
                  <w:r>
                    <w:rPr>
                      <w:rFonts w:ascii="Arial" w:hAnsi="Arial" w:cs="Arial"/>
                      <w:color w:val="000000"/>
                      <w:sz w:val="18"/>
                      <w:szCs w:val="18"/>
                    </w:rPr>
                    <w:t>izdajnica</w:t>
                  </w:r>
                  <w:proofErr w:type="spellEnd"/>
                  <w:r>
                    <w:rPr>
                      <w:rFonts w:ascii="Arial" w:hAnsi="Arial" w:cs="Arial"/>
                      <w:color w:val="000000"/>
                      <w:sz w:val="18"/>
                      <w:szCs w:val="18"/>
                    </w:rPr>
                    <w:t>«. Vsaka odjava pomeni za izvajalca novo naročilo v komisijsko skladišče, če se stranki  ne dogovorita drugače;</w:t>
                  </w:r>
                </w:p>
                <w:p w14:paraId="72B0F4B5" w14:textId="77777777" w:rsidR="009B3F14" w:rsidRDefault="009B3F14" w:rsidP="009443BD">
                  <w:pPr>
                    <w:numPr>
                      <w:ilvl w:val="0"/>
                      <w:numId w:val="14"/>
                    </w:numPr>
                    <w:jc w:val="both"/>
                    <w:rPr>
                      <w:rFonts w:ascii="Arial" w:hAnsi="Arial" w:cs="Arial"/>
                      <w:color w:val="000000"/>
                      <w:sz w:val="18"/>
                      <w:szCs w:val="18"/>
                    </w:rPr>
                  </w:pPr>
                  <w:r>
                    <w:rPr>
                      <w:rFonts w:ascii="Arial" w:hAnsi="Arial" w:cs="Arial"/>
                      <w:color w:val="000000"/>
                      <w:sz w:val="18"/>
                      <w:szCs w:val="18"/>
                    </w:rPr>
                    <w:t>da na pisni odjavi (</w:t>
                  </w:r>
                  <w:proofErr w:type="spellStart"/>
                  <w:r>
                    <w:rPr>
                      <w:rFonts w:ascii="Arial" w:hAnsi="Arial" w:cs="Arial"/>
                      <w:color w:val="000000"/>
                      <w:sz w:val="18"/>
                      <w:szCs w:val="18"/>
                    </w:rPr>
                    <w:t>izdajnici</w:t>
                  </w:r>
                  <w:proofErr w:type="spellEnd"/>
                  <w:r>
                    <w:rPr>
                      <w:rFonts w:ascii="Arial" w:hAnsi="Arial" w:cs="Arial"/>
                      <w:color w:val="000000"/>
                      <w:sz w:val="18"/>
                      <w:szCs w:val="18"/>
                    </w:rPr>
                    <w:t>) oziroma naročilnici opredeli podatke o porabljenem / naročenem blagu: kataloška št., serijska številka in rok uporabe (samo v primeru odjave zaradi porabe) in količina. Podatke o serijski številki in roku uporabe blaga bo naročnik v odjavah/</w:t>
                  </w:r>
                  <w:proofErr w:type="spellStart"/>
                  <w:r>
                    <w:rPr>
                      <w:rFonts w:ascii="Arial" w:hAnsi="Arial" w:cs="Arial"/>
                      <w:color w:val="000000"/>
                      <w:sz w:val="18"/>
                      <w:szCs w:val="18"/>
                    </w:rPr>
                    <w:t>izdajnicah</w:t>
                  </w:r>
                  <w:proofErr w:type="spellEnd"/>
                  <w:r>
                    <w:rPr>
                      <w:rFonts w:ascii="Arial" w:hAnsi="Arial" w:cs="Arial"/>
                      <w:color w:val="000000"/>
                      <w:sz w:val="18"/>
                      <w:szCs w:val="18"/>
                    </w:rPr>
                    <w:t xml:space="preserve"> navajal le v primeru, da mu jih bo izvajalec posredoval ob dobavah blaga - na dobavnicah v elektronski obliki;</w:t>
                  </w:r>
                </w:p>
                <w:p w14:paraId="09A8B786" w14:textId="77777777" w:rsidR="009B3F14" w:rsidRDefault="009B3F14" w:rsidP="009443BD">
                  <w:pPr>
                    <w:numPr>
                      <w:ilvl w:val="0"/>
                      <w:numId w:val="14"/>
                    </w:numPr>
                    <w:jc w:val="both"/>
                    <w:rPr>
                      <w:rFonts w:ascii="Arial" w:hAnsi="Arial" w:cs="Arial"/>
                      <w:color w:val="000000"/>
                      <w:sz w:val="18"/>
                      <w:szCs w:val="18"/>
                    </w:rPr>
                  </w:pPr>
                  <w:r>
                    <w:rPr>
                      <w:rFonts w:ascii="Arial" w:hAnsi="Arial" w:cs="Arial"/>
                      <w:color w:val="000000"/>
                      <w:sz w:val="18"/>
                      <w:szCs w:val="18"/>
                    </w:rPr>
                    <w:t>omogočiti izvajalcu dostop do zaloge blaga v komisijskem skladišču za namen inventure komisijskega blaga in usklajevanje vsebine blaga v komisijskem skladišču s potrebami naročnika, najmanj dvakrat letno, ob prisotnosti predstavnika naročnika, pooblaščenega za hrambo in kontrolo blaga ter nadzor nad porabo blaga, in sicer v času in terminu po dogovoru med predstavniki pogodbenih strank.</w:t>
                  </w:r>
                </w:p>
              </w:tc>
            </w:tr>
          </w:tbl>
          <w:p w14:paraId="7F277F41" w14:textId="77777777" w:rsidR="009B3F14" w:rsidRDefault="009B3F14" w:rsidP="00C11F90"/>
        </w:tc>
      </w:tr>
    </w:tbl>
    <w:p w14:paraId="121485BF" w14:textId="77777777" w:rsidR="009B3F14" w:rsidRDefault="009B3F14" w:rsidP="009B3F1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9B3F14" w14:paraId="42F7CAA0" w14:textId="77777777" w:rsidTr="00C11F90">
        <w:tc>
          <w:tcPr>
            <w:tcW w:w="0" w:type="auto"/>
            <w:tcMar>
              <w:top w:w="0" w:type="auto"/>
              <w:bottom w:w="0" w:type="auto"/>
            </w:tcMar>
          </w:tcPr>
          <w:p w14:paraId="385B9F98" w14:textId="77777777" w:rsidR="009B3F14" w:rsidRPr="00ED2696" w:rsidRDefault="009B3F14" w:rsidP="00C11F90">
            <w:pPr>
              <w:spacing w:before="225" w:after="225"/>
              <w:ind w:left="360"/>
              <w:jc w:val="center"/>
            </w:pPr>
            <w:r w:rsidRPr="00ED2696">
              <w:rPr>
                <w:rFonts w:ascii="Arial" w:hAnsi="Arial" w:cs="Arial"/>
                <w:iCs/>
                <w:color w:val="000000"/>
                <w:sz w:val="18"/>
                <w:szCs w:val="18"/>
              </w:rPr>
              <w:t>(prevzem blaga v skladišče naročnika-redni nakup)</w:t>
            </w:r>
          </w:p>
          <w:p w14:paraId="2E064E54" w14:textId="77777777" w:rsidR="009B3F14" w:rsidRDefault="009B3F14" w:rsidP="00C11F90">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37253B5C" w14:textId="77777777" w:rsidR="009B3F14" w:rsidRDefault="009B3F14" w:rsidP="009B3F14">
      <w:pPr>
        <w:spacing w:before="225" w:after="225" w:line="240" w:lineRule="auto"/>
        <w:jc w:val="both"/>
      </w:pPr>
      <w:r>
        <w:rPr>
          <w:rFonts w:ascii="Arial" w:hAnsi="Arial" w:cs="Arial"/>
          <w:b/>
          <w:bCs/>
          <w:color w:val="000000"/>
          <w:sz w:val="18"/>
          <w:szCs w:val="18"/>
        </w:rPr>
        <w:t>IX. KAKOVOST BLAGA IN REŠEVANJE REKLAMACIJ</w:t>
      </w:r>
    </w:p>
    <w:p w14:paraId="2A630D18" w14:textId="77777777" w:rsidR="009B3F14" w:rsidRDefault="009B3F14" w:rsidP="009B3F1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9B3F14" w14:paraId="5E0850EB" w14:textId="77777777" w:rsidTr="00C11F90">
        <w:tc>
          <w:tcPr>
            <w:tcW w:w="0" w:type="auto"/>
            <w:tcMar>
              <w:top w:w="0" w:type="auto"/>
              <w:bottom w:w="0" w:type="auto"/>
            </w:tcMar>
          </w:tcPr>
          <w:p w14:paraId="34FA0EF0" w14:textId="77777777" w:rsidR="009B3F14"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p w14:paraId="0AEB87FF" w14:textId="77777777" w:rsidR="009B3F14" w:rsidRDefault="009B3F14" w:rsidP="00C11F90">
            <w:pPr>
              <w:spacing w:before="225" w:after="225"/>
              <w:jc w:val="both"/>
            </w:pPr>
          </w:p>
          <w:p w14:paraId="0687CFF0" w14:textId="77777777" w:rsidR="009B3F14" w:rsidRDefault="009B3F14" w:rsidP="00C11F90">
            <w:pPr>
              <w:spacing w:before="225" w:after="225"/>
              <w:jc w:val="both"/>
            </w:pPr>
          </w:p>
          <w:p w14:paraId="781BD005" w14:textId="77777777" w:rsidR="00B7309A" w:rsidRDefault="00B7309A" w:rsidP="00C11F90">
            <w:pPr>
              <w:spacing w:before="225" w:after="225"/>
              <w:jc w:val="both"/>
            </w:pPr>
          </w:p>
        </w:tc>
      </w:tr>
    </w:tbl>
    <w:p w14:paraId="00152004" w14:textId="77777777" w:rsidR="009B3F14" w:rsidRDefault="009B3F14" w:rsidP="009B3F14">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9B3F14" w14:paraId="2DE27FA1" w14:textId="77777777" w:rsidTr="00C11F90">
        <w:tc>
          <w:tcPr>
            <w:tcW w:w="0" w:type="auto"/>
            <w:tcMar>
              <w:top w:w="0" w:type="auto"/>
              <w:bottom w:w="0" w:type="auto"/>
            </w:tcMar>
          </w:tcPr>
          <w:p w14:paraId="4579E85C" w14:textId="77777777" w:rsidR="009B3F14" w:rsidRDefault="009B3F14" w:rsidP="00C11F90">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746"/>
            </w:tblGrid>
            <w:tr w:rsidR="009B3F14" w14:paraId="1DB43557" w14:textId="77777777" w:rsidTr="00C11F90">
              <w:tc>
                <w:tcPr>
                  <w:tcW w:w="0" w:type="auto"/>
                  <w:tcMar>
                    <w:top w:w="0" w:type="auto"/>
                    <w:bottom w:w="0" w:type="auto"/>
                  </w:tcMar>
                </w:tcPr>
                <w:p w14:paraId="70D3E005" w14:textId="77777777" w:rsidR="009B3F14" w:rsidRDefault="009B3F14" w:rsidP="009443BD">
                  <w:pPr>
                    <w:numPr>
                      <w:ilvl w:val="0"/>
                      <w:numId w:val="15"/>
                    </w:numPr>
                    <w:jc w:val="both"/>
                    <w:rPr>
                      <w:rFonts w:ascii="Arial" w:hAnsi="Arial" w:cs="Arial"/>
                      <w:color w:val="000000"/>
                      <w:sz w:val="18"/>
                      <w:szCs w:val="18"/>
                    </w:rPr>
                  </w:pPr>
                  <w:r>
                    <w:rPr>
                      <w:rFonts w:ascii="Arial" w:hAnsi="Arial" w:cs="Arial"/>
                      <w:color w:val="000000"/>
                      <w:sz w:val="18"/>
                      <w:szCs w:val="18"/>
                    </w:rPr>
                    <w:t xml:space="preserve">rok uporabe blaga še najmanj 12 mesecev po dobavi, izjemoma je rok  lahko krajši samo po predhodni pisni potrditvi s strani naročnika (velja za redni nakup); </w:t>
                  </w:r>
                </w:p>
                <w:p w14:paraId="0B461C0D" w14:textId="77777777" w:rsidR="009B3F14" w:rsidRDefault="009B3F14" w:rsidP="009443BD">
                  <w:pPr>
                    <w:numPr>
                      <w:ilvl w:val="0"/>
                      <w:numId w:val="15"/>
                    </w:numPr>
                    <w:jc w:val="both"/>
                    <w:rPr>
                      <w:rFonts w:ascii="Arial" w:hAnsi="Arial" w:cs="Arial"/>
                      <w:color w:val="000000"/>
                      <w:sz w:val="18"/>
                      <w:szCs w:val="18"/>
                    </w:rPr>
                  </w:pPr>
                  <w:r>
                    <w:rPr>
                      <w:rFonts w:ascii="Arial" w:hAnsi="Arial" w:cs="Arial"/>
                      <w:color w:val="000000"/>
                      <w:sz w:val="18"/>
                      <w:szCs w:val="18"/>
                    </w:rPr>
                    <w:t>da bo v primeru, da pride do zamenjave artikla (proizvajalca, ponudnikov naziv blaga in kataloške številke), za katerega ima sklenjeno pogodbo (nekega artikla ni več na trgu npr. zaradi prenehanja proizvodnje ali težav z uvozom, ….), pred pričetkom dobav novega blaga naročniku predložiti razloge za zamenjavo blaga in dokazila, da je novi artikel kakovostno in funkcionalno enakovreden prejšnjemu ter od naročnika pridobil pisno soglasje za zamenjavo artikla;</w:t>
                  </w:r>
                </w:p>
                <w:p w14:paraId="1BAED87F" w14:textId="77777777" w:rsidR="009B3F14" w:rsidRDefault="009B3F14" w:rsidP="009443BD">
                  <w:pPr>
                    <w:numPr>
                      <w:ilvl w:val="0"/>
                      <w:numId w:val="1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14:paraId="256EFCBC" w14:textId="77777777" w:rsidR="009B3F14" w:rsidRDefault="009B3F14" w:rsidP="00C11F90"/>
        </w:tc>
      </w:tr>
    </w:tbl>
    <w:p w14:paraId="65471A54" w14:textId="77777777" w:rsidR="009B3F14" w:rsidRDefault="009B3F14" w:rsidP="009B3F1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B3F14" w14:paraId="17914564" w14:textId="77777777" w:rsidTr="00C11F90">
        <w:tc>
          <w:tcPr>
            <w:tcW w:w="0" w:type="auto"/>
            <w:tcMar>
              <w:top w:w="0" w:type="auto"/>
              <w:bottom w:w="0" w:type="auto"/>
            </w:tcMar>
          </w:tcPr>
          <w:p w14:paraId="73C9F65C" w14:textId="77777777" w:rsidR="009B3F14" w:rsidRDefault="009B3F14" w:rsidP="00C11F90">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25FD0C34" w14:textId="77777777" w:rsidR="009B3F14" w:rsidRDefault="009B3F14" w:rsidP="00C11F90">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14:paraId="77C9E634" w14:textId="77777777" w:rsidR="009B3F14" w:rsidRDefault="009B3F14" w:rsidP="00C11F90">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3B1FC167" w14:textId="77777777" w:rsidR="009B3F14" w:rsidRDefault="009B3F14" w:rsidP="009B3F1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9B3F14" w14:paraId="7899713E" w14:textId="77777777" w:rsidTr="00C11F90">
        <w:tc>
          <w:tcPr>
            <w:tcW w:w="0" w:type="auto"/>
            <w:tcMar>
              <w:top w:w="0" w:type="auto"/>
              <w:bottom w:w="0" w:type="auto"/>
            </w:tcMar>
          </w:tcPr>
          <w:p w14:paraId="4C4B6F79" w14:textId="77777777" w:rsidR="009B3F14" w:rsidRDefault="009B3F14" w:rsidP="00C11F90">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izvajalcu prekine pogodbo za dobavo neustreznega blaga.  </w:t>
            </w:r>
          </w:p>
          <w:p w14:paraId="050053BF" w14:textId="77777777" w:rsidR="009B3F14" w:rsidRDefault="009B3F14" w:rsidP="00C11F90">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319A53D5" w14:textId="77777777" w:rsidR="009B3F14" w:rsidRDefault="009B3F14" w:rsidP="009B3F14">
      <w:pPr>
        <w:spacing w:before="225" w:after="225" w:line="240" w:lineRule="auto"/>
        <w:jc w:val="both"/>
      </w:pPr>
      <w:r>
        <w:rPr>
          <w:rFonts w:ascii="Arial" w:hAnsi="Arial" w:cs="Arial"/>
          <w:b/>
          <w:bCs/>
          <w:color w:val="000000"/>
          <w:sz w:val="18"/>
          <w:szCs w:val="18"/>
        </w:rPr>
        <w:t>X. ZAVAROVANJE OBVEZNOSTI</w:t>
      </w:r>
    </w:p>
    <w:p w14:paraId="088ED30C" w14:textId="77777777" w:rsidR="009B3F14" w:rsidRDefault="009B3F14" w:rsidP="009B3F1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9B3F14" w14:paraId="5E5DD60B" w14:textId="77777777" w:rsidTr="00C11F90">
        <w:tc>
          <w:tcPr>
            <w:tcW w:w="0" w:type="auto"/>
            <w:tcMar>
              <w:top w:w="0" w:type="auto"/>
              <w:bottom w:w="0" w:type="auto"/>
            </w:tcMar>
          </w:tcPr>
          <w:p w14:paraId="6A431D78" w14:textId="77777777" w:rsidR="009B3F14" w:rsidRDefault="009B3F14" w:rsidP="00C11F90">
            <w:pPr>
              <w:spacing w:before="225" w:after="225"/>
              <w:jc w:val="both"/>
            </w:pPr>
            <w:r>
              <w:rPr>
                <w:rFonts w:ascii="Arial" w:hAnsi="Arial" w:cs="Arial"/>
                <w:color w:val="000000"/>
                <w:sz w:val="18"/>
                <w:szCs w:val="18"/>
              </w:rPr>
              <w:t>Izbrani izvajalec bo v petih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9B3F14" w14:paraId="27825491" w14:textId="77777777" w:rsidTr="00C11F90">
              <w:tc>
                <w:tcPr>
                  <w:tcW w:w="0" w:type="auto"/>
                  <w:tcMar>
                    <w:top w:w="0" w:type="auto"/>
                    <w:bottom w:w="0" w:type="auto"/>
                  </w:tcMar>
                </w:tcPr>
                <w:p w14:paraId="66FC05E0" w14:textId="77777777" w:rsidR="00502EDF" w:rsidRDefault="00502EDF" w:rsidP="00502EDF">
                  <w:pPr>
                    <w:numPr>
                      <w:ilvl w:val="0"/>
                      <w:numId w:val="16"/>
                    </w:numPr>
                    <w:jc w:val="both"/>
                    <w:rPr>
                      <w:rFonts w:ascii="Arial" w:hAnsi="Arial" w:cs="Arial"/>
                      <w:color w:val="FF0000"/>
                      <w:sz w:val="18"/>
                      <w:szCs w:val="18"/>
                    </w:rPr>
                  </w:pPr>
                  <w:r w:rsidRPr="00502EDF">
                    <w:rPr>
                      <w:rFonts w:ascii="Arial" w:hAnsi="Arial" w:cs="Arial"/>
                      <w:color w:val="FF0000"/>
                      <w:sz w:val="18"/>
                      <w:szCs w:val="18"/>
                    </w:rPr>
                    <w:t>menično izjavo in lastno podpisano menico s pooblastilom za njeno izpolnitev v višini 10 % pogodbene vrednosti z DDV;</w:t>
                  </w:r>
                </w:p>
                <w:p w14:paraId="2BCE6195" w14:textId="1D37210F" w:rsidR="009B3F14" w:rsidRDefault="00502EDF" w:rsidP="00502EDF">
                  <w:pPr>
                    <w:numPr>
                      <w:ilvl w:val="0"/>
                      <w:numId w:val="16"/>
                    </w:numPr>
                    <w:jc w:val="both"/>
                    <w:rPr>
                      <w:rFonts w:ascii="Arial" w:hAnsi="Arial" w:cs="Arial"/>
                      <w:color w:val="000000"/>
                      <w:sz w:val="18"/>
                      <w:szCs w:val="18"/>
                    </w:rPr>
                  </w:pPr>
                  <w:r w:rsidRPr="00502EDF">
                    <w:rPr>
                      <w:rFonts w:ascii="Arial" w:hAnsi="Arial" w:cs="Arial"/>
                      <w:color w:val="FF0000"/>
                      <w:position w:val="-2"/>
                      <w:sz w:val="18"/>
                      <w:szCs w:val="18"/>
                    </w:rPr>
                    <w:t>bančno garancijo za dobro izvedbo pogodbenih obveznosti v višini 10 % pogodbene vrednosti z DDV v primeru, da bo pogodbena vrednost višja od 125.000</w:t>
                  </w:r>
                  <w:r w:rsidRPr="004B373F">
                    <w:rPr>
                      <w:rFonts w:ascii="Arial" w:hAnsi="Arial" w:cs="Arial"/>
                      <w:color w:val="FF0000"/>
                      <w:position w:val="-2"/>
                      <w:sz w:val="18"/>
                      <w:szCs w:val="18"/>
                    </w:rPr>
                    <w:t>,00 EUR brez DDV;</w:t>
                  </w:r>
                </w:p>
              </w:tc>
            </w:tr>
          </w:tbl>
          <w:p w14:paraId="4DF3046F" w14:textId="77777777" w:rsidR="009B3F14" w:rsidRDefault="009B3F14" w:rsidP="00C11F90">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9B3F14" w14:paraId="37FBDFEA" w14:textId="77777777" w:rsidTr="00C11F90">
              <w:tc>
                <w:tcPr>
                  <w:tcW w:w="0" w:type="auto"/>
                  <w:tcMar>
                    <w:top w:w="0" w:type="auto"/>
                    <w:bottom w:w="0" w:type="auto"/>
                  </w:tcMar>
                </w:tcPr>
                <w:p w14:paraId="7EFDF448" w14:textId="77777777" w:rsidR="009B3F14" w:rsidRDefault="009B3F14" w:rsidP="009443BD">
                  <w:pPr>
                    <w:numPr>
                      <w:ilvl w:val="0"/>
                      <w:numId w:val="1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6F9165D0" w14:textId="77777777" w:rsidR="009B3F14" w:rsidRDefault="009B3F14" w:rsidP="009443BD">
                  <w:pPr>
                    <w:numPr>
                      <w:ilvl w:val="0"/>
                      <w:numId w:val="17"/>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r w:rsidR="00590624" w14:paraId="4B72D8DC" w14:textId="77777777" w:rsidTr="00C11F90">
              <w:tc>
                <w:tcPr>
                  <w:tcW w:w="0" w:type="auto"/>
                  <w:tcMar>
                    <w:top w:w="0" w:type="auto"/>
                    <w:bottom w:w="0" w:type="auto"/>
                  </w:tcMar>
                </w:tcPr>
                <w:p w14:paraId="78FC728A" w14:textId="77777777" w:rsidR="00590624" w:rsidRDefault="00590624" w:rsidP="00590624">
                  <w:pPr>
                    <w:ind w:left="720"/>
                    <w:jc w:val="both"/>
                    <w:rPr>
                      <w:rFonts w:ascii="Arial" w:hAnsi="Arial" w:cs="Arial"/>
                      <w:color w:val="000000"/>
                      <w:sz w:val="18"/>
                      <w:szCs w:val="18"/>
                    </w:rPr>
                  </w:pPr>
                </w:p>
                <w:p w14:paraId="621C31E7" w14:textId="77777777" w:rsidR="00590624" w:rsidRDefault="00590624" w:rsidP="00590624">
                  <w:pPr>
                    <w:ind w:left="720"/>
                    <w:jc w:val="both"/>
                    <w:rPr>
                      <w:rFonts w:ascii="Arial" w:hAnsi="Arial" w:cs="Arial"/>
                      <w:color w:val="000000"/>
                      <w:sz w:val="18"/>
                      <w:szCs w:val="18"/>
                    </w:rPr>
                  </w:pPr>
                </w:p>
                <w:p w14:paraId="6FD46776" w14:textId="77777777" w:rsidR="00590624" w:rsidRDefault="00590624" w:rsidP="00590624">
                  <w:pPr>
                    <w:ind w:left="720"/>
                    <w:jc w:val="both"/>
                    <w:rPr>
                      <w:rFonts w:ascii="Arial" w:hAnsi="Arial" w:cs="Arial"/>
                      <w:color w:val="000000"/>
                      <w:sz w:val="18"/>
                      <w:szCs w:val="18"/>
                    </w:rPr>
                  </w:pPr>
                </w:p>
                <w:p w14:paraId="7AC26D7D" w14:textId="77777777" w:rsidR="00590624" w:rsidRDefault="00590624" w:rsidP="00590624">
                  <w:pPr>
                    <w:ind w:left="720"/>
                    <w:jc w:val="both"/>
                    <w:rPr>
                      <w:rFonts w:ascii="Arial" w:hAnsi="Arial" w:cs="Arial"/>
                      <w:color w:val="000000"/>
                      <w:sz w:val="18"/>
                      <w:szCs w:val="18"/>
                    </w:rPr>
                  </w:pPr>
                </w:p>
                <w:p w14:paraId="6AC785C7" w14:textId="77777777" w:rsidR="00590624" w:rsidRDefault="00590624" w:rsidP="00590624">
                  <w:pPr>
                    <w:ind w:left="720"/>
                    <w:jc w:val="both"/>
                    <w:rPr>
                      <w:rFonts w:ascii="Arial" w:hAnsi="Arial" w:cs="Arial"/>
                      <w:color w:val="000000"/>
                      <w:sz w:val="18"/>
                      <w:szCs w:val="18"/>
                    </w:rPr>
                  </w:pPr>
                </w:p>
                <w:p w14:paraId="3256C09C" w14:textId="77777777" w:rsidR="00590624" w:rsidRDefault="00590624" w:rsidP="00590624">
                  <w:pPr>
                    <w:ind w:left="720"/>
                    <w:jc w:val="both"/>
                    <w:rPr>
                      <w:rFonts w:ascii="Arial" w:hAnsi="Arial" w:cs="Arial"/>
                      <w:color w:val="000000"/>
                      <w:sz w:val="18"/>
                      <w:szCs w:val="18"/>
                    </w:rPr>
                  </w:pPr>
                </w:p>
                <w:p w14:paraId="26051054" w14:textId="77777777" w:rsidR="00590624" w:rsidRDefault="00590624" w:rsidP="00590624">
                  <w:pPr>
                    <w:ind w:left="720"/>
                    <w:jc w:val="both"/>
                    <w:rPr>
                      <w:rFonts w:ascii="Arial" w:hAnsi="Arial" w:cs="Arial"/>
                      <w:color w:val="000000"/>
                      <w:sz w:val="18"/>
                      <w:szCs w:val="18"/>
                    </w:rPr>
                  </w:pPr>
                </w:p>
                <w:p w14:paraId="5EB7C7A4" w14:textId="77777777" w:rsidR="00590624" w:rsidRDefault="00590624" w:rsidP="00590624">
                  <w:pPr>
                    <w:ind w:left="720"/>
                    <w:jc w:val="both"/>
                    <w:rPr>
                      <w:rFonts w:ascii="Arial" w:hAnsi="Arial" w:cs="Arial"/>
                      <w:color w:val="000000"/>
                      <w:sz w:val="18"/>
                      <w:szCs w:val="18"/>
                    </w:rPr>
                  </w:pPr>
                </w:p>
              </w:tc>
            </w:tr>
          </w:tbl>
          <w:p w14:paraId="54C9D784" w14:textId="77777777" w:rsidR="009B3F14" w:rsidRDefault="009B3F14" w:rsidP="00C11F90"/>
        </w:tc>
      </w:tr>
    </w:tbl>
    <w:p w14:paraId="50E93DD6" w14:textId="77777777" w:rsidR="009B3F14" w:rsidRDefault="009B3F14" w:rsidP="009B3F14">
      <w:pPr>
        <w:spacing w:before="225" w:after="225" w:line="240" w:lineRule="auto"/>
        <w:jc w:val="both"/>
      </w:pPr>
      <w:r>
        <w:rPr>
          <w:rFonts w:ascii="Arial" w:hAnsi="Arial" w:cs="Arial"/>
          <w:b/>
          <w:bCs/>
          <w:color w:val="000000"/>
          <w:sz w:val="18"/>
          <w:szCs w:val="18"/>
        </w:rPr>
        <w:lastRenderedPageBreak/>
        <w:t>XI. SKRBNIKI POGODBE</w:t>
      </w:r>
    </w:p>
    <w:p w14:paraId="1EF60C6B" w14:textId="77777777" w:rsidR="009B3F14" w:rsidRDefault="009B3F14" w:rsidP="009B3F1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9B3F14" w14:paraId="28274A0A" w14:textId="77777777" w:rsidTr="00C11F90">
        <w:tc>
          <w:tcPr>
            <w:tcW w:w="0" w:type="auto"/>
            <w:tcMar>
              <w:top w:w="0" w:type="auto"/>
              <w:bottom w:w="0" w:type="auto"/>
            </w:tcMar>
          </w:tcPr>
          <w:p w14:paraId="604717E5" w14:textId="77777777" w:rsidR="009B3F14" w:rsidRDefault="009B3F14" w:rsidP="00C11F90">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lekarne..</w:t>
            </w:r>
          </w:p>
          <w:p w14:paraId="226CA0C8" w14:textId="77777777" w:rsidR="009B3F14" w:rsidRDefault="009B3F14" w:rsidP="00C11F90">
            <w:pPr>
              <w:spacing w:before="225" w:after="225"/>
              <w:jc w:val="both"/>
            </w:pPr>
            <w:r>
              <w:rPr>
                <w:rFonts w:ascii="Arial" w:hAnsi="Arial" w:cs="Arial"/>
                <w:color w:val="000000"/>
                <w:sz w:val="18"/>
                <w:szCs w:val="18"/>
              </w:rPr>
              <w:t xml:space="preserve">Pooblaščen predstavnik naročnika za hrambo, kontrolo blaga  ter nadzor nad porabo blaga v komisijskem skladišču po tej pogodbi je: Vanja Sabljak, </w:t>
            </w:r>
            <w:proofErr w:type="spellStart"/>
            <w:r>
              <w:rPr>
                <w:rFonts w:ascii="Arial" w:hAnsi="Arial" w:cs="Arial"/>
                <w:color w:val="000000"/>
                <w:sz w:val="18"/>
                <w:szCs w:val="18"/>
              </w:rPr>
              <w:t>dms</w:t>
            </w:r>
            <w:proofErr w:type="spellEnd"/>
            <w:r>
              <w:rPr>
                <w:rFonts w:ascii="Arial" w:hAnsi="Arial" w:cs="Arial"/>
                <w:color w:val="000000"/>
                <w:sz w:val="18"/>
                <w:szCs w:val="18"/>
              </w:rPr>
              <w:t>.</w:t>
            </w:r>
          </w:p>
          <w:p w14:paraId="3C60E469" w14:textId="77777777" w:rsidR="009B3F14" w:rsidRDefault="009B3F14" w:rsidP="00C11F90">
            <w:pPr>
              <w:spacing w:before="225" w:after="225"/>
              <w:jc w:val="both"/>
            </w:pPr>
            <w:r>
              <w:rPr>
                <w:rFonts w:ascii="Arial" w:hAnsi="Arial" w:cs="Arial"/>
                <w:color w:val="000000"/>
                <w:sz w:val="18"/>
                <w:szCs w:val="18"/>
              </w:rPr>
              <w:t>Skrbnik pogodbe s strani naročnika je Barbara Slak Turk, vodja službe za nabavo in skladiščenje.</w:t>
            </w:r>
          </w:p>
          <w:p w14:paraId="3D05F225" w14:textId="0104B6E5" w:rsidR="009B3F14" w:rsidRPr="00B7309A"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Skrbnik pogodbe s strani izvajalca je___________________________.</w:t>
            </w:r>
          </w:p>
        </w:tc>
      </w:tr>
    </w:tbl>
    <w:p w14:paraId="065017E2" w14:textId="77777777" w:rsidR="009B3F14" w:rsidRDefault="009B3F14" w:rsidP="009B3F14">
      <w:pPr>
        <w:spacing w:before="225" w:after="225" w:line="240" w:lineRule="auto"/>
        <w:jc w:val="both"/>
      </w:pPr>
      <w:r>
        <w:rPr>
          <w:rFonts w:ascii="Arial" w:hAnsi="Arial" w:cs="Arial"/>
          <w:b/>
          <w:bCs/>
          <w:color w:val="000000"/>
          <w:sz w:val="18"/>
          <w:szCs w:val="18"/>
        </w:rPr>
        <w:t>XII. ODSTOP OD POGODBE</w:t>
      </w:r>
    </w:p>
    <w:p w14:paraId="49B1000F" w14:textId="77777777" w:rsidR="009B3F14" w:rsidRDefault="009B3F14" w:rsidP="009B3F1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B3F14" w14:paraId="51F0CF70" w14:textId="77777777" w:rsidTr="00C11F90">
        <w:tc>
          <w:tcPr>
            <w:tcW w:w="0" w:type="auto"/>
            <w:tcMar>
              <w:top w:w="0" w:type="auto"/>
              <w:bottom w:w="0" w:type="auto"/>
            </w:tcMar>
          </w:tcPr>
          <w:p w14:paraId="265C19D1" w14:textId="77777777" w:rsidR="009B3F14" w:rsidRDefault="009B3F14" w:rsidP="00C11F90">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36571CA6" w14:textId="77777777" w:rsidR="009B3F14" w:rsidRDefault="009B3F14" w:rsidP="00C11F9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6F2EF36" w14:textId="77777777" w:rsidR="009B3F14" w:rsidRDefault="009B3F14" w:rsidP="00C11F9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9B3F14" w14:paraId="3866A15F" w14:textId="77777777" w:rsidTr="00C11F90">
              <w:tc>
                <w:tcPr>
                  <w:tcW w:w="0" w:type="auto"/>
                  <w:tcMar>
                    <w:top w:w="0" w:type="auto"/>
                    <w:bottom w:w="0" w:type="auto"/>
                  </w:tcMar>
                </w:tcPr>
                <w:p w14:paraId="70CFBB76" w14:textId="77777777" w:rsidR="009B3F14" w:rsidRDefault="009B3F14" w:rsidP="009443BD">
                  <w:pPr>
                    <w:numPr>
                      <w:ilvl w:val="0"/>
                      <w:numId w:val="1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C579DB1" w14:textId="77777777" w:rsidR="009B3F14" w:rsidRDefault="009B3F14" w:rsidP="009443BD">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8498B01" w14:textId="77777777" w:rsidR="009B3F14" w:rsidRDefault="009B3F14" w:rsidP="009443BD">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14:paraId="544984AA" w14:textId="77777777" w:rsidR="009B3F14" w:rsidRDefault="009B3F14" w:rsidP="00C11F90"/>
          <w:p w14:paraId="23734EB8" w14:textId="77777777" w:rsidR="009B3F14" w:rsidRDefault="009B3F14" w:rsidP="00C11F90">
            <w:pPr>
              <w:spacing w:before="225" w:after="225"/>
              <w:jc w:val="both"/>
            </w:pPr>
            <w:r>
              <w:rPr>
                <w:rFonts w:ascii="Arial" w:hAnsi="Arial" w:cs="Arial"/>
                <w:color w:val="000000"/>
                <w:sz w:val="18"/>
                <w:szCs w:val="18"/>
              </w:rPr>
              <w:t> 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B3F14" w14:paraId="00903DAB" w14:textId="77777777" w:rsidTr="00C11F90">
              <w:tc>
                <w:tcPr>
                  <w:tcW w:w="0" w:type="auto"/>
                  <w:tcMar>
                    <w:top w:w="0" w:type="auto"/>
                    <w:bottom w:w="0" w:type="auto"/>
                  </w:tcMar>
                </w:tcPr>
                <w:p w14:paraId="199F9DF8" w14:textId="77777777" w:rsidR="009B3F14" w:rsidRDefault="009B3F14" w:rsidP="009443BD">
                  <w:pPr>
                    <w:numPr>
                      <w:ilvl w:val="0"/>
                      <w:numId w:val="1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B7C049E" w14:textId="77777777" w:rsidR="009B3F14" w:rsidRDefault="009B3F14" w:rsidP="009443BD">
                  <w:pPr>
                    <w:numPr>
                      <w:ilvl w:val="0"/>
                      <w:numId w:val="1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FC9ECD9" w14:textId="77777777" w:rsidR="009B3F14" w:rsidRDefault="009B3F14" w:rsidP="009443BD">
                  <w:pPr>
                    <w:numPr>
                      <w:ilvl w:val="0"/>
                      <w:numId w:val="19"/>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389A6DE9" w14:textId="77777777" w:rsidR="009B3F14" w:rsidRDefault="009B3F14" w:rsidP="00C11F90"/>
          <w:p w14:paraId="1777649B" w14:textId="77777777" w:rsidR="009B3F14" w:rsidRDefault="009B3F14" w:rsidP="00C11F90">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A5B4EE5" w14:textId="77777777" w:rsidR="009B3F14" w:rsidRDefault="009B3F14" w:rsidP="00C11F90">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7BEE970E" w14:textId="77777777" w:rsidR="009B3F14" w:rsidRDefault="009B3F14" w:rsidP="00C11F90">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0B25FB8F" w14:textId="77777777" w:rsidR="009B3F14" w:rsidRDefault="009B3F14" w:rsidP="00C11F90">
            <w:pPr>
              <w:spacing w:before="225" w:after="225"/>
              <w:jc w:val="both"/>
            </w:pPr>
            <w:r>
              <w:rPr>
                <w:rFonts w:ascii="Arial" w:hAnsi="Arial" w:cs="Arial"/>
                <w:color w:val="000000"/>
                <w:sz w:val="18"/>
                <w:szCs w:val="18"/>
              </w:rPr>
              <w:t xml:space="preserve">Ne glede na določila te pogodbe o prekinitvi ali odstopu od pogodbe zaradi kršitev pogodbenih obveznosti lahko katera koli od pogodbenih strank brez posebnega razloga pisno odstopi od pogodbe, za kar stranki dogovorita </w:t>
            </w:r>
            <w:r>
              <w:rPr>
                <w:rFonts w:ascii="Arial" w:hAnsi="Arial" w:cs="Arial"/>
                <w:color w:val="000000"/>
                <w:sz w:val="18"/>
                <w:szCs w:val="18"/>
              </w:rPr>
              <w:lastRenderedPageBreak/>
              <w:t>3 (tri) mesečni odpovedni rok. Odpovedni rok prične teči  z dnem, ko je nasprotne stranka prejela pisno obvestilo o odpovedi pogodbe.</w:t>
            </w:r>
          </w:p>
          <w:p w14:paraId="4B306002" w14:textId="77777777" w:rsidR="009B3F14" w:rsidRDefault="009B3F14" w:rsidP="00C11F90">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9E01C5F" w14:textId="77777777" w:rsidR="009B3F14" w:rsidRDefault="009B3F14" w:rsidP="00C11F90">
            <w:pPr>
              <w:spacing w:before="225" w:after="225"/>
              <w:jc w:val="both"/>
            </w:pPr>
            <w:r>
              <w:rPr>
                <w:rFonts w:ascii="Arial" w:hAnsi="Arial" w:cs="Arial"/>
                <w:color w:val="000000"/>
                <w:sz w:val="18"/>
                <w:szCs w:val="18"/>
              </w:rPr>
              <w:t>Odstop od pogodbe učinkuje z dnem, ko izvajalec prejme pisno izjavo naročnika o odstopu.</w:t>
            </w:r>
          </w:p>
          <w:p w14:paraId="45AD34B7" w14:textId="77777777" w:rsidR="009B3F14"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p w14:paraId="20CC1FE8" w14:textId="7939CAE9" w:rsidR="009B3F14" w:rsidRDefault="00234035" w:rsidP="00234035">
            <w:pPr>
              <w:spacing w:before="225" w:after="225" w:line="276" w:lineRule="auto"/>
              <w:jc w:val="both"/>
            </w:pPr>
            <w:r>
              <w:rPr>
                <w:rFonts w:ascii="Arial" w:hAnsi="Arial" w:cs="Arial"/>
                <w:b/>
                <w:bCs/>
                <w:color w:val="000000"/>
                <w:sz w:val="18"/>
                <w:szCs w:val="18"/>
              </w:rPr>
              <w:t>XIII. SOCIALNA KLAVZULA IN RAZVEZNI POGOJ</w:t>
            </w:r>
          </w:p>
        </w:tc>
      </w:tr>
    </w:tbl>
    <w:p w14:paraId="1E52D275" w14:textId="77777777" w:rsidR="009B3F14" w:rsidRDefault="009B3F14" w:rsidP="009B3F14">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9B3F14" w14:paraId="066CD2CB" w14:textId="77777777" w:rsidTr="00C11F90">
        <w:tc>
          <w:tcPr>
            <w:tcW w:w="0" w:type="auto"/>
            <w:tcMar>
              <w:top w:w="0" w:type="auto"/>
              <w:bottom w:w="0" w:type="auto"/>
            </w:tcMar>
          </w:tcPr>
          <w:p w14:paraId="6A609304" w14:textId="77777777" w:rsidR="009B3F14" w:rsidRDefault="009B3F14" w:rsidP="00C11F90">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15F4E95B" w14:textId="77777777" w:rsidR="009B3F14" w:rsidRDefault="009B3F14" w:rsidP="00C11F90">
            <w:pPr>
              <w:spacing w:before="225" w:after="225"/>
              <w:jc w:val="both"/>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6FA906EC" w14:textId="77777777" w:rsidR="009B3F14" w:rsidRDefault="009B3F14" w:rsidP="00C11F90">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9B3F14" w14:paraId="18F3C906" w14:textId="77777777" w:rsidTr="00C11F90">
              <w:tc>
                <w:tcPr>
                  <w:tcW w:w="0" w:type="auto"/>
                  <w:tcMar>
                    <w:top w:w="0" w:type="auto"/>
                    <w:bottom w:w="0" w:type="auto"/>
                  </w:tcMar>
                </w:tcPr>
                <w:p w14:paraId="427B74C9" w14:textId="77777777" w:rsidR="009B3F14" w:rsidRDefault="009B3F14" w:rsidP="009443BD">
                  <w:pPr>
                    <w:numPr>
                      <w:ilvl w:val="0"/>
                      <w:numId w:val="20"/>
                    </w:numPr>
                    <w:jc w:val="both"/>
                    <w:rPr>
                      <w:rFonts w:ascii="Arial" w:hAnsi="Arial" w:cs="Arial"/>
                      <w:color w:val="000000"/>
                      <w:sz w:val="18"/>
                      <w:szCs w:val="18"/>
                    </w:rPr>
                  </w:pPr>
                  <w:r>
                    <w:rPr>
                      <w:rFonts w:ascii="Arial" w:hAnsi="Arial" w:cs="Arial"/>
                      <w:color w:val="000000"/>
                      <w:sz w:val="18"/>
                      <w:szCs w:val="18"/>
                    </w:rPr>
                    <w:t>plačilom za delo,</w:t>
                  </w:r>
                </w:p>
                <w:p w14:paraId="153C0FF9" w14:textId="77777777" w:rsidR="009B3F14" w:rsidRDefault="009B3F14" w:rsidP="009443BD">
                  <w:pPr>
                    <w:numPr>
                      <w:ilvl w:val="0"/>
                      <w:numId w:val="20"/>
                    </w:numPr>
                    <w:jc w:val="both"/>
                    <w:rPr>
                      <w:rFonts w:ascii="Arial" w:hAnsi="Arial" w:cs="Arial"/>
                      <w:color w:val="000000"/>
                      <w:sz w:val="18"/>
                      <w:szCs w:val="18"/>
                    </w:rPr>
                  </w:pPr>
                  <w:r>
                    <w:rPr>
                      <w:rFonts w:ascii="Arial" w:hAnsi="Arial" w:cs="Arial"/>
                      <w:color w:val="000000"/>
                      <w:sz w:val="18"/>
                      <w:szCs w:val="18"/>
                    </w:rPr>
                    <w:t>delovnim časom,</w:t>
                  </w:r>
                </w:p>
                <w:p w14:paraId="3C3D8BD7" w14:textId="77777777" w:rsidR="009B3F14" w:rsidRDefault="009B3F14" w:rsidP="009443BD">
                  <w:pPr>
                    <w:numPr>
                      <w:ilvl w:val="0"/>
                      <w:numId w:val="20"/>
                    </w:numPr>
                    <w:jc w:val="both"/>
                    <w:rPr>
                      <w:rFonts w:ascii="Arial" w:hAnsi="Arial" w:cs="Arial"/>
                      <w:color w:val="000000"/>
                      <w:sz w:val="18"/>
                      <w:szCs w:val="18"/>
                    </w:rPr>
                  </w:pPr>
                  <w:r>
                    <w:rPr>
                      <w:rFonts w:ascii="Arial" w:hAnsi="Arial" w:cs="Arial"/>
                      <w:color w:val="000000"/>
                      <w:sz w:val="18"/>
                      <w:szCs w:val="18"/>
                    </w:rPr>
                    <w:t>počitki,</w:t>
                  </w:r>
                </w:p>
                <w:p w14:paraId="202A7C6B" w14:textId="77777777" w:rsidR="009B3F14" w:rsidRDefault="009B3F14" w:rsidP="009443BD">
                  <w:pPr>
                    <w:numPr>
                      <w:ilvl w:val="0"/>
                      <w:numId w:val="20"/>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w:t>
                  </w:r>
                </w:p>
              </w:tc>
            </w:tr>
          </w:tbl>
          <w:p w14:paraId="000748C6" w14:textId="77777777" w:rsidR="009B3F14" w:rsidRDefault="009B3F14" w:rsidP="00C11F90">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327F7F2A" w14:textId="77777777" w:rsidR="009B3F14" w:rsidRDefault="009B3F14" w:rsidP="00C11F90">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03E40AE" w14:textId="77777777" w:rsidR="009B3F14" w:rsidRDefault="009B3F14" w:rsidP="00C11F90">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090873C" w14:textId="77777777" w:rsidR="009B3F14"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p w14:paraId="646571AC" w14:textId="019C647B" w:rsidR="00B7309A" w:rsidRDefault="00B7309A" w:rsidP="00B7309A">
            <w:pPr>
              <w:spacing w:before="225" w:after="225"/>
              <w:jc w:val="both"/>
            </w:pPr>
            <w:r>
              <w:rPr>
                <w:rFonts w:ascii="Arial" w:hAnsi="Arial" w:cs="Arial"/>
                <w:b/>
                <w:bCs/>
                <w:color w:val="000000"/>
                <w:sz w:val="18"/>
                <w:szCs w:val="18"/>
              </w:rPr>
              <w:t>XIV. REVIZIJSKA SLED</w:t>
            </w:r>
          </w:p>
          <w:p w14:paraId="22C6CFB8" w14:textId="77777777" w:rsidR="00B7309A" w:rsidRDefault="00B7309A" w:rsidP="00B7309A">
            <w:pPr>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638"/>
            </w:tblGrid>
            <w:tr w:rsidR="00B7309A" w14:paraId="4AA75649" w14:textId="77777777" w:rsidTr="00B7309A">
              <w:tc>
                <w:tcPr>
                  <w:tcW w:w="0" w:type="auto"/>
                  <w:hideMark/>
                </w:tcPr>
                <w:p w14:paraId="401B7F77" w14:textId="77777777" w:rsidR="00B7309A" w:rsidRDefault="00B7309A" w:rsidP="00B7309A">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79F5C5DA" w14:textId="77777777" w:rsidR="00B7309A" w:rsidRDefault="00B7309A" w:rsidP="00B7309A">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64B4434A" w14:textId="77777777" w:rsidR="00B7309A" w:rsidRDefault="00B7309A" w:rsidP="00B7309A">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2865AE7" w14:textId="77777777" w:rsidR="00B7309A" w:rsidRDefault="00B7309A" w:rsidP="00B7309A">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w:t>
                  </w:r>
                  <w:r>
                    <w:rPr>
                      <w:rFonts w:ascii="Arial" w:hAnsi="Arial" w:cs="Arial"/>
                      <w:color w:val="000000"/>
                      <w:sz w:val="18"/>
                      <w:szCs w:val="18"/>
                    </w:rPr>
                    <w:lastRenderedPageBreak/>
                    <w:t>Revizijska sled je skupek vseh informacij, ki so potrebne, da se predstavi zgodovinski zapis o pomembnejših dogodkih oziroma aktivnostih povezanih s shranjenimi podatki in informacijami ter sistemi za zbiranje, obdelovanje in arhiviranje podatkov.</w:t>
                  </w:r>
                </w:p>
                <w:p w14:paraId="275A34C6" w14:textId="77777777" w:rsidR="00B7309A" w:rsidRDefault="00B7309A" w:rsidP="00B7309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F443332" w14:textId="77777777" w:rsidR="00B7309A" w:rsidRDefault="00B7309A" w:rsidP="00C11F90">
            <w:pPr>
              <w:spacing w:before="225" w:after="225"/>
              <w:jc w:val="both"/>
            </w:pPr>
          </w:p>
        </w:tc>
      </w:tr>
    </w:tbl>
    <w:p w14:paraId="17DF701E" w14:textId="67C76D64" w:rsidR="009B3F14" w:rsidRDefault="009B3F14" w:rsidP="009B3F14">
      <w:pPr>
        <w:spacing w:before="225" w:after="225" w:line="240" w:lineRule="auto"/>
        <w:jc w:val="both"/>
      </w:pPr>
      <w:r>
        <w:rPr>
          <w:rFonts w:ascii="Arial" w:hAnsi="Arial" w:cs="Arial"/>
          <w:b/>
          <w:bCs/>
          <w:color w:val="000000"/>
          <w:sz w:val="18"/>
          <w:szCs w:val="18"/>
        </w:rPr>
        <w:lastRenderedPageBreak/>
        <w:t>X</w:t>
      </w:r>
      <w:r w:rsidR="00234035">
        <w:rPr>
          <w:rFonts w:ascii="Arial" w:hAnsi="Arial" w:cs="Arial"/>
          <w:b/>
          <w:bCs/>
          <w:color w:val="000000"/>
          <w:sz w:val="18"/>
          <w:szCs w:val="18"/>
        </w:rPr>
        <w:t>V</w:t>
      </w:r>
      <w:r>
        <w:rPr>
          <w:rFonts w:ascii="Arial" w:hAnsi="Arial" w:cs="Arial"/>
          <w:b/>
          <w:bCs/>
          <w:color w:val="000000"/>
          <w:sz w:val="18"/>
          <w:szCs w:val="18"/>
        </w:rPr>
        <w:t>. PROTIKORUPCIJSKA KLAVZULA</w:t>
      </w:r>
    </w:p>
    <w:p w14:paraId="71DCF57A" w14:textId="77777777" w:rsidR="009B3F14" w:rsidRDefault="009B3F14" w:rsidP="009B3F1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9B3F14" w14:paraId="6D8683A4" w14:textId="77777777" w:rsidTr="00C11F90">
        <w:tc>
          <w:tcPr>
            <w:tcW w:w="0" w:type="auto"/>
            <w:tcMar>
              <w:top w:w="0" w:type="auto"/>
              <w:bottom w:w="0" w:type="auto"/>
            </w:tcMar>
          </w:tcPr>
          <w:p w14:paraId="44C24D92" w14:textId="77777777" w:rsidR="009B3F14" w:rsidRDefault="009B3F14" w:rsidP="00C11F9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6D26A471" w14:textId="77777777" w:rsidR="009B3F14" w:rsidRDefault="009B3F14" w:rsidP="00C11F90">
            <w:pPr>
              <w:spacing w:before="225" w:after="225"/>
              <w:ind w:left="360"/>
              <w:jc w:val="both"/>
            </w:pPr>
            <w:r>
              <w:rPr>
                <w:rFonts w:ascii="Arial" w:hAnsi="Arial" w:cs="Arial"/>
                <w:color w:val="000000"/>
                <w:sz w:val="18"/>
                <w:szCs w:val="18"/>
              </w:rPr>
              <w:t>-pridobitev posla ali</w:t>
            </w:r>
          </w:p>
          <w:p w14:paraId="7E7F6B0C" w14:textId="77777777" w:rsidR="009B3F14" w:rsidRDefault="009B3F14" w:rsidP="00C11F90">
            <w:pPr>
              <w:spacing w:before="225" w:after="225"/>
              <w:ind w:left="360"/>
              <w:jc w:val="both"/>
            </w:pPr>
            <w:r>
              <w:rPr>
                <w:rFonts w:ascii="Arial" w:hAnsi="Arial" w:cs="Arial"/>
                <w:color w:val="000000"/>
                <w:sz w:val="18"/>
                <w:szCs w:val="18"/>
              </w:rPr>
              <w:t>-sklenitev posla pod ugodnejšimi pogoji ali</w:t>
            </w:r>
          </w:p>
          <w:p w14:paraId="793AB00E" w14:textId="77777777" w:rsidR="009B3F14" w:rsidRDefault="009B3F14" w:rsidP="00C11F90">
            <w:pPr>
              <w:spacing w:before="225" w:after="225"/>
              <w:ind w:left="360"/>
              <w:jc w:val="both"/>
            </w:pPr>
            <w:r>
              <w:rPr>
                <w:rFonts w:ascii="Arial" w:hAnsi="Arial" w:cs="Arial"/>
                <w:color w:val="000000"/>
                <w:sz w:val="18"/>
                <w:szCs w:val="18"/>
              </w:rPr>
              <w:t>-za opustitev dolžnega nadzora nad izvajanjem pogodbenih obveznosti ali</w:t>
            </w:r>
          </w:p>
          <w:p w14:paraId="5B80FD4C" w14:textId="77777777" w:rsidR="009B3F14" w:rsidRDefault="009B3F14" w:rsidP="00C11F90">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6372B57" w14:textId="23153E53" w:rsidR="009B3F14" w:rsidRPr="00B7309A"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je nična.</w:t>
            </w:r>
          </w:p>
        </w:tc>
      </w:tr>
    </w:tbl>
    <w:p w14:paraId="5C751F04" w14:textId="68BC83B2" w:rsidR="009B3F14" w:rsidRDefault="009B3F14" w:rsidP="009B3F14">
      <w:pPr>
        <w:spacing w:before="225" w:after="225" w:line="240" w:lineRule="auto"/>
        <w:jc w:val="both"/>
      </w:pPr>
      <w:r>
        <w:rPr>
          <w:rFonts w:ascii="Arial" w:hAnsi="Arial" w:cs="Arial"/>
          <w:b/>
          <w:bCs/>
          <w:color w:val="000000"/>
          <w:sz w:val="18"/>
          <w:szCs w:val="18"/>
        </w:rPr>
        <w:t>XV</w:t>
      </w:r>
      <w:r w:rsidR="00B7309A">
        <w:rPr>
          <w:rFonts w:ascii="Arial" w:hAnsi="Arial" w:cs="Arial"/>
          <w:b/>
          <w:bCs/>
          <w:color w:val="000000"/>
          <w:sz w:val="18"/>
          <w:szCs w:val="18"/>
        </w:rPr>
        <w:t>I</w:t>
      </w:r>
      <w:r>
        <w:rPr>
          <w:rFonts w:ascii="Arial" w:hAnsi="Arial" w:cs="Arial"/>
          <w:b/>
          <w:bCs/>
          <w:color w:val="000000"/>
          <w:sz w:val="18"/>
          <w:szCs w:val="18"/>
        </w:rPr>
        <w:t>. KONČNE DOLOČBE</w:t>
      </w:r>
    </w:p>
    <w:p w14:paraId="1433C0C9" w14:textId="77777777" w:rsidR="009B3F14" w:rsidRDefault="009B3F14" w:rsidP="009B3F1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9B3F14" w14:paraId="33273F74" w14:textId="77777777" w:rsidTr="00C11F90">
        <w:tc>
          <w:tcPr>
            <w:tcW w:w="0" w:type="auto"/>
            <w:tcMar>
              <w:top w:w="0" w:type="auto"/>
              <w:bottom w:w="0" w:type="auto"/>
            </w:tcMar>
          </w:tcPr>
          <w:p w14:paraId="20779AD1" w14:textId="77777777" w:rsidR="009B3F14" w:rsidRDefault="009B3F14" w:rsidP="00C11F90">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 </w:t>
            </w:r>
          </w:p>
          <w:p w14:paraId="277AF575" w14:textId="77777777" w:rsidR="009B3F14" w:rsidRDefault="009B3F14" w:rsidP="00C11F90">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03BA1697" w14:textId="77777777" w:rsidR="009B3F14" w:rsidRDefault="009B3F14" w:rsidP="009B3F14">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9B3F14" w14:paraId="2C81D7CB" w14:textId="77777777" w:rsidTr="00C11F90">
        <w:tc>
          <w:tcPr>
            <w:tcW w:w="0" w:type="auto"/>
            <w:tcMar>
              <w:top w:w="0" w:type="auto"/>
              <w:bottom w:w="0" w:type="auto"/>
            </w:tcMar>
          </w:tcPr>
          <w:p w14:paraId="15016358" w14:textId="77777777" w:rsidR="009B3F14" w:rsidRDefault="009B3F14" w:rsidP="00C11F90">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714CDB31" w14:textId="77777777" w:rsidR="009B3F14" w:rsidRDefault="009B3F14" w:rsidP="00C11F90">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0C405D4B" w14:textId="77777777" w:rsidR="009B3F14" w:rsidRDefault="009B3F14" w:rsidP="009B3F1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9B3F14" w14:paraId="7168859B" w14:textId="77777777" w:rsidTr="00C11F90">
        <w:tc>
          <w:tcPr>
            <w:tcW w:w="0" w:type="auto"/>
            <w:tcMar>
              <w:top w:w="0" w:type="auto"/>
              <w:bottom w:w="0" w:type="auto"/>
            </w:tcMar>
          </w:tcPr>
          <w:p w14:paraId="1C47B1DB" w14:textId="77777777" w:rsidR="009B3F14"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Pogodba začne veljati z dnem podpisa pogodbenih strank in ko izvajalec naročniku predloži zavarovanje za dobro izvedbo pogodbenih obveznosti.</w:t>
            </w:r>
          </w:p>
          <w:p w14:paraId="057EED76" w14:textId="77777777" w:rsidR="009B3F14" w:rsidRDefault="009B3F14" w:rsidP="00C11F90">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51DA7EEC" w14:textId="77777777" w:rsidR="009B3F14" w:rsidRDefault="009B3F14" w:rsidP="009B3F14">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3849"/>
      </w:tblGrid>
      <w:tr w:rsidR="009B3F14" w14:paraId="0580E3DD" w14:textId="77777777" w:rsidTr="00C11F90">
        <w:tc>
          <w:tcPr>
            <w:tcW w:w="0" w:type="auto"/>
            <w:tcMar>
              <w:top w:w="0" w:type="auto"/>
              <w:bottom w:w="0" w:type="auto"/>
            </w:tcMar>
          </w:tcPr>
          <w:p w14:paraId="46440810" w14:textId="77777777" w:rsidR="009B3F14" w:rsidRDefault="009B3F14" w:rsidP="00C11F90">
            <w:pPr>
              <w:spacing w:before="225" w:after="225"/>
              <w:jc w:val="both"/>
            </w:pPr>
            <w:r>
              <w:rPr>
                <w:rFonts w:ascii="Arial" w:hAnsi="Arial" w:cs="Arial"/>
                <w:color w:val="000000"/>
                <w:sz w:val="18"/>
                <w:szCs w:val="18"/>
              </w:rPr>
              <w:t>Sestavni del te pogodbe so naslednje priloge:</w:t>
            </w:r>
          </w:p>
          <w:p w14:paraId="3AF62FF8" w14:textId="77777777" w:rsidR="009B3F14" w:rsidRDefault="009B3F14" w:rsidP="00C11F90">
            <w:pPr>
              <w:spacing w:before="225" w:after="225"/>
              <w:jc w:val="both"/>
            </w:pPr>
            <w:r>
              <w:rPr>
                <w:rFonts w:ascii="Arial" w:hAnsi="Arial" w:cs="Arial"/>
                <w:color w:val="000000"/>
                <w:sz w:val="18"/>
                <w:szCs w:val="18"/>
              </w:rPr>
              <w:t>- Ponudba izvajalca,</w:t>
            </w:r>
          </w:p>
          <w:p w14:paraId="119B14FD" w14:textId="77777777" w:rsidR="009B3F14" w:rsidRDefault="009B3F14" w:rsidP="00C11F90">
            <w:pPr>
              <w:spacing w:before="225" w:after="225"/>
              <w:jc w:val="both"/>
            </w:pPr>
            <w:r>
              <w:rPr>
                <w:rFonts w:ascii="Arial" w:hAnsi="Arial" w:cs="Arial"/>
                <w:color w:val="000000"/>
                <w:sz w:val="18"/>
                <w:szCs w:val="18"/>
              </w:rPr>
              <w:t>- Izbrane ponudbe po ponudnikih.</w:t>
            </w:r>
          </w:p>
        </w:tc>
      </w:tr>
    </w:tbl>
    <w:p w14:paraId="3CB2405F" w14:textId="77777777" w:rsidR="009B3F14" w:rsidRDefault="009B3F14" w:rsidP="009B3F14">
      <w:pPr>
        <w:spacing w:before="975" w:after="225" w:line="240" w:lineRule="auto"/>
        <w:jc w:val="both"/>
      </w:pPr>
      <w:r>
        <w:rPr>
          <w:rFonts w:ascii="Arial" w:hAnsi="Arial" w:cs="Arial"/>
          <w:color w:val="000000"/>
          <w:sz w:val="18"/>
          <w:szCs w:val="18"/>
        </w:rPr>
        <w:lastRenderedPageBreak/>
        <w:t>V/na ________________, dne ________________</w:t>
      </w:r>
    </w:p>
    <w:p w14:paraId="1D5C4100" w14:textId="77777777" w:rsidR="009B3F14" w:rsidRDefault="009B3F14" w:rsidP="009B3F14">
      <w:pPr>
        <w:spacing w:after="0" w:line="240" w:lineRule="auto"/>
        <w:jc w:val="center"/>
      </w:pPr>
    </w:p>
    <w:p w14:paraId="04B045D2" w14:textId="77777777" w:rsidR="00561CF2" w:rsidRDefault="00561CF2" w:rsidP="00AC0380">
      <w:pPr>
        <w:rPr>
          <w:rFonts w:ascii="Arial" w:hAnsi="Arial" w:cs="Arial"/>
        </w:rPr>
      </w:pPr>
    </w:p>
    <w:sectPr w:rsidR="00561CF2" w:rsidSect="00D931BF">
      <w:footerReference w:type="default" r:id="rId2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540FC" w14:textId="77777777" w:rsidR="006B2936" w:rsidRDefault="006B2936" w:rsidP="006975C6">
      <w:pPr>
        <w:spacing w:after="0" w:line="240" w:lineRule="auto"/>
      </w:pPr>
      <w:r>
        <w:separator/>
      </w:r>
    </w:p>
  </w:endnote>
  <w:endnote w:type="continuationSeparator" w:id="0">
    <w:p w14:paraId="634F16F9"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90CF"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0E7C"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D29AD" w14:textId="77777777" w:rsidR="00561CF2" w:rsidRPr="006F1DA5" w:rsidRDefault="00590624"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561CF2" w:rsidRPr="006F1DA5">
          <w:rPr>
            <w:rFonts w:ascii="Arial" w:hAnsi="Arial" w:cs="Arial"/>
          </w:rPr>
          <w:fldChar w:fldCharType="begin"/>
        </w:r>
        <w:r w:rsidR="00561CF2" w:rsidRPr="006F1DA5">
          <w:rPr>
            <w:rFonts w:ascii="Arial" w:hAnsi="Arial" w:cs="Arial"/>
          </w:rPr>
          <w:instrText xml:space="preserve"> PAGE   \* MERGEFORMAT </w:instrText>
        </w:r>
        <w:r w:rsidR="00561CF2" w:rsidRPr="006F1DA5">
          <w:rPr>
            <w:rFonts w:ascii="Arial" w:hAnsi="Arial" w:cs="Arial"/>
          </w:rPr>
          <w:fldChar w:fldCharType="separate"/>
        </w:r>
        <w:r w:rsidR="00561CF2">
          <w:rPr>
            <w:rFonts w:ascii="Arial" w:hAnsi="Arial" w:cs="Arial"/>
            <w:noProof/>
          </w:rPr>
          <w:t>1</w:t>
        </w:r>
        <w:r w:rsidR="00561CF2" w:rsidRPr="006F1DA5">
          <w:rPr>
            <w:rFonts w:ascii="Arial" w:hAnsi="Arial" w:cs="Arial"/>
            <w:noProof/>
          </w:rPr>
          <w:fldChar w:fldCharType="end"/>
        </w:r>
      </w:sdtContent>
    </w:sdt>
  </w:p>
  <w:p w14:paraId="77449608" w14:textId="77777777" w:rsidR="00561CF2" w:rsidRDefault="00561CF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171381"/>
      <w:docPartObj>
        <w:docPartGallery w:val="Page Numbers (Bottom of Page)"/>
        <w:docPartUnique/>
      </w:docPartObj>
    </w:sdtPr>
    <w:sdtEndPr/>
    <w:sdtContent>
      <w:p w14:paraId="48B26524" w14:textId="77777777" w:rsidR="007F6178" w:rsidRDefault="007F6178">
        <w:pPr>
          <w:pStyle w:val="Noga"/>
          <w:shd w:val="clear" w:color="auto" w:fill="FFFFFF" w:themeFill="background1"/>
          <w:ind w:left="7513"/>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noProof/>
          </w:rPr>
          <w:t>4</w:t>
        </w:r>
        <w:r>
          <w:rPr>
            <w:rFonts w:ascii="Arial" w:hAnsi="Arial" w:cs="Arial"/>
            <w:noProof/>
          </w:rPr>
          <w:t>9</w:t>
        </w:r>
        <w:r>
          <w:rPr>
            <w:rFonts w:ascii="Arial" w:hAnsi="Arial" w:cs="Arial"/>
          </w:rPr>
          <w:fldChar w:fldCharType="end"/>
        </w:r>
      </w:p>
      <w:p w14:paraId="7EDEEEDD" w14:textId="77777777" w:rsidR="007F6178" w:rsidRDefault="00590624">
        <w:pPr>
          <w:pStyle w:val="Noga"/>
          <w:jc w:val="right"/>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BFBC"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91A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AB72A"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B310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D3D9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8C351" w14:textId="77777777" w:rsidR="001F019C" w:rsidRDefault="001F019C" w:rsidP="000B3933">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5A8B" w14:textId="77777777" w:rsidR="006B2936" w:rsidRDefault="006B2936" w:rsidP="006975C6">
      <w:pPr>
        <w:spacing w:after="0" w:line="240" w:lineRule="auto"/>
      </w:pPr>
      <w:r>
        <w:separator/>
      </w:r>
    </w:p>
  </w:footnote>
  <w:footnote w:type="continuationSeparator" w:id="0">
    <w:p w14:paraId="5FCF8430"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6B45C84B" w14:textId="77777777" w:rsidTr="007C4767">
      <w:trPr>
        <w:trHeight w:val="1268"/>
      </w:trPr>
      <w:tc>
        <w:tcPr>
          <w:tcW w:w="1668" w:type="dxa"/>
        </w:tcPr>
        <w:p w14:paraId="36568C9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562C137" wp14:editId="689B4D7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15CA884"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AB9AF1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07FB93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EF21A7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8EF62F6"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2B455A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28F7E36A" wp14:editId="48DC25C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F21D809"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51B837E4" w14:textId="77777777" w:rsidTr="00B169F3">
      <w:trPr>
        <w:trHeight w:val="1268"/>
      </w:trPr>
      <w:tc>
        <w:tcPr>
          <w:tcW w:w="1668" w:type="dxa"/>
        </w:tcPr>
        <w:p w14:paraId="7A01C7CF" w14:textId="77777777" w:rsidR="00561CF2" w:rsidRPr="006F1DA5" w:rsidRDefault="00561CF2"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0A2666A" wp14:editId="313FB48B">
                <wp:simplePos x="0" y="0"/>
                <wp:positionH relativeFrom="page">
                  <wp:posOffset>4433</wp:posOffset>
                </wp:positionH>
                <wp:positionV relativeFrom="paragraph">
                  <wp:posOffset>-3810</wp:posOffset>
                </wp:positionV>
                <wp:extent cx="990000" cy="720000"/>
                <wp:effectExtent l="0" t="0" r="0" b="0"/>
                <wp:wrapNone/>
                <wp:docPr id="106943752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15B4397" w14:textId="77777777" w:rsidR="00561CF2" w:rsidRPr="006F1DA5" w:rsidRDefault="00561CF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53CC735" w14:textId="77777777" w:rsidR="00561CF2" w:rsidRPr="006F1DA5" w:rsidRDefault="00561CF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7B2FD71" w14:textId="77777777" w:rsidR="00561CF2" w:rsidRPr="006F1DA5" w:rsidRDefault="00561CF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8B1B2F1" w14:textId="77777777" w:rsidR="00561CF2" w:rsidRPr="006F1DA5" w:rsidRDefault="00561CF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42A87B1" w14:textId="77777777" w:rsidR="00561CF2" w:rsidRPr="006F1DA5" w:rsidRDefault="00561CF2"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EA4575D" w14:textId="77777777" w:rsidR="00561CF2" w:rsidRPr="006F1DA5" w:rsidRDefault="00561CF2"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3FE0FA3" wp14:editId="74AAC39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3450D02" w14:textId="77777777" w:rsidR="00561CF2" w:rsidRPr="006F1DA5" w:rsidRDefault="00561CF2"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0" w:type="dxa"/>
      <w:tblLayout w:type="fixed"/>
      <w:tblLook w:val="04A0" w:firstRow="1" w:lastRow="0" w:firstColumn="1" w:lastColumn="0" w:noHBand="0" w:noVBand="1"/>
    </w:tblPr>
    <w:tblGrid>
      <w:gridCol w:w="1598"/>
      <w:gridCol w:w="3262"/>
      <w:gridCol w:w="4210"/>
    </w:tblGrid>
    <w:tr w:rsidR="007F6178" w14:paraId="64544563" w14:textId="77777777">
      <w:trPr>
        <w:trHeight w:val="1268"/>
      </w:trPr>
      <w:tc>
        <w:tcPr>
          <w:tcW w:w="1598" w:type="dxa"/>
        </w:tcPr>
        <w:p w14:paraId="12AB1965" w14:textId="77777777" w:rsidR="007F6178" w:rsidRDefault="007F6178">
          <w:pPr>
            <w:pStyle w:val="Glava"/>
            <w:widowControl w:val="0"/>
            <w:rPr>
              <w:rFonts w:ascii="Arial" w:hAnsi="Arial" w:cs="Arial"/>
              <w:b/>
              <w:color w:val="000000" w:themeColor="text1"/>
            </w:rPr>
          </w:pPr>
          <w:r>
            <w:rPr>
              <w:rFonts w:ascii="Arial" w:hAnsi="Arial" w:cs="Arial"/>
              <w:b/>
              <w:noProof/>
              <w:color w:val="000000" w:themeColor="text1"/>
              <w:lang w:eastAsia="sl-SI"/>
            </w:rPr>
            <w:drawing>
              <wp:anchor distT="0" distB="0" distL="0" distR="0" simplePos="0" relativeHeight="251660800" behindDoc="1" locked="0" layoutInCell="1" allowOverlap="1" wp14:anchorId="197AA0EB" wp14:editId="107C205B">
                <wp:simplePos x="0" y="0"/>
                <wp:positionH relativeFrom="page">
                  <wp:posOffset>4445</wp:posOffset>
                </wp:positionH>
                <wp:positionV relativeFrom="paragraph">
                  <wp:posOffset>-3810</wp:posOffset>
                </wp:positionV>
                <wp:extent cx="989965" cy="720090"/>
                <wp:effectExtent l="0" t="0" r="0" b="0"/>
                <wp:wrapNone/>
                <wp:docPr id="13" name="Slika 13"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descr="$client_logo$"/>
                        <pic:cNvPicPr>
                          <a:picLocks noChangeAspect="1" noChangeArrowheads="1"/>
                        </pic:cNvPicPr>
                      </pic:nvPicPr>
                      <pic:blipFill>
                        <a:blip r:embed="rId1"/>
                        <a:stretch>
                          <a:fillRect/>
                        </a:stretch>
                      </pic:blipFill>
                      <pic:spPr bwMode="auto">
                        <a:xfrm>
                          <a:off x="0" y="0"/>
                          <a:ext cx="989965" cy="720090"/>
                        </a:xfrm>
                        <a:prstGeom prst="rect">
                          <a:avLst/>
                        </a:prstGeom>
                      </pic:spPr>
                    </pic:pic>
                  </a:graphicData>
                </a:graphic>
              </wp:anchor>
            </w:drawing>
          </w:r>
        </w:p>
      </w:tc>
      <w:tc>
        <w:tcPr>
          <w:tcW w:w="3262" w:type="dxa"/>
        </w:tcPr>
        <w:p w14:paraId="48F9EC37" w14:textId="77777777" w:rsidR="007F6178" w:rsidRDefault="007F6178">
          <w:pPr>
            <w:pStyle w:val="Glava"/>
            <w:widowControl w:val="0"/>
            <w:rPr>
              <w:rFonts w:ascii="Arial" w:hAnsi="Arial" w:cs="Arial"/>
              <w:b/>
              <w:color w:val="000000" w:themeColor="text1"/>
              <w:sz w:val="18"/>
              <w:szCs w:val="18"/>
            </w:rPr>
          </w:pPr>
          <w:r>
            <w:rPr>
              <w:rFonts w:ascii="Arial" w:hAnsi="Arial" w:cs="Arial"/>
              <w:b/>
              <w:color w:val="000000" w:themeColor="text1"/>
              <w:sz w:val="18"/>
              <w:szCs w:val="18"/>
            </w:rPr>
            <w:t>SPLOŠNA BOLNIŠNICA NOVO MESTO</w:t>
          </w:r>
        </w:p>
        <w:p w14:paraId="36E7E07C" w14:textId="77777777" w:rsidR="007F6178" w:rsidRDefault="007F6178">
          <w:pPr>
            <w:pStyle w:val="Glava"/>
            <w:widowControl w:val="0"/>
            <w:rPr>
              <w:rFonts w:ascii="Arial" w:hAnsi="Arial" w:cs="Arial"/>
              <w:color w:val="000000" w:themeColor="text1"/>
              <w:sz w:val="16"/>
              <w:szCs w:val="16"/>
            </w:rPr>
          </w:pPr>
          <w:r>
            <w:rPr>
              <w:rFonts w:ascii="Arial" w:hAnsi="Arial" w:cs="Arial"/>
              <w:color w:val="000000" w:themeColor="text1"/>
              <w:sz w:val="16"/>
              <w:szCs w:val="16"/>
            </w:rPr>
            <w:t>Šmihelska cesta 1</w:t>
          </w:r>
        </w:p>
        <w:p w14:paraId="789BBB1A" w14:textId="77777777" w:rsidR="007F6178" w:rsidRDefault="007F6178">
          <w:pPr>
            <w:pStyle w:val="Glava"/>
            <w:widowControl w:val="0"/>
            <w:rPr>
              <w:rFonts w:ascii="Arial" w:hAnsi="Arial" w:cs="Arial"/>
              <w:color w:val="000000" w:themeColor="text1"/>
              <w:sz w:val="16"/>
              <w:szCs w:val="16"/>
            </w:rPr>
          </w:pPr>
          <w:r>
            <w:rPr>
              <w:rFonts w:ascii="Arial" w:hAnsi="Arial" w:cs="Arial"/>
              <w:color w:val="000000" w:themeColor="text1"/>
              <w:sz w:val="16"/>
              <w:szCs w:val="16"/>
            </w:rPr>
            <w:t>8000 NOVO MESTO</w:t>
          </w:r>
        </w:p>
        <w:p w14:paraId="0965CE48" w14:textId="77777777" w:rsidR="007F6178" w:rsidRDefault="007F6178">
          <w:pPr>
            <w:pStyle w:val="Glava"/>
            <w:widowControl w:val="0"/>
            <w:rPr>
              <w:rFonts w:ascii="Arial" w:hAnsi="Arial" w:cs="Arial"/>
              <w:color w:val="000000" w:themeColor="text1"/>
              <w:sz w:val="16"/>
              <w:szCs w:val="16"/>
            </w:rPr>
          </w:pPr>
          <w:r>
            <w:rPr>
              <w:rFonts w:ascii="Arial" w:hAnsi="Arial" w:cs="Arial"/>
              <w:color w:val="000000" w:themeColor="text1"/>
              <w:sz w:val="16"/>
              <w:szCs w:val="16"/>
            </w:rPr>
            <w:t>Splet: http://www.sb-nm.si/</w:t>
          </w:r>
        </w:p>
        <w:p w14:paraId="21A7611F" w14:textId="77777777" w:rsidR="007F6178" w:rsidRDefault="007F6178">
          <w:pPr>
            <w:pStyle w:val="Glava"/>
            <w:widowControl w:val="0"/>
            <w:rPr>
              <w:rFonts w:ascii="Arial" w:hAnsi="Arial" w:cs="Arial"/>
              <w:b/>
              <w:color w:val="000000" w:themeColor="text1"/>
            </w:rPr>
          </w:pPr>
          <w:proofErr w:type="spellStart"/>
          <w:r>
            <w:rPr>
              <w:rFonts w:ascii="Arial" w:hAnsi="Arial" w:cs="Arial"/>
              <w:color w:val="000000" w:themeColor="text1"/>
              <w:sz w:val="16"/>
              <w:szCs w:val="16"/>
            </w:rPr>
            <w:t>Email</w:t>
          </w:r>
          <w:proofErr w:type="spellEnd"/>
          <w:r>
            <w:rPr>
              <w:rFonts w:ascii="Arial" w:hAnsi="Arial" w:cs="Arial"/>
              <w:color w:val="000000" w:themeColor="text1"/>
              <w:sz w:val="16"/>
              <w:szCs w:val="16"/>
            </w:rPr>
            <w:t>: tajnistvo@sb-nm.si</w:t>
          </w:r>
        </w:p>
      </w:tc>
      <w:tc>
        <w:tcPr>
          <w:tcW w:w="4210" w:type="dxa"/>
        </w:tcPr>
        <w:p w14:paraId="2D45A83F" w14:textId="77777777" w:rsidR="007F6178" w:rsidRDefault="007F6178">
          <w:pPr>
            <w:pStyle w:val="Glava"/>
            <w:widowControl w:val="0"/>
            <w:rPr>
              <w:rFonts w:ascii="Arial" w:hAnsi="Arial" w:cs="Arial"/>
              <w:b/>
              <w:color w:val="000000" w:themeColor="text1"/>
            </w:rPr>
          </w:pPr>
          <w:r>
            <w:rPr>
              <w:noProof/>
              <w:lang w:eastAsia="sl-SI"/>
            </w:rPr>
            <w:drawing>
              <wp:inline distT="0" distB="0" distL="0" distR="0" wp14:anchorId="04F1F364" wp14:editId="5112FCDF">
                <wp:extent cx="2533015" cy="768350"/>
                <wp:effectExtent l="0" t="0" r="0" b="0"/>
                <wp:docPr id="14" name="Slika 1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descr="$sofinanciranje_logo$"/>
                        <pic:cNvPicPr>
                          <a:picLocks noChangeAspect="1" noChangeArrowheads="1"/>
                        </pic:cNvPicPr>
                      </pic:nvPicPr>
                      <pic:blipFill>
                        <a:blip r:embed="rId2"/>
                        <a:stretch>
                          <a:fillRect/>
                        </a:stretch>
                      </pic:blipFill>
                      <pic:spPr bwMode="auto">
                        <a:xfrm>
                          <a:off x="0" y="0"/>
                          <a:ext cx="2533015" cy="768350"/>
                        </a:xfrm>
                        <a:prstGeom prst="rect">
                          <a:avLst/>
                        </a:prstGeom>
                      </pic:spPr>
                    </pic:pic>
                  </a:graphicData>
                </a:graphic>
              </wp:inline>
            </w:drawing>
          </w:r>
        </w:p>
      </w:tc>
    </w:tr>
  </w:tbl>
  <w:p w14:paraId="0FF6D244" w14:textId="77777777" w:rsidR="007F6178" w:rsidRDefault="007F6178">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CBA"/>
    <w:multiLevelType w:val="multilevel"/>
    <w:tmpl w:val="677670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1B7FDA"/>
    <w:multiLevelType w:val="multilevel"/>
    <w:tmpl w:val="5048359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D71761"/>
    <w:multiLevelType w:val="multilevel"/>
    <w:tmpl w:val="401E0E9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C00438"/>
    <w:multiLevelType w:val="multilevel"/>
    <w:tmpl w:val="085647D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58B60F4"/>
    <w:multiLevelType w:val="multilevel"/>
    <w:tmpl w:val="92042FA0"/>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6006E24"/>
    <w:multiLevelType w:val="multilevel"/>
    <w:tmpl w:val="4DD09B5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F853EB"/>
    <w:multiLevelType w:val="hybridMultilevel"/>
    <w:tmpl w:val="53D807D8"/>
    <w:lvl w:ilvl="0" w:tplc="679E861A">
      <w:start w:val="1"/>
      <w:numFmt w:val="bullet"/>
      <w:lvlText w:val=""/>
      <w:lvlJc w:val="left"/>
      <w:pPr>
        <w:ind w:left="720" w:hanging="360"/>
      </w:pPr>
      <w:rPr>
        <w:rFonts w:ascii="Symbol" w:hAnsi="Symbol" w:cs="Symbol" w:hint="default"/>
        <w:sz w:val="18"/>
        <w:szCs w:val="18"/>
      </w:rPr>
    </w:lvl>
    <w:lvl w:ilvl="1" w:tplc="14FA0E40">
      <w:start w:val="1"/>
      <w:numFmt w:val="bullet"/>
      <w:lvlText w:val="o"/>
      <w:lvlJc w:val="left"/>
      <w:pPr>
        <w:ind w:left="1440" w:hanging="360"/>
      </w:pPr>
      <w:rPr>
        <w:rFonts w:ascii="Courier New" w:hAnsi="Courier New" w:cs="Courier New" w:hint="default"/>
      </w:rPr>
    </w:lvl>
    <w:lvl w:ilvl="2" w:tplc="2DA20A26">
      <w:start w:val="1"/>
      <w:numFmt w:val="bullet"/>
      <w:lvlText w:val=""/>
      <w:lvlJc w:val="left"/>
      <w:pPr>
        <w:ind w:left="2160" w:hanging="360"/>
      </w:pPr>
      <w:rPr>
        <w:rFonts w:ascii="Wingdings" w:hAnsi="Wingdings" w:cs="Wingdings" w:hint="default"/>
      </w:rPr>
    </w:lvl>
    <w:lvl w:ilvl="3" w:tplc="D0E0CBD2">
      <w:start w:val="1"/>
      <w:numFmt w:val="bullet"/>
      <w:lvlText w:val=""/>
      <w:lvlJc w:val="left"/>
      <w:pPr>
        <w:ind w:left="2880" w:hanging="360"/>
      </w:pPr>
      <w:rPr>
        <w:rFonts w:ascii="Symbol" w:hAnsi="Symbol" w:cs="Symbol" w:hint="default"/>
      </w:rPr>
    </w:lvl>
    <w:lvl w:ilvl="4" w:tplc="BE4264D8">
      <w:start w:val="1"/>
      <w:numFmt w:val="bullet"/>
      <w:lvlText w:val="o"/>
      <w:lvlJc w:val="left"/>
      <w:pPr>
        <w:ind w:left="3600" w:hanging="360"/>
      </w:pPr>
      <w:rPr>
        <w:rFonts w:ascii="Courier New" w:hAnsi="Courier New" w:cs="Courier New" w:hint="default"/>
      </w:rPr>
    </w:lvl>
    <w:lvl w:ilvl="5" w:tplc="383A8ABE">
      <w:start w:val="1"/>
      <w:numFmt w:val="bullet"/>
      <w:lvlText w:val=""/>
      <w:lvlJc w:val="left"/>
      <w:pPr>
        <w:ind w:left="4320" w:hanging="360"/>
      </w:pPr>
      <w:rPr>
        <w:rFonts w:ascii="Wingdings" w:hAnsi="Wingdings" w:cs="Wingdings" w:hint="default"/>
      </w:rPr>
    </w:lvl>
    <w:lvl w:ilvl="6" w:tplc="2A788124">
      <w:start w:val="1"/>
      <w:numFmt w:val="bullet"/>
      <w:lvlText w:val=""/>
      <w:lvlJc w:val="left"/>
      <w:pPr>
        <w:ind w:left="5040" w:hanging="360"/>
      </w:pPr>
      <w:rPr>
        <w:rFonts w:ascii="Symbol" w:hAnsi="Symbol" w:cs="Symbol" w:hint="default"/>
      </w:rPr>
    </w:lvl>
    <w:lvl w:ilvl="7" w:tplc="CADE3806">
      <w:start w:val="1"/>
      <w:numFmt w:val="bullet"/>
      <w:lvlText w:val="o"/>
      <w:lvlJc w:val="left"/>
      <w:pPr>
        <w:ind w:left="5760" w:hanging="360"/>
      </w:pPr>
      <w:rPr>
        <w:rFonts w:ascii="Courier New" w:hAnsi="Courier New" w:cs="Courier New" w:hint="default"/>
      </w:rPr>
    </w:lvl>
    <w:lvl w:ilvl="8" w:tplc="A43C2FE8">
      <w:start w:val="1"/>
      <w:numFmt w:val="bullet"/>
      <w:lvlText w:val=""/>
      <w:lvlJc w:val="left"/>
      <w:pPr>
        <w:ind w:left="6480" w:hanging="360"/>
      </w:pPr>
      <w:rPr>
        <w:rFonts w:ascii="Wingdings" w:hAnsi="Wingdings" w:cs="Wingdings" w:hint="default"/>
      </w:rPr>
    </w:lvl>
  </w:abstractNum>
  <w:abstractNum w:abstractNumId="7" w15:restartNumberingAfterBreak="0">
    <w:nsid w:val="097A41A2"/>
    <w:multiLevelType w:val="hybridMultilevel"/>
    <w:tmpl w:val="5C302826"/>
    <w:lvl w:ilvl="0" w:tplc="A6604596">
      <w:start w:val="1"/>
      <w:numFmt w:val="bullet"/>
      <w:lvlText w:val=""/>
      <w:lvlJc w:val="left"/>
      <w:pPr>
        <w:ind w:left="720" w:hanging="360"/>
      </w:pPr>
      <w:rPr>
        <w:rFonts w:ascii="Symbol" w:hAnsi="Symbol" w:cs="Symbol" w:hint="default"/>
        <w:sz w:val="18"/>
        <w:szCs w:val="18"/>
      </w:rPr>
    </w:lvl>
    <w:lvl w:ilvl="1" w:tplc="DC123B5A">
      <w:start w:val="1"/>
      <w:numFmt w:val="bullet"/>
      <w:lvlText w:val="o"/>
      <w:lvlJc w:val="left"/>
      <w:pPr>
        <w:ind w:left="1440" w:hanging="360"/>
      </w:pPr>
      <w:rPr>
        <w:rFonts w:ascii="Courier New" w:hAnsi="Courier New" w:cs="Courier New" w:hint="default"/>
      </w:rPr>
    </w:lvl>
    <w:lvl w:ilvl="2" w:tplc="7A56AB72">
      <w:start w:val="1"/>
      <w:numFmt w:val="bullet"/>
      <w:lvlText w:val=""/>
      <w:lvlJc w:val="left"/>
      <w:pPr>
        <w:ind w:left="2160" w:hanging="360"/>
      </w:pPr>
      <w:rPr>
        <w:rFonts w:ascii="Wingdings" w:hAnsi="Wingdings" w:cs="Wingdings" w:hint="default"/>
      </w:rPr>
    </w:lvl>
    <w:lvl w:ilvl="3" w:tplc="DAF8D880">
      <w:start w:val="1"/>
      <w:numFmt w:val="bullet"/>
      <w:lvlText w:val=""/>
      <w:lvlJc w:val="left"/>
      <w:pPr>
        <w:ind w:left="2880" w:hanging="360"/>
      </w:pPr>
      <w:rPr>
        <w:rFonts w:ascii="Symbol" w:hAnsi="Symbol" w:cs="Symbol" w:hint="default"/>
      </w:rPr>
    </w:lvl>
    <w:lvl w:ilvl="4" w:tplc="670C9EAE">
      <w:start w:val="1"/>
      <w:numFmt w:val="bullet"/>
      <w:lvlText w:val="o"/>
      <w:lvlJc w:val="left"/>
      <w:pPr>
        <w:ind w:left="3600" w:hanging="360"/>
      </w:pPr>
      <w:rPr>
        <w:rFonts w:ascii="Courier New" w:hAnsi="Courier New" w:cs="Courier New" w:hint="default"/>
      </w:rPr>
    </w:lvl>
    <w:lvl w:ilvl="5" w:tplc="E0A0152C">
      <w:start w:val="1"/>
      <w:numFmt w:val="bullet"/>
      <w:lvlText w:val=""/>
      <w:lvlJc w:val="left"/>
      <w:pPr>
        <w:ind w:left="4320" w:hanging="360"/>
      </w:pPr>
      <w:rPr>
        <w:rFonts w:ascii="Wingdings" w:hAnsi="Wingdings" w:cs="Wingdings" w:hint="default"/>
      </w:rPr>
    </w:lvl>
    <w:lvl w:ilvl="6" w:tplc="A9C09CC6">
      <w:start w:val="1"/>
      <w:numFmt w:val="bullet"/>
      <w:lvlText w:val=""/>
      <w:lvlJc w:val="left"/>
      <w:pPr>
        <w:ind w:left="5040" w:hanging="360"/>
      </w:pPr>
      <w:rPr>
        <w:rFonts w:ascii="Symbol" w:hAnsi="Symbol" w:cs="Symbol" w:hint="default"/>
      </w:rPr>
    </w:lvl>
    <w:lvl w:ilvl="7" w:tplc="DBF856CC">
      <w:start w:val="1"/>
      <w:numFmt w:val="bullet"/>
      <w:lvlText w:val="o"/>
      <w:lvlJc w:val="left"/>
      <w:pPr>
        <w:ind w:left="5760" w:hanging="360"/>
      </w:pPr>
      <w:rPr>
        <w:rFonts w:ascii="Courier New" w:hAnsi="Courier New" w:cs="Courier New" w:hint="default"/>
      </w:rPr>
    </w:lvl>
    <w:lvl w:ilvl="8" w:tplc="3FFAB76E">
      <w:start w:val="1"/>
      <w:numFmt w:val="bullet"/>
      <w:lvlText w:val=""/>
      <w:lvlJc w:val="left"/>
      <w:pPr>
        <w:ind w:left="6480" w:hanging="360"/>
      </w:pPr>
      <w:rPr>
        <w:rFonts w:ascii="Wingdings" w:hAnsi="Wingdings" w:cs="Wingdings" w:hint="default"/>
      </w:rPr>
    </w:lvl>
  </w:abstractNum>
  <w:abstractNum w:abstractNumId="8" w15:restartNumberingAfterBreak="0">
    <w:nsid w:val="09B76643"/>
    <w:multiLevelType w:val="multilevel"/>
    <w:tmpl w:val="D9FAFFC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C40270E"/>
    <w:multiLevelType w:val="multilevel"/>
    <w:tmpl w:val="06B8383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EDC43FE"/>
    <w:multiLevelType w:val="multilevel"/>
    <w:tmpl w:val="707C9FC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EDD700E"/>
    <w:multiLevelType w:val="multilevel"/>
    <w:tmpl w:val="41E0A30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F207E49"/>
    <w:multiLevelType w:val="multilevel"/>
    <w:tmpl w:val="0BF2BA6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F387C4B"/>
    <w:multiLevelType w:val="multilevel"/>
    <w:tmpl w:val="47027B9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F6D0AFE"/>
    <w:multiLevelType w:val="multilevel"/>
    <w:tmpl w:val="D1D0C36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1B330E3"/>
    <w:multiLevelType w:val="multilevel"/>
    <w:tmpl w:val="7598C5F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1F7552B"/>
    <w:multiLevelType w:val="multilevel"/>
    <w:tmpl w:val="349A874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2D64A0E"/>
    <w:multiLevelType w:val="multilevel"/>
    <w:tmpl w:val="787244A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4900358"/>
    <w:multiLevelType w:val="hybridMultilevel"/>
    <w:tmpl w:val="EFD09132"/>
    <w:lvl w:ilvl="0" w:tplc="D6983AAA">
      <w:start w:val="1"/>
      <w:numFmt w:val="bullet"/>
      <w:lvlText w:val=""/>
      <w:lvlJc w:val="left"/>
      <w:pPr>
        <w:ind w:left="720" w:hanging="360"/>
      </w:pPr>
      <w:rPr>
        <w:rFonts w:ascii="Symbol" w:hAnsi="Symbol" w:cs="Symbol" w:hint="default"/>
        <w:sz w:val="18"/>
        <w:szCs w:val="18"/>
      </w:rPr>
    </w:lvl>
    <w:lvl w:ilvl="1" w:tplc="D512C30A">
      <w:start w:val="1"/>
      <w:numFmt w:val="bullet"/>
      <w:lvlText w:val="o"/>
      <w:lvlJc w:val="left"/>
      <w:pPr>
        <w:ind w:left="1440" w:hanging="360"/>
      </w:pPr>
      <w:rPr>
        <w:rFonts w:ascii="Courier New" w:hAnsi="Courier New" w:cs="Courier New" w:hint="default"/>
      </w:rPr>
    </w:lvl>
    <w:lvl w:ilvl="2" w:tplc="0C0A1BEC">
      <w:start w:val="1"/>
      <w:numFmt w:val="bullet"/>
      <w:lvlText w:val=""/>
      <w:lvlJc w:val="left"/>
      <w:pPr>
        <w:ind w:left="2160" w:hanging="360"/>
      </w:pPr>
      <w:rPr>
        <w:rFonts w:ascii="Wingdings" w:hAnsi="Wingdings" w:cs="Wingdings" w:hint="default"/>
      </w:rPr>
    </w:lvl>
    <w:lvl w:ilvl="3" w:tplc="B29CB37C">
      <w:start w:val="1"/>
      <w:numFmt w:val="bullet"/>
      <w:lvlText w:val=""/>
      <w:lvlJc w:val="left"/>
      <w:pPr>
        <w:ind w:left="2880" w:hanging="360"/>
      </w:pPr>
      <w:rPr>
        <w:rFonts w:ascii="Symbol" w:hAnsi="Symbol" w:cs="Symbol" w:hint="default"/>
      </w:rPr>
    </w:lvl>
    <w:lvl w:ilvl="4" w:tplc="3D1A6E2C">
      <w:start w:val="1"/>
      <w:numFmt w:val="bullet"/>
      <w:lvlText w:val="o"/>
      <w:lvlJc w:val="left"/>
      <w:pPr>
        <w:ind w:left="3600" w:hanging="360"/>
      </w:pPr>
      <w:rPr>
        <w:rFonts w:ascii="Courier New" w:hAnsi="Courier New" w:cs="Courier New" w:hint="default"/>
      </w:rPr>
    </w:lvl>
    <w:lvl w:ilvl="5" w:tplc="14AEB92C">
      <w:start w:val="1"/>
      <w:numFmt w:val="bullet"/>
      <w:lvlText w:val=""/>
      <w:lvlJc w:val="left"/>
      <w:pPr>
        <w:ind w:left="4320" w:hanging="360"/>
      </w:pPr>
      <w:rPr>
        <w:rFonts w:ascii="Wingdings" w:hAnsi="Wingdings" w:cs="Wingdings" w:hint="default"/>
      </w:rPr>
    </w:lvl>
    <w:lvl w:ilvl="6" w:tplc="63A08D22">
      <w:start w:val="1"/>
      <w:numFmt w:val="bullet"/>
      <w:lvlText w:val=""/>
      <w:lvlJc w:val="left"/>
      <w:pPr>
        <w:ind w:left="5040" w:hanging="360"/>
      </w:pPr>
      <w:rPr>
        <w:rFonts w:ascii="Symbol" w:hAnsi="Symbol" w:cs="Symbol" w:hint="default"/>
      </w:rPr>
    </w:lvl>
    <w:lvl w:ilvl="7" w:tplc="D00AB6A8">
      <w:start w:val="1"/>
      <w:numFmt w:val="bullet"/>
      <w:lvlText w:val="o"/>
      <w:lvlJc w:val="left"/>
      <w:pPr>
        <w:ind w:left="5760" w:hanging="360"/>
      </w:pPr>
      <w:rPr>
        <w:rFonts w:ascii="Courier New" w:hAnsi="Courier New" w:cs="Courier New" w:hint="default"/>
      </w:rPr>
    </w:lvl>
    <w:lvl w:ilvl="8" w:tplc="E8B2BA5C">
      <w:start w:val="1"/>
      <w:numFmt w:val="bullet"/>
      <w:lvlText w:val=""/>
      <w:lvlJc w:val="left"/>
      <w:pPr>
        <w:ind w:left="6480" w:hanging="360"/>
      </w:pPr>
      <w:rPr>
        <w:rFonts w:ascii="Wingdings" w:hAnsi="Wingdings" w:cs="Wingdings" w:hint="default"/>
      </w:rPr>
    </w:lvl>
  </w:abstractNum>
  <w:abstractNum w:abstractNumId="19" w15:restartNumberingAfterBreak="0">
    <w:nsid w:val="1505035D"/>
    <w:multiLevelType w:val="multilevel"/>
    <w:tmpl w:val="68D2CA2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67078C3"/>
    <w:multiLevelType w:val="hybridMultilevel"/>
    <w:tmpl w:val="3118BF48"/>
    <w:lvl w:ilvl="0" w:tplc="C224967E">
      <w:start w:val="1"/>
      <w:numFmt w:val="bullet"/>
      <w:lvlText w:val=""/>
      <w:lvlJc w:val="left"/>
      <w:pPr>
        <w:ind w:left="720" w:hanging="360"/>
      </w:pPr>
      <w:rPr>
        <w:rFonts w:ascii="Symbol" w:hAnsi="Symbol" w:cs="Symbol" w:hint="default"/>
        <w:sz w:val="18"/>
        <w:szCs w:val="18"/>
      </w:rPr>
    </w:lvl>
    <w:lvl w:ilvl="1" w:tplc="C51C4FA2">
      <w:start w:val="1"/>
      <w:numFmt w:val="bullet"/>
      <w:lvlText w:val="o"/>
      <w:lvlJc w:val="left"/>
      <w:pPr>
        <w:ind w:left="1440" w:hanging="360"/>
      </w:pPr>
      <w:rPr>
        <w:rFonts w:ascii="Courier New" w:hAnsi="Courier New" w:cs="Courier New" w:hint="default"/>
      </w:rPr>
    </w:lvl>
    <w:lvl w:ilvl="2" w:tplc="8A464324">
      <w:start w:val="1"/>
      <w:numFmt w:val="bullet"/>
      <w:lvlText w:val=""/>
      <w:lvlJc w:val="left"/>
      <w:pPr>
        <w:ind w:left="2160" w:hanging="360"/>
      </w:pPr>
      <w:rPr>
        <w:rFonts w:ascii="Wingdings" w:hAnsi="Wingdings" w:cs="Wingdings" w:hint="default"/>
      </w:rPr>
    </w:lvl>
    <w:lvl w:ilvl="3" w:tplc="1BA0362C">
      <w:start w:val="1"/>
      <w:numFmt w:val="bullet"/>
      <w:lvlText w:val=""/>
      <w:lvlJc w:val="left"/>
      <w:pPr>
        <w:ind w:left="2880" w:hanging="360"/>
      </w:pPr>
      <w:rPr>
        <w:rFonts w:ascii="Symbol" w:hAnsi="Symbol" w:cs="Symbol" w:hint="default"/>
      </w:rPr>
    </w:lvl>
    <w:lvl w:ilvl="4" w:tplc="86AE248A">
      <w:start w:val="1"/>
      <w:numFmt w:val="bullet"/>
      <w:lvlText w:val="o"/>
      <w:lvlJc w:val="left"/>
      <w:pPr>
        <w:ind w:left="3600" w:hanging="360"/>
      </w:pPr>
      <w:rPr>
        <w:rFonts w:ascii="Courier New" w:hAnsi="Courier New" w:cs="Courier New" w:hint="default"/>
      </w:rPr>
    </w:lvl>
    <w:lvl w:ilvl="5" w:tplc="1968FA2C">
      <w:start w:val="1"/>
      <w:numFmt w:val="bullet"/>
      <w:lvlText w:val=""/>
      <w:lvlJc w:val="left"/>
      <w:pPr>
        <w:ind w:left="4320" w:hanging="360"/>
      </w:pPr>
      <w:rPr>
        <w:rFonts w:ascii="Wingdings" w:hAnsi="Wingdings" w:cs="Wingdings" w:hint="default"/>
      </w:rPr>
    </w:lvl>
    <w:lvl w:ilvl="6" w:tplc="071AB99E">
      <w:start w:val="1"/>
      <w:numFmt w:val="bullet"/>
      <w:lvlText w:val=""/>
      <w:lvlJc w:val="left"/>
      <w:pPr>
        <w:ind w:left="5040" w:hanging="360"/>
      </w:pPr>
      <w:rPr>
        <w:rFonts w:ascii="Symbol" w:hAnsi="Symbol" w:cs="Symbol" w:hint="default"/>
      </w:rPr>
    </w:lvl>
    <w:lvl w:ilvl="7" w:tplc="589236CC">
      <w:start w:val="1"/>
      <w:numFmt w:val="bullet"/>
      <w:lvlText w:val="o"/>
      <w:lvlJc w:val="left"/>
      <w:pPr>
        <w:ind w:left="5760" w:hanging="360"/>
      </w:pPr>
      <w:rPr>
        <w:rFonts w:ascii="Courier New" w:hAnsi="Courier New" w:cs="Courier New" w:hint="default"/>
      </w:rPr>
    </w:lvl>
    <w:lvl w:ilvl="8" w:tplc="AFB66052">
      <w:start w:val="1"/>
      <w:numFmt w:val="bullet"/>
      <w:lvlText w:val=""/>
      <w:lvlJc w:val="left"/>
      <w:pPr>
        <w:ind w:left="6480" w:hanging="360"/>
      </w:pPr>
      <w:rPr>
        <w:rFonts w:ascii="Wingdings" w:hAnsi="Wingdings" w:cs="Wingdings" w:hint="default"/>
      </w:rPr>
    </w:lvl>
  </w:abstractNum>
  <w:abstractNum w:abstractNumId="21" w15:restartNumberingAfterBreak="0">
    <w:nsid w:val="19F6192E"/>
    <w:multiLevelType w:val="hybridMultilevel"/>
    <w:tmpl w:val="84320656"/>
    <w:lvl w:ilvl="0" w:tplc="61D0D30A">
      <w:start w:val="1"/>
      <w:numFmt w:val="bullet"/>
      <w:lvlText w:val=""/>
      <w:lvlJc w:val="left"/>
      <w:pPr>
        <w:ind w:left="720" w:hanging="360"/>
      </w:pPr>
      <w:rPr>
        <w:rFonts w:ascii="Symbol" w:hAnsi="Symbol" w:cs="Symbol" w:hint="default"/>
        <w:sz w:val="18"/>
        <w:szCs w:val="18"/>
      </w:rPr>
    </w:lvl>
    <w:lvl w:ilvl="1" w:tplc="BD9485CE">
      <w:start w:val="1"/>
      <w:numFmt w:val="bullet"/>
      <w:lvlText w:val="o"/>
      <w:lvlJc w:val="left"/>
      <w:pPr>
        <w:ind w:left="1440" w:hanging="360"/>
      </w:pPr>
      <w:rPr>
        <w:rFonts w:ascii="Courier New" w:hAnsi="Courier New" w:cs="Courier New" w:hint="default"/>
      </w:rPr>
    </w:lvl>
    <w:lvl w:ilvl="2" w:tplc="CBEA4C04">
      <w:start w:val="1"/>
      <w:numFmt w:val="bullet"/>
      <w:lvlText w:val=""/>
      <w:lvlJc w:val="left"/>
      <w:pPr>
        <w:ind w:left="2160" w:hanging="360"/>
      </w:pPr>
      <w:rPr>
        <w:rFonts w:ascii="Wingdings" w:hAnsi="Wingdings" w:cs="Wingdings" w:hint="default"/>
      </w:rPr>
    </w:lvl>
    <w:lvl w:ilvl="3" w:tplc="CB528BCA">
      <w:start w:val="1"/>
      <w:numFmt w:val="bullet"/>
      <w:lvlText w:val=""/>
      <w:lvlJc w:val="left"/>
      <w:pPr>
        <w:ind w:left="2880" w:hanging="360"/>
      </w:pPr>
      <w:rPr>
        <w:rFonts w:ascii="Symbol" w:hAnsi="Symbol" w:cs="Symbol" w:hint="default"/>
      </w:rPr>
    </w:lvl>
    <w:lvl w:ilvl="4" w:tplc="47C47F2E">
      <w:start w:val="1"/>
      <w:numFmt w:val="bullet"/>
      <w:lvlText w:val="o"/>
      <w:lvlJc w:val="left"/>
      <w:pPr>
        <w:ind w:left="3600" w:hanging="360"/>
      </w:pPr>
      <w:rPr>
        <w:rFonts w:ascii="Courier New" w:hAnsi="Courier New" w:cs="Courier New" w:hint="default"/>
      </w:rPr>
    </w:lvl>
    <w:lvl w:ilvl="5" w:tplc="63FC3370">
      <w:start w:val="1"/>
      <w:numFmt w:val="bullet"/>
      <w:lvlText w:val=""/>
      <w:lvlJc w:val="left"/>
      <w:pPr>
        <w:ind w:left="4320" w:hanging="360"/>
      </w:pPr>
      <w:rPr>
        <w:rFonts w:ascii="Wingdings" w:hAnsi="Wingdings" w:cs="Wingdings" w:hint="default"/>
      </w:rPr>
    </w:lvl>
    <w:lvl w:ilvl="6" w:tplc="C106BF3E">
      <w:start w:val="1"/>
      <w:numFmt w:val="bullet"/>
      <w:lvlText w:val=""/>
      <w:lvlJc w:val="left"/>
      <w:pPr>
        <w:ind w:left="5040" w:hanging="360"/>
      </w:pPr>
      <w:rPr>
        <w:rFonts w:ascii="Symbol" w:hAnsi="Symbol" w:cs="Symbol" w:hint="default"/>
      </w:rPr>
    </w:lvl>
    <w:lvl w:ilvl="7" w:tplc="682CCECE">
      <w:start w:val="1"/>
      <w:numFmt w:val="bullet"/>
      <w:lvlText w:val="o"/>
      <w:lvlJc w:val="left"/>
      <w:pPr>
        <w:ind w:left="5760" w:hanging="360"/>
      </w:pPr>
      <w:rPr>
        <w:rFonts w:ascii="Courier New" w:hAnsi="Courier New" w:cs="Courier New" w:hint="default"/>
      </w:rPr>
    </w:lvl>
    <w:lvl w:ilvl="8" w:tplc="5C1E6180">
      <w:start w:val="1"/>
      <w:numFmt w:val="bullet"/>
      <w:lvlText w:val=""/>
      <w:lvlJc w:val="left"/>
      <w:pPr>
        <w:ind w:left="6480" w:hanging="360"/>
      </w:pPr>
      <w:rPr>
        <w:rFonts w:ascii="Wingdings" w:hAnsi="Wingdings" w:cs="Wingdings" w:hint="default"/>
      </w:rPr>
    </w:lvl>
  </w:abstractNum>
  <w:abstractNum w:abstractNumId="22" w15:restartNumberingAfterBreak="0">
    <w:nsid w:val="1B554022"/>
    <w:multiLevelType w:val="multilevel"/>
    <w:tmpl w:val="37FC3AD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BFC5B7E"/>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CDA17FE"/>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1F472CEF"/>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20773A0D"/>
    <w:multiLevelType w:val="hybridMultilevel"/>
    <w:tmpl w:val="8390C5E4"/>
    <w:lvl w:ilvl="0" w:tplc="408A4646">
      <w:start w:val="1"/>
      <w:numFmt w:val="bullet"/>
      <w:lvlText w:val=""/>
      <w:lvlJc w:val="left"/>
      <w:pPr>
        <w:ind w:left="720" w:hanging="360"/>
      </w:pPr>
      <w:rPr>
        <w:rFonts w:ascii="Symbol" w:hAnsi="Symbol" w:cs="Symbol" w:hint="default"/>
        <w:sz w:val="18"/>
        <w:szCs w:val="18"/>
      </w:rPr>
    </w:lvl>
    <w:lvl w:ilvl="1" w:tplc="52086B68">
      <w:start w:val="1"/>
      <w:numFmt w:val="bullet"/>
      <w:lvlText w:val="o"/>
      <w:lvlJc w:val="left"/>
      <w:pPr>
        <w:ind w:left="1440" w:hanging="360"/>
      </w:pPr>
      <w:rPr>
        <w:rFonts w:ascii="Courier New" w:hAnsi="Courier New" w:cs="Courier New" w:hint="default"/>
      </w:rPr>
    </w:lvl>
    <w:lvl w:ilvl="2" w:tplc="ED4048E8">
      <w:start w:val="1"/>
      <w:numFmt w:val="bullet"/>
      <w:lvlText w:val=""/>
      <w:lvlJc w:val="left"/>
      <w:pPr>
        <w:ind w:left="2160" w:hanging="360"/>
      </w:pPr>
      <w:rPr>
        <w:rFonts w:ascii="Wingdings" w:hAnsi="Wingdings" w:cs="Wingdings" w:hint="default"/>
      </w:rPr>
    </w:lvl>
    <w:lvl w:ilvl="3" w:tplc="3A98369E">
      <w:start w:val="1"/>
      <w:numFmt w:val="bullet"/>
      <w:lvlText w:val=""/>
      <w:lvlJc w:val="left"/>
      <w:pPr>
        <w:ind w:left="2880" w:hanging="360"/>
      </w:pPr>
      <w:rPr>
        <w:rFonts w:ascii="Symbol" w:hAnsi="Symbol" w:cs="Symbol" w:hint="default"/>
      </w:rPr>
    </w:lvl>
    <w:lvl w:ilvl="4" w:tplc="C430E6CE">
      <w:start w:val="1"/>
      <w:numFmt w:val="bullet"/>
      <w:lvlText w:val="o"/>
      <w:lvlJc w:val="left"/>
      <w:pPr>
        <w:ind w:left="3600" w:hanging="360"/>
      </w:pPr>
      <w:rPr>
        <w:rFonts w:ascii="Courier New" w:hAnsi="Courier New" w:cs="Courier New" w:hint="default"/>
      </w:rPr>
    </w:lvl>
    <w:lvl w:ilvl="5" w:tplc="1BA88166">
      <w:start w:val="1"/>
      <w:numFmt w:val="bullet"/>
      <w:lvlText w:val=""/>
      <w:lvlJc w:val="left"/>
      <w:pPr>
        <w:ind w:left="4320" w:hanging="360"/>
      </w:pPr>
      <w:rPr>
        <w:rFonts w:ascii="Wingdings" w:hAnsi="Wingdings" w:cs="Wingdings" w:hint="default"/>
      </w:rPr>
    </w:lvl>
    <w:lvl w:ilvl="6" w:tplc="BC12A838">
      <w:start w:val="1"/>
      <w:numFmt w:val="bullet"/>
      <w:lvlText w:val=""/>
      <w:lvlJc w:val="left"/>
      <w:pPr>
        <w:ind w:left="5040" w:hanging="360"/>
      </w:pPr>
      <w:rPr>
        <w:rFonts w:ascii="Symbol" w:hAnsi="Symbol" w:cs="Symbol" w:hint="default"/>
      </w:rPr>
    </w:lvl>
    <w:lvl w:ilvl="7" w:tplc="1CAE879A">
      <w:start w:val="1"/>
      <w:numFmt w:val="bullet"/>
      <w:lvlText w:val="o"/>
      <w:lvlJc w:val="left"/>
      <w:pPr>
        <w:ind w:left="5760" w:hanging="360"/>
      </w:pPr>
      <w:rPr>
        <w:rFonts w:ascii="Courier New" w:hAnsi="Courier New" w:cs="Courier New" w:hint="default"/>
      </w:rPr>
    </w:lvl>
    <w:lvl w:ilvl="8" w:tplc="8730E038">
      <w:start w:val="1"/>
      <w:numFmt w:val="bullet"/>
      <w:lvlText w:val=""/>
      <w:lvlJc w:val="left"/>
      <w:pPr>
        <w:ind w:left="6480" w:hanging="360"/>
      </w:pPr>
      <w:rPr>
        <w:rFonts w:ascii="Wingdings" w:hAnsi="Wingdings" w:cs="Wingdings" w:hint="default"/>
      </w:rPr>
    </w:lvl>
  </w:abstractNum>
  <w:abstractNum w:abstractNumId="27" w15:restartNumberingAfterBreak="0">
    <w:nsid w:val="211558E2"/>
    <w:multiLevelType w:val="multilevel"/>
    <w:tmpl w:val="42A2CFE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13F16BC"/>
    <w:multiLevelType w:val="multilevel"/>
    <w:tmpl w:val="A2C4C42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2C234C3"/>
    <w:multiLevelType w:val="multilevel"/>
    <w:tmpl w:val="C1AA2C6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3A47576"/>
    <w:multiLevelType w:val="hybridMultilevel"/>
    <w:tmpl w:val="FE70C556"/>
    <w:lvl w:ilvl="0" w:tplc="13749040">
      <w:start w:val="1"/>
      <w:numFmt w:val="bullet"/>
      <w:lvlText w:val=""/>
      <w:lvlJc w:val="left"/>
      <w:pPr>
        <w:ind w:left="720" w:hanging="360"/>
      </w:pPr>
      <w:rPr>
        <w:rFonts w:ascii="Symbol" w:hAnsi="Symbol" w:cs="Symbol" w:hint="default"/>
        <w:sz w:val="24"/>
        <w:szCs w:val="24"/>
      </w:rPr>
    </w:lvl>
    <w:lvl w:ilvl="1" w:tplc="523ADBDE">
      <w:start w:val="1"/>
      <w:numFmt w:val="bullet"/>
      <w:lvlText w:val="o"/>
      <w:lvlJc w:val="left"/>
      <w:pPr>
        <w:ind w:left="1440" w:hanging="360"/>
      </w:pPr>
      <w:rPr>
        <w:rFonts w:ascii="Courier New" w:hAnsi="Courier New" w:cs="Courier New" w:hint="default"/>
      </w:rPr>
    </w:lvl>
    <w:lvl w:ilvl="2" w:tplc="4C304ACC">
      <w:start w:val="1"/>
      <w:numFmt w:val="bullet"/>
      <w:lvlText w:val=""/>
      <w:lvlJc w:val="left"/>
      <w:pPr>
        <w:ind w:left="2160" w:hanging="360"/>
      </w:pPr>
      <w:rPr>
        <w:rFonts w:ascii="Wingdings" w:hAnsi="Wingdings" w:cs="Wingdings" w:hint="default"/>
      </w:rPr>
    </w:lvl>
    <w:lvl w:ilvl="3" w:tplc="DBC2599A">
      <w:start w:val="1"/>
      <w:numFmt w:val="bullet"/>
      <w:lvlText w:val=""/>
      <w:lvlJc w:val="left"/>
      <w:pPr>
        <w:ind w:left="2880" w:hanging="360"/>
      </w:pPr>
      <w:rPr>
        <w:rFonts w:ascii="Symbol" w:hAnsi="Symbol" w:cs="Symbol" w:hint="default"/>
      </w:rPr>
    </w:lvl>
    <w:lvl w:ilvl="4" w:tplc="EFA2DAD2">
      <w:start w:val="1"/>
      <w:numFmt w:val="bullet"/>
      <w:lvlText w:val="o"/>
      <w:lvlJc w:val="left"/>
      <w:pPr>
        <w:ind w:left="3600" w:hanging="360"/>
      </w:pPr>
      <w:rPr>
        <w:rFonts w:ascii="Courier New" w:hAnsi="Courier New" w:cs="Courier New" w:hint="default"/>
      </w:rPr>
    </w:lvl>
    <w:lvl w:ilvl="5" w:tplc="3490FD3C">
      <w:start w:val="1"/>
      <w:numFmt w:val="bullet"/>
      <w:lvlText w:val=""/>
      <w:lvlJc w:val="left"/>
      <w:pPr>
        <w:ind w:left="4320" w:hanging="360"/>
      </w:pPr>
      <w:rPr>
        <w:rFonts w:ascii="Wingdings" w:hAnsi="Wingdings" w:cs="Wingdings" w:hint="default"/>
      </w:rPr>
    </w:lvl>
    <w:lvl w:ilvl="6" w:tplc="B3C05B46">
      <w:start w:val="1"/>
      <w:numFmt w:val="bullet"/>
      <w:lvlText w:val=""/>
      <w:lvlJc w:val="left"/>
      <w:pPr>
        <w:ind w:left="5040" w:hanging="360"/>
      </w:pPr>
      <w:rPr>
        <w:rFonts w:ascii="Symbol" w:hAnsi="Symbol" w:cs="Symbol" w:hint="default"/>
      </w:rPr>
    </w:lvl>
    <w:lvl w:ilvl="7" w:tplc="E954B894">
      <w:start w:val="1"/>
      <w:numFmt w:val="bullet"/>
      <w:lvlText w:val="o"/>
      <w:lvlJc w:val="left"/>
      <w:pPr>
        <w:ind w:left="5760" w:hanging="360"/>
      </w:pPr>
      <w:rPr>
        <w:rFonts w:ascii="Courier New" w:hAnsi="Courier New" w:cs="Courier New" w:hint="default"/>
      </w:rPr>
    </w:lvl>
    <w:lvl w:ilvl="8" w:tplc="A3568F40">
      <w:start w:val="1"/>
      <w:numFmt w:val="bullet"/>
      <w:lvlText w:val=""/>
      <w:lvlJc w:val="left"/>
      <w:pPr>
        <w:ind w:left="6480" w:hanging="360"/>
      </w:pPr>
      <w:rPr>
        <w:rFonts w:ascii="Wingdings" w:hAnsi="Wingdings" w:cs="Wingdings" w:hint="default"/>
      </w:rPr>
    </w:lvl>
  </w:abstractNum>
  <w:abstractNum w:abstractNumId="31" w15:restartNumberingAfterBreak="0">
    <w:nsid w:val="24A16451"/>
    <w:multiLevelType w:val="multilevel"/>
    <w:tmpl w:val="612AF33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251311A7"/>
    <w:multiLevelType w:val="hybridMultilevel"/>
    <w:tmpl w:val="C51085AC"/>
    <w:lvl w:ilvl="0" w:tplc="99C20CE0">
      <w:start w:val="1"/>
      <w:numFmt w:val="bullet"/>
      <w:lvlText w:val=""/>
      <w:lvlJc w:val="left"/>
      <w:pPr>
        <w:ind w:left="720" w:hanging="360"/>
      </w:pPr>
      <w:rPr>
        <w:rFonts w:ascii="Symbol" w:hAnsi="Symbol" w:cs="Symbol" w:hint="default"/>
        <w:sz w:val="18"/>
        <w:szCs w:val="18"/>
      </w:rPr>
    </w:lvl>
    <w:lvl w:ilvl="1" w:tplc="477E3954">
      <w:start w:val="1"/>
      <w:numFmt w:val="bullet"/>
      <w:lvlText w:val="o"/>
      <w:lvlJc w:val="left"/>
      <w:pPr>
        <w:ind w:left="1440" w:hanging="360"/>
      </w:pPr>
      <w:rPr>
        <w:rFonts w:ascii="Courier New" w:hAnsi="Courier New" w:cs="Courier New" w:hint="default"/>
      </w:rPr>
    </w:lvl>
    <w:lvl w:ilvl="2" w:tplc="CAD85E3E">
      <w:start w:val="1"/>
      <w:numFmt w:val="bullet"/>
      <w:lvlText w:val=""/>
      <w:lvlJc w:val="left"/>
      <w:pPr>
        <w:ind w:left="2160" w:hanging="360"/>
      </w:pPr>
      <w:rPr>
        <w:rFonts w:ascii="Wingdings" w:hAnsi="Wingdings" w:cs="Wingdings" w:hint="default"/>
      </w:rPr>
    </w:lvl>
    <w:lvl w:ilvl="3" w:tplc="C56E8CDC">
      <w:start w:val="1"/>
      <w:numFmt w:val="bullet"/>
      <w:lvlText w:val=""/>
      <w:lvlJc w:val="left"/>
      <w:pPr>
        <w:ind w:left="2880" w:hanging="360"/>
      </w:pPr>
      <w:rPr>
        <w:rFonts w:ascii="Symbol" w:hAnsi="Symbol" w:cs="Symbol" w:hint="default"/>
      </w:rPr>
    </w:lvl>
    <w:lvl w:ilvl="4" w:tplc="5510C3B8">
      <w:start w:val="1"/>
      <w:numFmt w:val="bullet"/>
      <w:lvlText w:val="o"/>
      <w:lvlJc w:val="left"/>
      <w:pPr>
        <w:ind w:left="3600" w:hanging="360"/>
      </w:pPr>
      <w:rPr>
        <w:rFonts w:ascii="Courier New" w:hAnsi="Courier New" w:cs="Courier New" w:hint="default"/>
      </w:rPr>
    </w:lvl>
    <w:lvl w:ilvl="5" w:tplc="FCC48746">
      <w:start w:val="1"/>
      <w:numFmt w:val="bullet"/>
      <w:lvlText w:val=""/>
      <w:lvlJc w:val="left"/>
      <w:pPr>
        <w:ind w:left="4320" w:hanging="360"/>
      </w:pPr>
      <w:rPr>
        <w:rFonts w:ascii="Wingdings" w:hAnsi="Wingdings" w:cs="Wingdings" w:hint="default"/>
      </w:rPr>
    </w:lvl>
    <w:lvl w:ilvl="6" w:tplc="0316C96C">
      <w:start w:val="1"/>
      <w:numFmt w:val="bullet"/>
      <w:lvlText w:val=""/>
      <w:lvlJc w:val="left"/>
      <w:pPr>
        <w:ind w:left="5040" w:hanging="360"/>
      </w:pPr>
      <w:rPr>
        <w:rFonts w:ascii="Symbol" w:hAnsi="Symbol" w:cs="Symbol" w:hint="default"/>
      </w:rPr>
    </w:lvl>
    <w:lvl w:ilvl="7" w:tplc="EA320B00">
      <w:start w:val="1"/>
      <w:numFmt w:val="bullet"/>
      <w:lvlText w:val="o"/>
      <w:lvlJc w:val="left"/>
      <w:pPr>
        <w:ind w:left="5760" w:hanging="360"/>
      </w:pPr>
      <w:rPr>
        <w:rFonts w:ascii="Courier New" w:hAnsi="Courier New" w:cs="Courier New" w:hint="default"/>
      </w:rPr>
    </w:lvl>
    <w:lvl w:ilvl="8" w:tplc="64100F7C">
      <w:start w:val="1"/>
      <w:numFmt w:val="bullet"/>
      <w:lvlText w:val=""/>
      <w:lvlJc w:val="left"/>
      <w:pPr>
        <w:ind w:left="6480" w:hanging="360"/>
      </w:pPr>
      <w:rPr>
        <w:rFonts w:ascii="Wingdings" w:hAnsi="Wingdings" w:cs="Wingdings" w:hint="default"/>
      </w:rPr>
    </w:lvl>
  </w:abstractNum>
  <w:abstractNum w:abstractNumId="33" w15:restartNumberingAfterBreak="0">
    <w:nsid w:val="27005B3C"/>
    <w:multiLevelType w:val="multilevel"/>
    <w:tmpl w:val="CE4CD4C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85F71CD"/>
    <w:multiLevelType w:val="multilevel"/>
    <w:tmpl w:val="1D9A01B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C8D587E"/>
    <w:multiLevelType w:val="multilevel"/>
    <w:tmpl w:val="6A5EFAF6"/>
    <w:lvl w:ilvl="0">
      <w:start w:val="1"/>
      <w:numFmt w:val="bullet"/>
      <w:lvlText w:val=""/>
      <w:lvlJc w:val="left"/>
      <w:pPr>
        <w:tabs>
          <w:tab w:val="num" w:pos="0"/>
        </w:tabs>
        <w:ind w:left="775" w:hanging="360"/>
      </w:pPr>
      <w:rPr>
        <w:rFonts w:ascii="Symbol" w:hAnsi="Symbol" w:cs="Symbol" w:hint="default"/>
      </w:rPr>
    </w:lvl>
    <w:lvl w:ilvl="1">
      <w:start w:val="1"/>
      <w:numFmt w:val="bullet"/>
      <w:lvlText w:val="o"/>
      <w:lvlJc w:val="left"/>
      <w:pPr>
        <w:tabs>
          <w:tab w:val="num" w:pos="0"/>
        </w:tabs>
        <w:ind w:left="1495" w:hanging="360"/>
      </w:pPr>
      <w:rPr>
        <w:rFonts w:ascii="Courier New" w:hAnsi="Courier New" w:cs="Courier New"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36" w15:restartNumberingAfterBreak="0">
    <w:nsid w:val="2E510898"/>
    <w:multiLevelType w:val="multilevel"/>
    <w:tmpl w:val="DC125B1A"/>
    <w:lvl w:ilvl="0">
      <w:start w:val="1"/>
      <w:numFmt w:val="decimal"/>
      <w:lvlText w:val="%1."/>
      <w:lvlJc w:val="left"/>
      <w:pPr>
        <w:tabs>
          <w:tab w:val="num" w:pos="0"/>
        </w:tabs>
        <w:ind w:left="720" w:hanging="360"/>
      </w:pPr>
      <w:rPr>
        <w:rFonts w:ascii="Arial" w:hAnsi="Arial" w:cs="Arial"/>
        <w:sz w:val="18"/>
        <w:szCs w:val="18"/>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37" w15:restartNumberingAfterBreak="0">
    <w:nsid w:val="2F103A63"/>
    <w:multiLevelType w:val="multilevel"/>
    <w:tmpl w:val="3484F92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2400867"/>
    <w:multiLevelType w:val="hybridMultilevel"/>
    <w:tmpl w:val="0674091E"/>
    <w:lvl w:ilvl="0" w:tplc="30BC27AE">
      <w:start w:val="1"/>
      <w:numFmt w:val="bullet"/>
      <w:lvlText w:val=""/>
      <w:lvlJc w:val="left"/>
      <w:pPr>
        <w:ind w:left="720" w:hanging="360"/>
      </w:pPr>
      <w:rPr>
        <w:rFonts w:ascii="Symbol" w:hAnsi="Symbol" w:cs="Symbol" w:hint="default"/>
        <w:sz w:val="18"/>
        <w:szCs w:val="18"/>
      </w:rPr>
    </w:lvl>
    <w:lvl w:ilvl="1" w:tplc="8E167E6A">
      <w:start w:val="1"/>
      <w:numFmt w:val="bullet"/>
      <w:lvlText w:val="o"/>
      <w:lvlJc w:val="left"/>
      <w:pPr>
        <w:ind w:left="1440" w:hanging="360"/>
      </w:pPr>
      <w:rPr>
        <w:rFonts w:ascii="Courier New" w:hAnsi="Courier New" w:cs="Courier New" w:hint="default"/>
      </w:rPr>
    </w:lvl>
    <w:lvl w:ilvl="2" w:tplc="26BAF270">
      <w:start w:val="1"/>
      <w:numFmt w:val="bullet"/>
      <w:lvlText w:val=""/>
      <w:lvlJc w:val="left"/>
      <w:pPr>
        <w:ind w:left="2160" w:hanging="360"/>
      </w:pPr>
      <w:rPr>
        <w:rFonts w:ascii="Wingdings" w:hAnsi="Wingdings" w:cs="Wingdings" w:hint="default"/>
      </w:rPr>
    </w:lvl>
    <w:lvl w:ilvl="3" w:tplc="34F60C0A">
      <w:start w:val="1"/>
      <w:numFmt w:val="bullet"/>
      <w:lvlText w:val=""/>
      <w:lvlJc w:val="left"/>
      <w:pPr>
        <w:ind w:left="2880" w:hanging="360"/>
      </w:pPr>
      <w:rPr>
        <w:rFonts w:ascii="Symbol" w:hAnsi="Symbol" w:cs="Symbol" w:hint="default"/>
      </w:rPr>
    </w:lvl>
    <w:lvl w:ilvl="4" w:tplc="50BEF0F8">
      <w:start w:val="1"/>
      <w:numFmt w:val="bullet"/>
      <w:lvlText w:val="o"/>
      <w:lvlJc w:val="left"/>
      <w:pPr>
        <w:ind w:left="3600" w:hanging="360"/>
      </w:pPr>
      <w:rPr>
        <w:rFonts w:ascii="Courier New" w:hAnsi="Courier New" w:cs="Courier New" w:hint="default"/>
      </w:rPr>
    </w:lvl>
    <w:lvl w:ilvl="5" w:tplc="DA2A412E">
      <w:start w:val="1"/>
      <w:numFmt w:val="bullet"/>
      <w:lvlText w:val=""/>
      <w:lvlJc w:val="left"/>
      <w:pPr>
        <w:ind w:left="4320" w:hanging="360"/>
      </w:pPr>
      <w:rPr>
        <w:rFonts w:ascii="Wingdings" w:hAnsi="Wingdings" w:cs="Wingdings" w:hint="default"/>
      </w:rPr>
    </w:lvl>
    <w:lvl w:ilvl="6" w:tplc="0A326ABE">
      <w:start w:val="1"/>
      <w:numFmt w:val="bullet"/>
      <w:lvlText w:val=""/>
      <w:lvlJc w:val="left"/>
      <w:pPr>
        <w:ind w:left="5040" w:hanging="360"/>
      </w:pPr>
      <w:rPr>
        <w:rFonts w:ascii="Symbol" w:hAnsi="Symbol" w:cs="Symbol" w:hint="default"/>
      </w:rPr>
    </w:lvl>
    <w:lvl w:ilvl="7" w:tplc="59E874B8">
      <w:start w:val="1"/>
      <w:numFmt w:val="bullet"/>
      <w:lvlText w:val="o"/>
      <w:lvlJc w:val="left"/>
      <w:pPr>
        <w:ind w:left="5760" w:hanging="360"/>
      </w:pPr>
      <w:rPr>
        <w:rFonts w:ascii="Courier New" w:hAnsi="Courier New" w:cs="Courier New" w:hint="default"/>
      </w:rPr>
    </w:lvl>
    <w:lvl w:ilvl="8" w:tplc="2C6A6380">
      <w:start w:val="1"/>
      <w:numFmt w:val="bullet"/>
      <w:lvlText w:val=""/>
      <w:lvlJc w:val="left"/>
      <w:pPr>
        <w:ind w:left="6480" w:hanging="360"/>
      </w:pPr>
      <w:rPr>
        <w:rFonts w:ascii="Wingdings" w:hAnsi="Wingdings" w:cs="Wingdings" w:hint="default"/>
      </w:rPr>
    </w:lvl>
  </w:abstractNum>
  <w:abstractNum w:abstractNumId="39" w15:restartNumberingAfterBreak="0">
    <w:nsid w:val="3283764A"/>
    <w:multiLevelType w:val="multilevel"/>
    <w:tmpl w:val="9CBC622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9430938"/>
    <w:multiLevelType w:val="multilevel"/>
    <w:tmpl w:val="D792B72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9E371FF"/>
    <w:multiLevelType w:val="hybridMultilevel"/>
    <w:tmpl w:val="04F6A75E"/>
    <w:lvl w:ilvl="0" w:tplc="2EEC9FE0">
      <w:start w:val="1"/>
      <w:numFmt w:val="bullet"/>
      <w:lvlText w:val=""/>
      <w:lvlJc w:val="left"/>
      <w:pPr>
        <w:ind w:left="720" w:hanging="360"/>
      </w:pPr>
      <w:rPr>
        <w:rFonts w:ascii="Symbol" w:hAnsi="Symbol" w:cs="Symbol" w:hint="default"/>
        <w:sz w:val="18"/>
        <w:szCs w:val="18"/>
      </w:rPr>
    </w:lvl>
    <w:lvl w:ilvl="1" w:tplc="D35270BE">
      <w:start w:val="1"/>
      <w:numFmt w:val="bullet"/>
      <w:lvlText w:val="o"/>
      <w:lvlJc w:val="left"/>
      <w:pPr>
        <w:ind w:left="1440" w:hanging="360"/>
      </w:pPr>
      <w:rPr>
        <w:rFonts w:ascii="Courier New" w:hAnsi="Courier New" w:cs="Courier New" w:hint="default"/>
      </w:rPr>
    </w:lvl>
    <w:lvl w:ilvl="2" w:tplc="C0A2C02E">
      <w:start w:val="1"/>
      <w:numFmt w:val="bullet"/>
      <w:lvlText w:val=""/>
      <w:lvlJc w:val="left"/>
      <w:pPr>
        <w:ind w:left="2160" w:hanging="360"/>
      </w:pPr>
      <w:rPr>
        <w:rFonts w:ascii="Wingdings" w:hAnsi="Wingdings" w:cs="Wingdings" w:hint="default"/>
      </w:rPr>
    </w:lvl>
    <w:lvl w:ilvl="3" w:tplc="155E1D60">
      <w:start w:val="1"/>
      <w:numFmt w:val="bullet"/>
      <w:lvlText w:val=""/>
      <w:lvlJc w:val="left"/>
      <w:pPr>
        <w:ind w:left="2880" w:hanging="360"/>
      </w:pPr>
      <w:rPr>
        <w:rFonts w:ascii="Symbol" w:hAnsi="Symbol" w:cs="Symbol" w:hint="default"/>
      </w:rPr>
    </w:lvl>
    <w:lvl w:ilvl="4" w:tplc="30F6BE80">
      <w:start w:val="1"/>
      <w:numFmt w:val="bullet"/>
      <w:lvlText w:val="o"/>
      <w:lvlJc w:val="left"/>
      <w:pPr>
        <w:ind w:left="3600" w:hanging="360"/>
      </w:pPr>
      <w:rPr>
        <w:rFonts w:ascii="Courier New" w:hAnsi="Courier New" w:cs="Courier New" w:hint="default"/>
      </w:rPr>
    </w:lvl>
    <w:lvl w:ilvl="5" w:tplc="E37CC090">
      <w:start w:val="1"/>
      <w:numFmt w:val="bullet"/>
      <w:lvlText w:val=""/>
      <w:lvlJc w:val="left"/>
      <w:pPr>
        <w:ind w:left="4320" w:hanging="360"/>
      </w:pPr>
      <w:rPr>
        <w:rFonts w:ascii="Wingdings" w:hAnsi="Wingdings" w:cs="Wingdings" w:hint="default"/>
      </w:rPr>
    </w:lvl>
    <w:lvl w:ilvl="6" w:tplc="D2CA4E0A">
      <w:start w:val="1"/>
      <w:numFmt w:val="bullet"/>
      <w:lvlText w:val=""/>
      <w:lvlJc w:val="left"/>
      <w:pPr>
        <w:ind w:left="5040" w:hanging="360"/>
      </w:pPr>
      <w:rPr>
        <w:rFonts w:ascii="Symbol" w:hAnsi="Symbol" w:cs="Symbol" w:hint="default"/>
      </w:rPr>
    </w:lvl>
    <w:lvl w:ilvl="7" w:tplc="52562E54">
      <w:start w:val="1"/>
      <w:numFmt w:val="bullet"/>
      <w:lvlText w:val="o"/>
      <w:lvlJc w:val="left"/>
      <w:pPr>
        <w:ind w:left="5760" w:hanging="360"/>
      </w:pPr>
      <w:rPr>
        <w:rFonts w:ascii="Courier New" w:hAnsi="Courier New" w:cs="Courier New" w:hint="default"/>
      </w:rPr>
    </w:lvl>
    <w:lvl w:ilvl="8" w:tplc="C44E8660">
      <w:start w:val="1"/>
      <w:numFmt w:val="bullet"/>
      <w:lvlText w:val=""/>
      <w:lvlJc w:val="left"/>
      <w:pPr>
        <w:ind w:left="6480" w:hanging="360"/>
      </w:pPr>
      <w:rPr>
        <w:rFonts w:ascii="Wingdings" w:hAnsi="Wingdings" w:cs="Wingdings" w:hint="default"/>
      </w:rPr>
    </w:lvl>
  </w:abstractNum>
  <w:abstractNum w:abstractNumId="42" w15:restartNumberingAfterBreak="0">
    <w:nsid w:val="3C287C55"/>
    <w:multiLevelType w:val="hybridMultilevel"/>
    <w:tmpl w:val="3EBAB7D4"/>
    <w:lvl w:ilvl="0" w:tplc="F95E2E6E">
      <w:start w:val="1"/>
      <w:numFmt w:val="bullet"/>
      <w:lvlText w:val=""/>
      <w:lvlJc w:val="left"/>
      <w:pPr>
        <w:ind w:left="720" w:hanging="360"/>
      </w:pPr>
      <w:rPr>
        <w:rFonts w:ascii="Symbol" w:hAnsi="Symbol" w:cs="Symbol" w:hint="default"/>
        <w:sz w:val="18"/>
        <w:szCs w:val="18"/>
      </w:rPr>
    </w:lvl>
    <w:lvl w:ilvl="1" w:tplc="7FE04DA8">
      <w:start w:val="1"/>
      <w:numFmt w:val="bullet"/>
      <w:lvlText w:val="o"/>
      <w:lvlJc w:val="left"/>
      <w:pPr>
        <w:ind w:left="1440" w:hanging="360"/>
      </w:pPr>
      <w:rPr>
        <w:rFonts w:ascii="Courier New" w:hAnsi="Courier New" w:cs="Courier New" w:hint="default"/>
      </w:rPr>
    </w:lvl>
    <w:lvl w:ilvl="2" w:tplc="AC8633A0">
      <w:start w:val="1"/>
      <w:numFmt w:val="bullet"/>
      <w:lvlText w:val=""/>
      <w:lvlJc w:val="left"/>
      <w:pPr>
        <w:ind w:left="2160" w:hanging="360"/>
      </w:pPr>
      <w:rPr>
        <w:rFonts w:ascii="Wingdings" w:hAnsi="Wingdings" w:cs="Wingdings" w:hint="default"/>
      </w:rPr>
    </w:lvl>
    <w:lvl w:ilvl="3" w:tplc="FDFE9556">
      <w:start w:val="1"/>
      <w:numFmt w:val="bullet"/>
      <w:lvlText w:val=""/>
      <w:lvlJc w:val="left"/>
      <w:pPr>
        <w:ind w:left="2880" w:hanging="360"/>
      </w:pPr>
      <w:rPr>
        <w:rFonts w:ascii="Symbol" w:hAnsi="Symbol" w:cs="Symbol" w:hint="default"/>
      </w:rPr>
    </w:lvl>
    <w:lvl w:ilvl="4" w:tplc="9A82F87E">
      <w:start w:val="1"/>
      <w:numFmt w:val="bullet"/>
      <w:lvlText w:val="o"/>
      <w:lvlJc w:val="left"/>
      <w:pPr>
        <w:ind w:left="3600" w:hanging="360"/>
      </w:pPr>
      <w:rPr>
        <w:rFonts w:ascii="Courier New" w:hAnsi="Courier New" w:cs="Courier New" w:hint="default"/>
      </w:rPr>
    </w:lvl>
    <w:lvl w:ilvl="5" w:tplc="C3368C2A">
      <w:start w:val="1"/>
      <w:numFmt w:val="bullet"/>
      <w:lvlText w:val=""/>
      <w:lvlJc w:val="left"/>
      <w:pPr>
        <w:ind w:left="4320" w:hanging="360"/>
      </w:pPr>
      <w:rPr>
        <w:rFonts w:ascii="Wingdings" w:hAnsi="Wingdings" w:cs="Wingdings" w:hint="default"/>
      </w:rPr>
    </w:lvl>
    <w:lvl w:ilvl="6" w:tplc="A956B7DA">
      <w:start w:val="1"/>
      <w:numFmt w:val="bullet"/>
      <w:lvlText w:val=""/>
      <w:lvlJc w:val="left"/>
      <w:pPr>
        <w:ind w:left="5040" w:hanging="360"/>
      </w:pPr>
      <w:rPr>
        <w:rFonts w:ascii="Symbol" w:hAnsi="Symbol" w:cs="Symbol" w:hint="default"/>
      </w:rPr>
    </w:lvl>
    <w:lvl w:ilvl="7" w:tplc="C6E61B40">
      <w:start w:val="1"/>
      <w:numFmt w:val="bullet"/>
      <w:lvlText w:val="o"/>
      <w:lvlJc w:val="left"/>
      <w:pPr>
        <w:ind w:left="5760" w:hanging="360"/>
      </w:pPr>
      <w:rPr>
        <w:rFonts w:ascii="Courier New" w:hAnsi="Courier New" w:cs="Courier New" w:hint="default"/>
      </w:rPr>
    </w:lvl>
    <w:lvl w:ilvl="8" w:tplc="CF163C92">
      <w:start w:val="1"/>
      <w:numFmt w:val="bullet"/>
      <w:lvlText w:val=""/>
      <w:lvlJc w:val="left"/>
      <w:pPr>
        <w:ind w:left="6480" w:hanging="360"/>
      </w:pPr>
      <w:rPr>
        <w:rFonts w:ascii="Wingdings" w:hAnsi="Wingdings" w:cs="Wingdings" w:hint="default"/>
      </w:rPr>
    </w:lvl>
  </w:abstractNum>
  <w:abstractNum w:abstractNumId="43" w15:restartNumberingAfterBreak="0">
    <w:nsid w:val="3CB94B25"/>
    <w:multiLevelType w:val="multilevel"/>
    <w:tmpl w:val="0F7C641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EDE0FD9"/>
    <w:multiLevelType w:val="multilevel"/>
    <w:tmpl w:val="58F639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FCF20FA"/>
    <w:multiLevelType w:val="multilevel"/>
    <w:tmpl w:val="A41EA63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2F152E2"/>
    <w:multiLevelType w:val="multilevel"/>
    <w:tmpl w:val="E784733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3834B57"/>
    <w:multiLevelType w:val="hybridMultilevel"/>
    <w:tmpl w:val="34680B4A"/>
    <w:lvl w:ilvl="0" w:tplc="695E9BF2">
      <w:start w:val="1"/>
      <w:numFmt w:val="bullet"/>
      <w:lvlText w:val=""/>
      <w:lvlJc w:val="left"/>
      <w:pPr>
        <w:ind w:left="720" w:hanging="360"/>
      </w:pPr>
      <w:rPr>
        <w:rFonts w:ascii="Symbol" w:hAnsi="Symbol" w:cs="Symbol" w:hint="default"/>
        <w:sz w:val="24"/>
        <w:szCs w:val="24"/>
      </w:rPr>
    </w:lvl>
    <w:lvl w:ilvl="1" w:tplc="409C189A">
      <w:start w:val="1"/>
      <w:numFmt w:val="bullet"/>
      <w:lvlText w:val="o"/>
      <w:lvlJc w:val="left"/>
      <w:pPr>
        <w:ind w:left="1440" w:hanging="360"/>
      </w:pPr>
      <w:rPr>
        <w:rFonts w:ascii="Courier New" w:hAnsi="Courier New" w:cs="Courier New" w:hint="default"/>
      </w:rPr>
    </w:lvl>
    <w:lvl w:ilvl="2" w:tplc="3956EBB0">
      <w:start w:val="1"/>
      <w:numFmt w:val="bullet"/>
      <w:lvlText w:val=""/>
      <w:lvlJc w:val="left"/>
      <w:pPr>
        <w:ind w:left="2160" w:hanging="360"/>
      </w:pPr>
      <w:rPr>
        <w:rFonts w:ascii="Wingdings" w:hAnsi="Wingdings" w:cs="Wingdings" w:hint="default"/>
      </w:rPr>
    </w:lvl>
    <w:lvl w:ilvl="3" w:tplc="3E98D938">
      <w:start w:val="1"/>
      <w:numFmt w:val="bullet"/>
      <w:lvlText w:val=""/>
      <w:lvlJc w:val="left"/>
      <w:pPr>
        <w:ind w:left="2880" w:hanging="360"/>
      </w:pPr>
      <w:rPr>
        <w:rFonts w:ascii="Symbol" w:hAnsi="Symbol" w:cs="Symbol" w:hint="default"/>
      </w:rPr>
    </w:lvl>
    <w:lvl w:ilvl="4" w:tplc="C0C6EC0A">
      <w:start w:val="1"/>
      <w:numFmt w:val="bullet"/>
      <w:lvlText w:val="o"/>
      <w:lvlJc w:val="left"/>
      <w:pPr>
        <w:ind w:left="3600" w:hanging="360"/>
      </w:pPr>
      <w:rPr>
        <w:rFonts w:ascii="Courier New" w:hAnsi="Courier New" w:cs="Courier New" w:hint="default"/>
      </w:rPr>
    </w:lvl>
    <w:lvl w:ilvl="5" w:tplc="E1E83C8C">
      <w:start w:val="1"/>
      <w:numFmt w:val="bullet"/>
      <w:lvlText w:val=""/>
      <w:lvlJc w:val="left"/>
      <w:pPr>
        <w:ind w:left="4320" w:hanging="360"/>
      </w:pPr>
      <w:rPr>
        <w:rFonts w:ascii="Wingdings" w:hAnsi="Wingdings" w:cs="Wingdings" w:hint="default"/>
      </w:rPr>
    </w:lvl>
    <w:lvl w:ilvl="6" w:tplc="1BCE238A">
      <w:start w:val="1"/>
      <w:numFmt w:val="bullet"/>
      <w:lvlText w:val=""/>
      <w:lvlJc w:val="left"/>
      <w:pPr>
        <w:ind w:left="5040" w:hanging="360"/>
      </w:pPr>
      <w:rPr>
        <w:rFonts w:ascii="Symbol" w:hAnsi="Symbol" w:cs="Symbol" w:hint="default"/>
      </w:rPr>
    </w:lvl>
    <w:lvl w:ilvl="7" w:tplc="E44E1B92">
      <w:start w:val="1"/>
      <w:numFmt w:val="bullet"/>
      <w:lvlText w:val="o"/>
      <w:lvlJc w:val="left"/>
      <w:pPr>
        <w:ind w:left="5760" w:hanging="360"/>
      </w:pPr>
      <w:rPr>
        <w:rFonts w:ascii="Courier New" w:hAnsi="Courier New" w:cs="Courier New" w:hint="default"/>
      </w:rPr>
    </w:lvl>
    <w:lvl w:ilvl="8" w:tplc="2E865214">
      <w:start w:val="1"/>
      <w:numFmt w:val="bullet"/>
      <w:lvlText w:val=""/>
      <w:lvlJc w:val="left"/>
      <w:pPr>
        <w:ind w:left="6480" w:hanging="360"/>
      </w:pPr>
      <w:rPr>
        <w:rFonts w:ascii="Wingdings" w:hAnsi="Wingdings" w:cs="Wingdings" w:hint="default"/>
      </w:rPr>
    </w:lvl>
  </w:abstractNum>
  <w:abstractNum w:abstractNumId="48" w15:restartNumberingAfterBreak="0">
    <w:nsid w:val="4438545D"/>
    <w:multiLevelType w:val="multilevel"/>
    <w:tmpl w:val="7890BBF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451F028A"/>
    <w:multiLevelType w:val="hybridMultilevel"/>
    <w:tmpl w:val="3C387C30"/>
    <w:lvl w:ilvl="0" w:tplc="B3D2239A">
      <w:start w:val="1"/>
      <w:numFmt w:val="bullet"/>
      <w:lvlText w:val=""/>
      <w:lvlJc w:val="left"/>
      <w:pPr>
        <w:ind w:left="720" w:hanging="360"/>
      </w:pPr>
      <w:rPr>
        <w:rFonts w:ascii="Symbol" w:hAnsi="Symbol" w:cs="Symbol" w:hint="default"/>
        <w:sz w:val="18"/>
        <w:szCs w:val="18"/>
      </w:rPr>
    </w:lvl>
    <w:lvl w:ilvl="1" w:tplc="4F3AD2CC">
      <w:start w:val="1"/>
      <w:numFmt w:val="bullet"/>
      <w:lvlText w:val="o"/>
      <w:lvlJc w:val="left"/>
      <w:pPr>
        <w:ind w:left="1440" w:hanging="360"/>
      </w:pPr>
      <w:rPr>
        <w:rFonts w:ascii="Courier New" w:hAnsi="Courier New" w:cs="Courier New" w:hint="default"/>
      </w:rPr>
    </w:lvl>
    <w:lvl w:ilvl="2" w:tplc="7FD23B7E">
      <w:start w:val="1"/>
      <w:numFmt w:val="bullet"/>
      <w:lvlText w:val=""/>
      <w:lvlJc w:val="left"/>
      <w:pPr>
        <w:ind w:left="2160" w:hanging="360"/>
      </w:pPr>
      <w:rPr>
        <w:rFonts w:ascii="Wingdings" w:hAnsi="Wingdings" w:cs="Wingdings" w:hint="default"/>
      </w:rPr>
    </w:lvl>
    <w:lvl w:ilvl="3" w:tplc="A48AD486">
      <w:start w:val="1"/>
      <w:numFmt w:val="bullet"/>
      <w:lvlText w:val=""/>
      <w:lvlJc w:val="left"/>
      <w:pPr>
        <w:ind w:left="2880" w:hanging="360"/>
      </w:pPr>
      <w:rPr>
        <w:rFonts w:ascii="Symbol" w:hAnsi="Symbol" w:cs="Symbol" w:hint="default"/>
      </w:rPr>
    </w:lvl>
    <w:lvl w:ilvl="4" w:tplc="C6427A92">
      <w:start w:val="1"/>
      <w:numFmt w:val="bullet"/>
      <w:lvlText w:val="o"/>
      <w:lvlJc w:val="left"/>
      <w:pPr>
        <w:ind w:left="3600" w:hanging="360"/>
      </w:pPr>
      <w:rPr>
        <w:rFonts w:ascii="Courier New" w:hAnsi="Courier New" w:cs="Courier New" w:hint="default"/>
      </w:rPr>
    </w:lvl>
    <w:lvl w:ilvl="5" w:tplc="A3E4FDF0">
      <w:start w:val="1"/>
      <w:numFmt w:val="bullet"/>
      <w:lvlText w:val=""/>
      <w:lvlJc w:val="left"/>
      <w:pPr>
        <w:ind w:left="4320" w:hanging="360"/>
      </w:pPr>
      <w:rPr>
        <w:rFonts w:ascii="Wingdings" w:hAnsi="Wingdings" w:cs="Wingdings" w:hint="default"/>
      </w:rPr>
    </w:lvl>
    <w:lvl w:ilvl="6" w:tplc="AC84D33C">
      <w:start w:val="1"/>
      <w:numFmt w:val="bullet"/>
      <w:lvlText w:val=""/>
      <w:lvlJc w:val="left"/>
      <w:pPr>
        <w:ind w:left="5040" w:hanging="360"/>
      </w:pPr>
      <w:rPr>
        <w:rFonts w:ascii="Symbol" w:hAnsi="Symbol" w:cs="Symbol" w:hint="default"/>
      </w:rPr>
    </w:lvl>
    <w:lvl w:ilvl="7" w:tplc="3FFC3136">
      <w:start w:val="1"/>
      <w:numFmt w:val="bullet"/>
      <w:lvlText w:val="o"/>
      <w:lvlJc w:val="left"/>
      <w:pPr>
        <w:ind w:left="5760" w:hanging="360"/>
      </w:pPr>
      <w:rPr>
        <w:rFonts w:ascii="Courier New" w:hAnsi="Courier New" w:cs="Courier New" w:hint="default"/>
      </w:rPr>
    </w:lvl>
    <w:lvl w:ilvl="8" w:tplc="4F0C0320">
      <w:start w:val="1"/>
      <w:numFmt w:val="bullet"/>
      <w:lvlText w:val=""/>
      <w:lvlJc w:val="left"/>
      <w:pPr>
        <w:ind w:left="6480" w:hanging="360"/>
      </w:pPr>
      <w:rPr>
        <w:rFonts w:ascii="Wingdings" w:hAnsi="Wingdings" w:cs="Wingdings" w:hint="default"/>
      </w:rPr>
    </w:lvl>
  </w:abstractNum>
  <w:abstractNum w:abstractNumId="50" w15:restartNumberingAfterBreak="0">
    <w:nsid w:val="45E51AE7"/>
    <w:multiLevelType w:val="multilevel"/>
    <w:tmpl w:val="8C8C788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465B50D5"/>
    <w:multiLevelType w:val="multilevel"/>
    <w:tmpl w:val="9F38BA2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6740B9B"/>
    <w:multiLevelType w:val="multilevel"/>
    <w:tmpl w:val="B89CC0F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6B13006"/>
    <w:multiLevelType w:val="multilevel"/>
    <w:tmpl w:val="03E81BC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7A82B9E"/>
    <w:multiLevelType w:val="hybridMultilevel"/>
    <w:tmpl w:val="F50A2262"/>
    <w:lvl w:ilvl="0" w:tplc="70308386">
      <w:start w:val="1"/>
      <w:numFmt w:val="bullet"/>
      <w:lvlText w:val=""/>
      <w:lvlJc w:val="left"/>
      <w:pPr>
        <w:ind w:left="720" w:hanging="360"/>
      </w:pPr>
      <w:rPr>
        <w:rFonts w:ascii="Symbol" w:hAnsi="Symbol" w:cs="Symbol" w:hint="default"/>
        <w:sz w:val="18"/>
        <w:szCs w:val="18"/>
      </w:rPr>
    </w:lvl>
    <w:lvl w:ilvl="1" w:tplc="3A845F68">
      <w:start w:val="1"/>
      <w:numFmt w:val="bullet"/>
      <w:lvlText w:val="o"/>
      <w:lvlJc w:val="left"/>
      <w:pPr>
        <w:ind w:left="1440" w:hanging="360"/>
      </w:pPr>
      <w:rPr>
        <w:rFonts w:ascii="Courier New" w:hAnsi="Courier New" w:cs="Courier New" w:hint="default"/>
      </w:rPr>
    </w:lvl>
    <w:lvl w:ilvl="2" w:tplc="ACB2CD76">
      <w:start w:val="1"/>
      <w:numFmt w:val="bullet"/>
      <w:lvlText w:val=""/>
      <w:lvlJc w:val="left"/>
      <w:pPr>
        <w:ind w:left="2160" w:hanging="360"/>
      </w:pPr>
      <w:rPr>
        <w:rFonts w:ascii="Wingdings" w:hAnsi="Wingdings" w:cs="Wingdings" w:hint="default"/>
      </w:rPr>
    </w:lvl>
    <w:lvl w:ilvl="3" w:tplc="C722F8EA">
      <w:start w:val="1"/>
      <w:numFmt w:val="bullet"/>
      <w:lvlText w:val=""/>
      <w:lvlJc w:val="left"/>
      <w:pPr>
        <w:ind w:left="2880" w:hanging="360"/>
      </w:pPr>
      <w:rPr>
        <w:rFonts w:ascii="Symbol" w:hAnsi="Symbol" w:cs="Symbol" w:hint="default"/>
      </w:rPr>
    </w:lvl>
    <w:lvl w:ilvl="4" w:tplc="D9449FC4">
      <w:start w:val="1"/>
      <w:numFmt w:val="bullet"/>
      <w:lvlText w:val="o"/>
      <w:lvlJc w:val="left"/>
      <w:pPr>
        <w:ind w:left="3600" w:hanging="360"/>
      </w:pPr>
      <w:rPr>
        <w:rFonts w:ascii="Courier New" w:hAnsi="Courier New" w:cs="Courier New" w:hint="default"/>
      </w:rPr>
    </w:lvl>
    <w:lvl w:ilvl="5" w:tplc="B47C9CCE">
      <w:start w:val="1"/>
      <w:numFmt w:val="bullet"/>
      <w:lvlText w:val=""/>
      <w:lvlJc w:val="left"/>
      <w:pPr>
        <w:ind w:left="4320" w:hanging="360"/>
      </w:pPr>
      <w:rPr>
        <w:rFonts w:ascii="Wingdings" w:hAnsi="Wingdings" w:cs="Wingdings" w:hint="default"/>
      </w:rPr>
    </w:lvl>
    <w:lvl w:ilvl="6" w:tplc="F10E55CA">
      <w:start w:val="1"/>
      <w:numFmt w:val="bullet"/>
      <w:lvlText w:val=""/>
      <w:lvlJc w:val="left"/>
      <w:pPr>
        <w:ind w:left="5040" w:hanging="360"/>
      </w:pPr>
      <w:rPr>
        <w:rFonts w:ascii="Symbol" w:hAnsi="Symbol" w:cs="Symbol" w:hint="default"/>
      </w:rPr>
    </w:lvl>
    <w:lvl w:ilvl="7" w:tplc="93E2D176">
      <w:start w:val="1"/>
      <w:numFmt w:val="bullet"/>
      <w:lvlText w:val="o"/>
      <w:lvlJc w:val="left"/>
      <w:pPr>
        <w:ind w:left="5760" w:hanging="360"/>
      </w:pPr>
      <w:rPr>
        <w:rFonts w:ascii="Courier New" w:hAnsi="Courier New" w:cs="Courier New" w:hint="default"/>
      </w:rPr>
    </w:lvl>
    <w:lvl w:ilvl="8" w:tplc="4FC0E416">
      <w:start w:val="1"/>
      <w:numFmt w:val="bullet"/>
      <w:lvlText w:val=""/>
      <w:lvlJc w:val="left"/>
      <w:pPr>
        <w:ind w:left="6480" w:hanging="360"/>
      </w:pPr>
      <w:rPr>
        <w:rFonts w:ascii="Wingdings" w:hAnsi="Wingdings" w:cs="Wingdings" w:hint="default"/>
      </w:rPr>
    </w:lvl>
  </w:abstractNum>
  <w:abstractNum w:abstractNumId="55" w15:restartNumberingAfterBreak="0">
    <w:nsid w:val="49520D44"/>
    <w:multiLevelType w:val="multilevel"/>
    <w:tmpl w:val="236C410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498F2E64"/>
    <w:multiLevelType w:val="multilevel"/>
    <w:tmpl w:val="B7141B94"/>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4F651064"/>
    <w:multiLevelType w:val="multilevel"/>
    <w:tmpl w:val="FEBAE36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2524DF2"/>
    <w:multiLevelType w:val="multilevel"/>
    <w:tmpl w:val="230AB38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53DB445E"/>
    <w:multiLevelType w:val="hybridMultilevel"/>
    <w:tmpl w:val="15108E34"/>
    <w:lvl w:ilvl="0" w:tplc="E938B4F4">
      <w:start w:val="1"/>
      <w:numFmt w:val="bullet"/>
      <w:lvlText w:val=""/>
      <w:lvlJc w:val="left"/>
      <w:pPr>
        <w:ind w:left="720" w:hanging="360"/>
      </w:pPr>
      <w:rPr>
        <w:rFonts w:ascii="Symbol" w:hAnsi="Symbol" w:cs="Symbol" w:hint="default"/>
        <w:sz w:val="18"/>
        <w:szCs w:val="18"/>
      </w:rPr>
    </w:lvl>
    <w:lvl w:ilvl="1" w:tplc="8A266B70">
      <w:start w:val="1"/>
      <w:numFmt w:val="bullet"/>
      <w:lvlText w:val="o"/>
      <w:lvlJc w:val="left"/>
      <w:pPr>
        <w:ind w:left="1440" w:hanging="360"/>
      </w:pPr>
      <w:rPr>
        <w:rFonts w:ascii="Courier New" w:hAnsi="Courier New" w:cs="Courier New" w:hint="default"/>
      </w:rPr>
    </w:lvl>
    <w:lvl w:ilvl="2" w:tplc="090EDC38">
      <w:start w:val="1"/>
      <w:numFmt w:val="bullet"/>
      <w:lvlText w:val=""/>
      <w:lvlJc w:val="left"/>
      <w:pPr>
        <w:ind w:left="2160" w:hanging="360"/>
      </w:pPr>
      <w:rPr>
        <w:rFonts w:ascii="Wingdings" w:hAnsi="Wingdings" w:cs="Wingdings" w:hint="default"/>
      </w:rPr>
    </w:lvl>
    <w:lvl w:ilvl="3" w:tplc="E0FE081E">
      <w:start w:val="1"/>
      <w:numFmt w:val="bullet"/>
      <w:lvlText w:val=""/>
      <w:lvlJc w:val="left"/>
      <w:pPr>
        <w:ind w:left="2880" w:hanging="360"/>
      </w:pPr>
      <w:rPr>
        <w:rFonts w:ascii="Symbol" w:hAnsi="Symbol" w:cs="Symbol" w:hint="default"/>
      </w:rPr>
    </w:lvl>
    <w:lvl w:ilvl="4" w:tplc="CD388E42">
      <w:start w:val="1"/>
      <w:numFmt w:val="bullet"/>
      <w:lvlText w:val="o"/>
      <w:lvlJc w:val="left"/>
      <w:pPr>
        <w:ind w:left="3600" w:hanging="360"/>
      </w:pPr>
      <w:rPr>
        <w:rFonts w:ascii="Courier New" w:hAnsi="Courier New" w:cs="Courier New" w:hint="default"/>
      </w:rPr>
    </w:lvl>
    <w:lvl w:ilvl="5" w:tplc="23B072B0">
      <w:start w:val="1"/>
      <w:numFmt w:val="bullet"/>
      <w:lvlText w:val=""/>
      <w:lvlJc w:val="left"/>
      <w:pPr>
        <w:ind w:left="4320" w:hanging="360"/>
      </w:pPr>
      <w:rPr>
        <w:rFonts w:ascii="Wingdings" w:hAnsi="Wingdings" w:cs="Wingdings" w:hint="default"/>
      </w:rPr>
    </w:lvl>
    <w:lvl w:ilvl="6" w:tplc="389886BC">
      <w:start w:val="1"/>
      <w:numFmt w:val="bullet"/>
      <w:lvlText w:val=""/>
      <w:lvlJc w:val="left"/>
      <w:pPr>
        <w:ind w:left="5040" w:hanging="360"/>
      </w:pPr>
      <w:rPr>
        <w:rFonts w:ascii="Symbol" w:hAnsi="Symbol" w:cs="Symbol" w:hint="default"/>
      </w:rPr>
    </w:lvl>
    <w:lvl w:ilvl="7" w:tplc="5EBCB2FE">
      <w:start w:val="1"/>
      <w:numFmt w:val="bullet"/>
      <w:lvlText w:val="o"/>
      <w:lvlJc w:val="left"/>
      <w:pPr>
        <w:ind w:left="5760" w:hanging="360"/>
      </w:pPr>
      <w:rPr>
        <w:rFonts w:ascii="Courier New" w:hAnsi="Courier New" w:cs="Courier New" w:hint="default"/>
      </w:rPr>
    </w:lvl>
    <w:lvl w:ilvl="8" w:tplc="318E6900">
      <w:start w:val="1"/>
      <w:numFmt w:val="bullet"/>
      <w:lvlText w:val=""/>
      <w:lvlJc w:val="left"/>
      <w:pPr>
        <w:ind w:left="6480" w:hanging="360"/>
      </w:pPr>
      <w:rPr>
        <w:rFonts w:ascii="Wingdings" w:hAnsi="Wingdings" w:cs="Wingdings" w:hint="default"/>
      </w:rPr>
    </w:lvl>
  </w:abstractNum>
  <w:abstractNum w:abstractNumId="60" w15:restartNumberingAfterBreak="0">
    <w:nsid w:val="55D9384E"/>
    <w:multiLevelType w:val="multilevel"/>
    <w:tmpl w:val="A266B4A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5A106315"/>
    <w:multiLevelType w:val="hybridMultilevel"/>
    <w:tmpl w:val="B85640BE"/>
    <w:lvl w:ilvl="0" w:tplc="2340B634">
      <w:start w:val="1"/>
      <w:numFmt w:val="bullet"/>
      <w:lvlText w:val=""/>
      <w:lvlJc w:val="left"/>
      <w:pPr>
        <w:ind w:left="720" w:hanging="360"/>
      </w:pPr>
      <w:rPr>
        <w:rFonts w:ascii="Symbol" w:hAnsi="Symbol" w:cs="Symbol" w:hint="default"/>
        <w:sz w:val="18"/>
        <w:szCs w:val="18"/>
      </w:rPr>
    </w:lvl>
    <w:lvl w:ilvl="1" w:tplc="5A7E129E">
      <w:start w:val="1"/>
      <w:numFmt w:val="bullet"/>
      <w:lvlText w:val="o"/>
      <w:lvlJc w:val="left"/>
      <w:pPr>
        <w:ind w:left="1440" w:hanging="360"/>
      </w:pPr>
      <w:rPr>
        <w:rFonts w:ascii="Courier New" w:hAnsi="Courier New" w:cs="Courier New" w:hint="default"/>
      </w:rPr>
    </w:lvl>
    <w:lvl w:ilvl="2" w:tplc="A0FC504A">
      <w:start w:val="1"/>
      <w:numFmt w:val="bullet"/>
      <w:lvlText w:val=""/>
      <w:lvlJc w:val="left"/>
      <w:pPr>
        <w:ind w:left="2160" w:hanging="360"/>
      </w:pPr>
      <w:rPr>
        <w:rFonts w:ascii="Wingdings" w:hAnsi="Wingdings" w:cs="Wingdings" w:hint="default"/>
      </w:rPr>
    </w:lvl>
    <w:lvl w:ilvl="3" w:tplc="92A44A2A">
      <w:start w:val="1"/>
      <w:numFmt w:val="bullet"/>
      <w:lvlText w:val=""/>
      <w:lvlJc w:val="left"/>
      <w:pPr>
        <w:ind w:left="2880" w:hanging="360"/>
      </w:pPr>
      <w:rPr>
        <w:rFonts w:ascii="Symbol" w:hAnsi="Symbol" w:cs="Symbol" w:hint="default"/>
      </w:rPr>
    </w:lvl>
    <w:lvl w:ilvl="4" w:tplc="BE6267FE">
      <w:start w:val="1"/>
      <w:numFmt w:val="bullet"/>
      <w:lvlText w:val="o"/>
      <w:lvlJc w:val="left"/>
      <w:pPr>
        <w:ind w:left="3600" w:hanging="360"/>
      </w:pPr>
      <w:rPr>
        <w:rFonts w:ascii="Courier New" w:hAnsi="Courier New" w:cs="Courier New" w:hint="default"/>
      </w:rPr>
    </w:lvl>
    <w:lvl w:ilvl="5" w:tplc="1A82544C">
      <w:start w:val="1"/>
      <w:numFmt w:val="bullet"/>
      <w:lvlText w:val=""/>
      <w:lvlJc w:val="left"/>
      <w:pPr>
        <w:ind w:left="4320" w:hanging="360"/>
      </w:pPr>
      <w:rPr>
        <w:rFonts w:ascii="Wingdings" w:hAnsi="Wingdings" w:cs="Wingdings" w:hint="default"/>
      </w:rPr>
    </w:lvl>
    <w:lvl w:ilvl="6" w:tplc="50E60470">
      <w:start w:val="1"/>
      <w:numFmt w:val="bullet"/>
      <w:lvlText w:val=""/>
      <w:lvlJc w:val="left"/>
      <w:pPr>
        <w:ind w:left="5040" w:hanging="360"/>
      </w:pPr>
      <w:rPr>
        <w:rFonts w:ascii="Symbol" w:hAnsi="Symbol" w:cs="Symbol" w:hint="default"/>
      </w:rPr>
    </w:lvl>
    <w:lvl w:ilvl="7" w:tplc="B9B02AF6">
      <w:start w:val="1"/>
      <w:numFmt w:val="bullet"/>
      <w:lvlText w:val="o"/>
      <w:lvlJc w:val="left"/>
      <w:pPr>
        <w:ind w:left="5760" w:hanging="360"/>
      </w:pPr>
      <w:rPr>
        <w:rFonts w:ascii="Courier New" w:hAnsi="Courier New" w:cs="Courier New" w:hint="default"/>
      </w:rPr>
    </w:lvl>
    <w:lvl w:ilvl="8" w:tplc="75E2CB22">
      <w:start w:val="1"/>
      <w:numFmt w:val="bullet"/>
      <w:lvlText w:val=""/>
      <w:lvlJc w:val="left"/>
      <w:pPr>
        <w:ind w:left="6480" w:hanging="360"/>
      </w:pPr>
      <w:rPr>
        <w:rFonts w:ascii="Wingdings" w:hAnsi="Wingdings" w:cs="Wingdings" w:hint="default"/>
      </w:rPr>
    </w:lvl>
  </w:abstractNum>
  <w:abstractNum w:abstractNumId="62" w15:restartNumberingAfterBreak="0">
    <w:nsid w:val="5E0B108C"/>
    <w:multiLevelType w:val="multilevel"/>
    <w:tmpl w:val="F17CB19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0463125"/>
    <w:multiLevelType w:val="multilevel"/>
    <w:tmpl w:val="0ACCAEC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61DE4D1E"/>
    <w:multiLevelType w:val="hybridMultilevel"/>
    <w:tmpl w:val="60040D08"/>
    <w:lvl w:ilvl="0" w:tplc="4E928FC4">
      <w:start w:val="1"/>
      <w:numFmt w:val="bullet"/>
      <w:lvlText w:val=""/>
      <w:lvlJc w:val="left"/>
      <w:pPr>
        <w:ind w:left="720" w:hanging="360"/>
      </w:pPr>
      <w:rPr>
        <w:rFonts w:ascii="Symbol" w:hAnsi="Symbol" w:cs="Symbol" w:hint="default"/>
        <w:sz w:val="18"/>
        <w:szCs w:val="18"/>
      </w:rPr>
    </w:lvl>
    <w:lvl w:ilvl="1" w:tplc="E8B4C0FC">
      <w:start w:val="1"/>
      <w:numFmt w:val="bullet"/>
      <w:lvlText w:val="o"/>
      <w:lvlJc w:val="left"/>
      <w:pPr>
        <w:ind w:left="1440" w:hanging="360"/>
      </w:pPr>
      <w:rPr>
        <w:rFonts w:ascii="Courier New" w:hAnsi="Courier New" w:cs="Courier New" w:hint="default"/>
      </w:rPr>
    </w:lvl>
    <w:lvl w:ilvl="2" w:tplc="1220DD02">
      <w:start w:val="1"/>
      <w:numFmt w:val="bullet"/>
      <w:lvlText w:val=""/>
      <w:lvlJc w:val="left"/>
      <w:pPr>
        <w:ind w:left="2160" w:hanging="360"/>
      </w:pPr>
      <w:rPr>
        <w:rFonts w:ascii="Wingdings" w:hAnsi="Wingdings" w:cs="Wingdings" w:hint="default"/>
      </w:rPr>
    </w:lvl>
    <w:lvl w:ilvl="3" w:tplc="0FE88FFC">
      <w:start w:val="1"/>
      <w:numFmt w:val="bullet"/>
      <w:lvlText w:val=""/>
      <w:lvlJc w:val="left"/>
      <w:pPr>
        <w:ind w:left="2880" w:hanging="360"/>
      </w:pPr>
      <w:rPr>
        <w:rFonts w:ascii="Symbol" w:hAnsi="Symbol" w:cs="Symbol" w:hint="default"/>
      </w:rPr>
    </w:lvl>
    <w:lvl w:ilvl="4" w:tplc="4D6CBE6C">
      <w:start w:val="1"/>
      <w:numFmt w:val="bullet"/>
      <w:lvlText w:val="o"/>
      <w:lvlJc w:val="left"/>
      <w:pPr>
        <w:ind w:left="3600" w:hanging="360"/>
      </w:pPr>
      <w:rPr>
        <w:rFonts w:ascii="Courier New" w:hAnsi="Courier New" w:cs="Courier New" w:hint="default"/>
      </w:rPr>
    </w:lvl>
    <w:lvl w:ilvl="5" w:tplc="D8721B1E">
      <w:start w:val="1"/>
      <w:numFmt w:val="bullet"/>
      <w:lvlText w:val=""/>
      <w:lvlJc w:val="left"/>
      <w:pPr>
        <w:ind w:left="4320" w:hanging="360"/>
      </w:pPr>
      <w:rPr>
        <w:rFonts w:ascii="Wingdings" w:hAnsi="Wingdings" w:cs="Wingdings" w:hint="default"/>
      </w:rPr>
    </w:lvl>
    <w:lvl w:ilvl="6" w:tplc="D1FC3528">
      <w:start w:val="1"/>
      <w:numFmt w:val="bullet"/>
      <w:lvlText w:val=""/>
      <w:lvlJc w:val="left"/>
      <w:pPr>
        <w:ind w:left="5040" w:hanging="360"/>
      </w:pPr>
      <w:rPr>
        <w:rFonts w:ascii="Symbol" w:hAnsi="Symbol" w:cs="Symbol" w:hint="default"/>
      </w:rPr>
    </w:lvl>
    <w:lvl w:ilvl="7" w:tplc="85DCACBC">
      <w:start w:val="1"/>
      <w:numFmt w:val="bullet"/>
      <w:lvlText w:val="o"/>
      <w:lvlJc w:val="left"/>
      <w:pPr>
        <w:ind w:left="5760" w:hanging="360"/>
      </w:pPr>
      <w:rPr>
        <w:rFonts w:ascii="Courier New" w:hAnsi="Courier New" w:cs="Courier New" w:hint="default"/>
      </w:rPr>
    </w:lvl>
    <w:lvl w:ilvl="8" w:tplc="1382AB14">
      <w:start w:val="1"/>
      <w:numFmt w:val="bullet"/>
      <w:lvlText w:val=""/>
      <w:lvlJc w:val="left"/>
      <w:pPr>
        <w:ind w:left="6480" w:hanging="360"/>
      </w:pPr>
      <w:rPr>
        <w:rFonts w:ascii="Wingdings" w:hAnsi="Wingdings" w:cs="Wingdings" w:hint="default"/>
      </w:rPr>
    </w:lvl>
  </w:abstractNum>
  <w:abstractNum w:abstractNumId="65" w15:restartNumberingAfterBreak="0">
    <w:nsid w:val="64C10B1A"/>
    <w:multiLevelType w:val="multilevel"/>
    <w:tmpl w:val="4588C43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659A0873"/>
    <w:multiLevelType w:val="hybridMultilevel"/>
    <w:tmpl w:val="8ECC89EA"/>
    <w:lvl w:ilvl="0" w:tplc="65F0215C">
      <w:start w:val="1"/>
      <w:numFmt w:val="bullet"/>
      <w:lvlText w:val=""/>
      <w:lvlJc w:val="left"/>
      <w:pPr>
        <w:ind w:left="720" w:hanging="360"/>
      </w:pPr>
      <w:rPr>
        <w:rFonts w:ascii="Symbol" w:hAnsi="Symbol" w:cs="Symbol" w:hint="default"/>
        <w:sz w:val="18"/>
        <w:szCs w:val="18"/>
      </w:rPr>
    </w:lvl>
    <w:lvl w:ilvl="1" w:tplc="34E6D89A">
      <w:start w:val="1"/>
      <w:numFmt w:val="bullet"/>
      <w:lvlText w:val="o"/>
      <w:lvlJc w:val="left"/>
      <w:pPr>
        <w:ind w:left="1440" w:hanging="360"/>
      </w:pPr>
      <w:rPr>
        <w:rFonts w:ascii="Courier New" w:hAnsi="Courier New" w:cs="Courier New" w:hint="default"/>
      </w:rPr>
    </w:lvl>
    <w:lvl w:ilvl="2" w:tplc="172C70C4">
      <w:start w:val="1"/>
      <w:numFmt w:val="bullet"/>
      <w:lvlText w:val=""/>
      <w:lvlJc w:val="left"/>
      <w:pPr>
        <w:ind w:left="2160" w:hanging="360"/>
      </w:pPr>
      <w:rPr>
        <w:rFonts w:ascii="Wingdings" w:hAnsi="Wingdings" w:cs="Wingdings" w:hint="default"/>
      </w:rPr>
    </w:lvl>
    <w:lvl w:ilvl="3" w:tplc="9FE6C292">
      <w:start w:val="1"/>
      <w:numFmt w:val="bullet"/>
      <w:lvlText w:val=""/>
      <w:lvlJc w:val="left"/>
      <w:pPr>
        <w:ind w:left="2880" w:hanging="360"/>
      </w:pPr>
      <w:rPr>
        <w:rFonts w:ascii="Symbol" w:hAnsi="Symbol" w:cs="Symbol" w:hint="default"/>
      </w:rPr>
    </w:lvl>
    <w:lvl w:ilvl="4" w:tplc="F14A57B8">
      <w:start w:val="1"/>
      <w:numFmt w:val="bullet"/>
      <w:lvlText w:val="o"/>
      <w:lvlJc w:val="left"/>
      <w:pPr>
        <w:ind w:left="3600" w:hanging="360"/>
      </w:pPr>
      <w:rPr>
        <w:rFonts w:ascii="Courier New" w:hAnsi="Courier New" w:cs="Courier New" w:hint="default"/>
      </w:rPr>
    </w:lvl>
    <w:lvl w:ilvl="5" w:tplc="A4001716">
      <w:start w:val="1"/>
      <w:numFmt w:val="bullet"/>
      <w:lvlText w:val=""/>
      <w:lvlJc w:val="left"/>
      <w:pPr>
        <w:ind w:left="4320" w:hanging="360"/>
      </w:pPr>
      <w:rPr>
        <w:rFonts w:ascii="Wingdings" w:hAnsi="Wingdings" w:cs="Wingdings" w:hint="default"/>
      </w:rPr>
    </w:lvl>
    <w:lvl w:ilvl="6" w:tplc="25A0AC9A">
      <w:start w:val="1"/>
      <w:numFmt w:val="bullet"/>
      <w:lvlText w:val=""/>
      <w:lvlJc w:val="left"/>
      <w:pPr>
        <w:ind w:left="5040" w:hanging="360"/>
      </w:pPr>
      <w:rPr>
        <w:rFonts w:ascii="Symbol" w:hAnsi="Symbol" w:cs="Symbol" w:hint="default"/>
      </w:rPr>
    </w:lvl>
    <w:lvl w:ilvl="7" w:tplc="368AC7E4">
      <w:start w:val="1"/>
      <w:numFmt w:val="bullet"/>
      <w:lvlText w:val="o"/>
      <w:lvlJc w:val="left"/>
      <w:pPr>
        <w:ind w:left="5760" w:hanging="360"/>
      </w:pPr>
      <w:rPr>
        <w:rFonts w:ascii="Courier New" w:hAnsi="Courier New" w:cs="Courier New" w:hint="default"/>
      </w:rPr>
    </w:lvl>
    <w:lvl w:ilvl="8" w:tplc="1A5813E4">
      <w:start w:val="1"/>
      <w:numFmt w:val="bullet"/>
      <w:lvlText w:val=""/>
      <w:lvlJc w:val="left"/>
      <w:pPr>
        <w:ind w:left="6480" w:hanging="360"/>
      </w:pPr>
      <w:rPr>
        <w:rFonts w:ascii="Wingdings" w:hAnsi="Wingdings" w:cs="Wingdings" w:hint="default"/>
      </w:rPr>
    </w:lvl>
  </w:abstractNum>
  <w:abstractNum w:abstractNumId="67" w15:restartNumberingAfterBreak="0">
    <w:nsid w:val="680729AC"/>
    <w:multiLevelType w:val="multilevel"/>
    <w:tmpl w:val="AAF28FD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8EE3D54"/>
    <w:multiLevelType w:val="hybridMultilevel"/>
    <w:tmpl w:val="F968CA74"/>
    <w:lvl w:ilvl="0" w:tplc="373C5A2E">
      <w:start w:val="1"/>
      <w:numFmt w:val="bullet"/>
      <w:lvlText w:val=""/>
      <w:lvlJc w:val="left"/>
      <w:pPr>
        <w:ind w:left="720" w:hanging="360"/>
      </w:pPr>
      <w:rPr>
        <w:rFonts w:ascii="Symbol" w:hAnsi="Symbol" w:cs="Symbol" w:hint="default"/>
        <w:sz w:val="18"/>
        <w:szCs w:val="18"/>
      </w:rPr>
    </w:lvl>
    <w:lvl w:ilvl="1" w:tplc="30103196">
      <w:start w:val="1"/>
      <w:numFmt w:val="bullet"/>
      <w:lvlText w:val="o"/>
      <w:lvlJc w:val="left"/>
      <w:pPr>
        <w:ind w:left="1440" w:hanging="360"/>
      </w:pPr>
      <w:rPr>
        <w:rFonts w:ascii="Courier New" w:hAnsi="Courier New" w:cs="Courier New" w:hint="default"/>
      </w:rPr>
    </w:lvl>
    <w:lvl w:ilvl="2" w:tplc="C812E22E">
      <w:start w:val="1"/>
      <w:numFmt w:val="bullet"/>
      <w:lvlText w:val=""/>
      <w:lvlJc w:val="left"/>
      <w:pPr>
        <w:ind w:left="2160" w:hanging="360"/>
      </w:pPr>
      <w:rPr>
        <w:rFonts w:ascii="Wingdings" w:hAnsi="Wingdings" w:cs="Wingdings" w:hint="default"/>
      </w:rPr>
    </w:lvl>
    <w:lvl w:ilvl="3" w:tplc="C3E6C27A">
      <w:start w:val="1"/>
      <w:numFmt w:val="bullet"/>
      <w:lvlText w:val=""/>
      <w:lvlJc w:val="left"/>
      <w:pPr>
        <w:ind w:left="2880" w:hanging="360"/>
      </w:pPr>
      <w:rPr>
        <w:rFonts w:ascii="Symbol" w:hAnsi="Symbol" w:cs="Symbol" w:hint="default"/>
      </w:rPr>
    </w:lvl>
    <w:lvl w:ilvl="4" w:tplc="61625876">
      <w:start w:val="1"/>
      <w:numFmt w:val="bullet"/>
      <w:lvlText w:val="o"/>
      <w:lvlJc w:val="left"/>
      <w:pPr>
        <w:ind w:left="3600" w:hanging="360"/>
      </w:pPr>
      <w:rPr>
        <w:rFonts w:ascii="Courier New" w:hAnsi="Courier New" w:cs="Courier New" w:hint="default"/>
      </w:rPr>
    </w:lvl>
    <w:lvl w:ilvl="5" w:tplc="05BE8978">
      <w:start w:val="1"/>
      <w:numFmt w:val="bullet"/>
      <w:lvlText w:val=""/>
      <w:lvlJc w:val="left"/>
      <w:pPr>
        <w:ind w:left="4320" w:hanging="360"/>
      </w:pPr>
      <w:rPr>
        <w:rFonts w:ascii="Wingdings" w:hAnsi="Wingdings" w:cs="Wingdings" w:hint="default"/>
      </w:rPr>
    </w:lvl>
    <w:lvl w:ilvl="6" w:tplc="47DC58A8">
      <w:start w:val="1"/>
      <w:numFmt w:val="bullet"/>
      <w:lvlText w:val=""/>
      <w:lvlJc w:val="left"/>
      <w:pPr>
        <w:ind w:left="5040" w:hanging="360"/>
      </w:pPr>
      <w:rPr>
        <w:rFonts w:ascii="Symbol" w:hAnsi="Symbol" w:cs="Symbol" w:hint="default"/>
      </w:rPr>
    </w:lvl>
    <w:lvl w:ilvl="7" w:tplc="862CBE22">
      <w:start w:val="1"/>
      <w:numFmt w:val="bullet"/>
      <w:lvlText w:val="o"/>
      <w:lvlJc w:val="left"/>
      <w:pPr>
        <w:ind w:left="5760" w:hanging="360"/>
      </w:pPr>
      <w:rPr>
        <w:rFonts w:ascii="Courier New" w:hAnsi="Courier New" w:cs="Courier New" w:hint="default"/>
      </w:rPr>
    </w:lvl>
    <w:lvl w:ilvl="8" w:tplc="971A63CC">
      <w:start w:val="1"/>
      <w:numFmt w:val="bullet"/>
      <w:lvlText w:val=""/>
      <w:lvlJc w:val="left"/>
      <w:pPr>
        <w:ind w:left="6480" w:hanging="360"/>
      </w:pPr>
      <w:rPr>
        <w:rFonts w:ascii="Wingdings" w:hAnsi="Wingdings" w:cs="Wingdings" w:hint="default"/>
      </w:rPr>
    </w:lvl>
  </w:abstractNum>
  <w:abstractNum w:abstractNumId="69" w15:restartNumberingAfterBreak="0">
    <w:nsid w:val="6B1600A9"/>
    <w:multiLevelType w:val="multilevel"/>
    <w:tmpl w:val="134CA56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BAC658A"/>
    <w:multiLevelType w:val="multilevel"/>
    <w:tmpl w:val="58C84D2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EA63558"/>
    <w:multiLevelType w:val="multilevel"/>
    <w:tmpl w:val="60F6553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707A38CF"/>
    <w:multiLevelType w:val="multilevel"/>
    <w:tmpl w:val="43CAECF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70BD439E"/>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72AB4C31"/>
    <w:multiLevelType w:val="multilevel"/>
    <w:tmpl w:val="6FE2B78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739E3573"/>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74C62088"/>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5C01D6C"/>
    <w:multiLevelType w:val="multilevel"/>
    <w:tmpl w:val="BF8608B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75EE73EE"/>
    <w:multiLevelType w:val="multilevel"/>
    <w:tmpl w:val="9D80AF9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767D5EC2"/>
    <w:multiLevelType w:val="multilevel"/>
    <w:tmpl w:val="274E39C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7699108E"/>
    <w:multiLevelType w:val="multilevel"/>
    <w:tmpl w:val="859E9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734630B"/>
    <w:multiLevelType w:val="multilevel"/>
    <w:tmpl w:val="B4C0AE8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A0908B0"/>
    <w:multiLevelType w:val="hybridMultilevel"/>
    <w:tmpl w:val="DC6A906E"/>
    <w:lvl w:ilvl="0" w:tplc="47CA95A0">
      <w:start w:val="1"/>
      <w:numFmt w:val="bullet"/>
      <w:lvlText w:val=""/>
      <w:lvlJc w:val="left"/>
      <w:pPr>
        <w:ind w:left="720" w:hanging="360"/>
      </w:pPr>
      <w:rPr>
        <w:rFonts w:ascii="Symbol" w:hAnsi="Symbol" w:cs="Symbol" w:hint="default"/>
        <w:sz w:val="18"/>
        <w:szCs w:val="18"/>
      </w:rPr>
    </w:lvl>
    <w:lvl w:ilvl="1" w:tplc="B6D0FBF0">
      <w:start w:val="1"/>
      <w:numFmt w:val="bullet"/>
      <w:lvlText w:val="o"/>
      <w:lvlJc w:val="left"/>
      <w:pPr>
        <w:ind w:left="1440" w:hanging="360"/>
      </w:pPr>
      <w:rPr>
        <w:rFonts w:ascii="Courier New" w:hAnsi="Courier New" w:cs="Courier New" w:hint="default"/>
      </w:rPr>
    </w:lvl>
    <w:lvl w:ilvl="2" w:tplc="CB88A932">
      <w:start w:val="1"/>
      <w:numFmt w:val="bullet"/>
      <w:lvlText w:val=""/>
      <w:lvlJc w:val="left"/>
      <w:pPr>
        <w:ind w:left="2160" w:hanging="360"/>
      </w:pPr>
      <w:rPr>
        <w:rFonts w:ascii="Wingdings" w:hAnsi="Wingdings" w:cs="Wingdings" w:hint="default"/>
      </w:rPr>
    </w:lvl>
    <w:lvl w:ilvl="3" w:tplc="5712E672">
      <w:start w:val="1"/>
      <w:numFmt w:val="bullet"/>
      <w:lvlText w:val=""/>
      <w:lvlJc w:val="left"/>
      <w:pPr>
        <w:ind w:left="2880" w:hanging="360"/>
      </w:pPr>
      <w:rPr>
        <w:rFonts w:ascii="Symbol" w:hAnsi="Symbol" w:cs="Symbol" w:hint="default"/>
      </w:rPr>
    </w:lvl>
    <w:lvl w:ilvl="4" w:tplc="5956AD9A">
      <w:start w:val="1"/>
      <w:numFmt w:val="bullet"/>
      <w:lvlText w:val="o"/>
      <w:lvlJc w:val="left"/>
      <w:pPr>
        <w:ind w:left="3600" w:hanging="360"/>
      </w:pPr>
      <w:rPr>
        <w:rFonts w:ascii="Courier New" w:hAnsi="Courier New" w:cs="Courier New" w:hint="default"/>
      </w:rPr>
    </w:lvl>
    <w:lvl w:ilvl="5" w:tplc="9A5E8E62">
      <w:start w:val="1"/>
      <w:numFmt w:val="bullet"/>
      <w:lvlText w:val=""/>
      <w:lvlJc w:val="left"/>
      <w:pPr>
        <w:ind w:left="4320" w:hanging="360"/>
      </w:pPr>
      <w:rPr>
        <w:rFonts w:ascii="Wingdings" w:hAnsi="Wingdings" w:cs="Wingdings" w:hint="default"/>
      </w:rPr>
    </w:lvl>
    <w:lvl w:ilvl="6" w:tplc="B9BE2BB8">
      <w:start w:val="1"/>
      <w:numFmt w:val="bullet"/>
      <w:lvlText w:val=""/>
      <w:lvlJc w:val="left"/>
      <w:pPr>
        <w:ind w:left="5040" w:hanging="360"/>
      </w:pPr>
      <w:rPr>
        <w:rFonts w:ascii="Symbol" w:hAnsi="Symbol" w:cs="Symbol" w:hint="default"/>
      </w:rPr>
    </w:lvl>
    <w:lvl w:ilvl="7" w:tplc="A15CE042">
      <w:start w:val="1"/>
      <w:numFmt w:val="bullet"/>
      <w:lvlText w:val="o"/>
      <w:lvlJc w:val="left"/>
      <w:pPr>
        <w:ind w:left="5760" w:hanging="360"/>
      </w:pPr>
      <w:rPr>
        <w:rFonts w:ascii="Courier New" w:hAnsi="Courier New" w:cs="Courier New" w:hint="default"/>
      </w:rPr>
    </w:lvl>
    <w:lvl w:ilvl="8" w:tplc="F9026728">
      <w:start w:val="1"/>
      <w:numFmt w:val="bullet"/>
      <w:lvlText w:val=""/>
      <w:lvlJc w:val="left"/>
      <w:pPr>
        <w:ind w:left="6480" w:hanging="360"/>
      </w:pPr>
      <w:rPr>
        <w:rFonts w:ascii="Wingdings" w:hAnsi="Wingdings" w:cs="Wingdings" w:hint="default"/>
      </w:rPr>
    </w:lvl>
  </w:abstractNum>
  <w:abstractNum w:abstractNumId="83" w15:restartNumberingAfterBreak="0">
    <w:nsid w:val="7A4D34CF"/>
    <w:multiLevelType w:val="multilevel"/>
    <w:tmpl w:val="52FCF32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7AA56E6E"/>
    <w:multiLevelType w:val="multilevel"/>
    <w:tmpl w:val="7700B5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E560195"/>
    <w:multiLevelType w:val="multilevel"/>
    <w:tmpl w:val="B85C131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7F0F3AE4"/>
    <w:multiLevelType w:val="multilevel"/>
    <w:tmpl w:val="EF064B2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26337031">
    <w:abstractNumId w:val="41"/>
  </w:num>
  <w:num w:numId="2" w16cid:durableId="1753895821">
    <w:abstractNumId w:val="42"/>
  </w:num>
  <w:num w:numId="3" w16cid:durableId="1048532414">
    <w:abstractNumId w:val="59"/>
  </w:num>
  <w:num w:numId="4" w16cid:durableId="419134864">
    <w:abstractNumId w:val="21"/>
  </w:num>
  <w:num w:numId="5" w16cid:durableId="529294460">
    <w:abstractNumId w:val="38"/>
  </w:num>
  <w:num w:numId="6" w16cid:durableId="2099518356">
    <w:abstractNumId w:val="20"/>
  </w:num>
  <w:num w:numId="7" w16cid:durableId="281688462">
    <w:abstractNumId w:val="6"/>
  </w:num>
  <w:num w:numId="8" w16cid:durableId="1598707946">
    <w:abstractNumId w:val="61"/>
  </w:num>
  <w:num w:numId="9" w16cid:durableId="936138585">
    <w:abstractNumId w:val="66"/>
  </w:num>
  <w:num w:numId="10" w16cid:durableId="170490346">
    <w:abstractNumId w:val="64"/>
  </w:num>
  <w:num w:numId="11" w16cid:durableId="1727876801">
    <w:abstractNumId w:val="32"/>
  </w:num>
  <w:num w:numId="12" w16cid:durableId="1281372792">
    <w:abstractNumId w:val="54"/>
  </w:num>
  <w:num w:numId="13" w16cid:durableId="1267301507">
    <w:abstractNumId w:val="82"/>
  </w:num>
  <w:num w:numId="14" w16cid:durableId="1174757803">
    <w:abstractNumId w:val="68"/>
  </w:num>
  <w:num w:numId="15" w16cid:durableId="1906136527">
    <w:abstractNumId w:val="18"/>
  </w:num>
  <w:num w:numId="16" w16cid:durableId="1694727365">
    <w:abstractNumId w:val="30"/>
  </w:num>
  <w:num w:numId="17" w16cid:durableId="550073438">
    <w:abstractNumId w:val="47"/>
  </w:num>
  <w:num w:numId="18" w16cid:durableId="1947037716">
    <w:abstractNumId w:val="26"/>
  </w:num>
  <w:num w:numId="19" w16cid:durableId="493644170">
    <w:abstractNumId w:val="49"/>
  </w:num>
  <w:num w:numId="20" w16cid:durableId="512378807">
    <w:abstractNumId w:val="7"/>
  </w:num>
  <w:num w:numId="21" w16cid:durableId="212234188">
    <w:abstractNumId w:val="56"/>
    <w:lvlOverride w:ilvl="0">
      <w:startOverride w:val="1"/>
    </w:lvlOverride>
  </w:num>
  <w:num w:numId="22" w16cid:durableId="1473209562">
    <w:abstractNumId w:val="56"/>
  </w:num>
  <w:num w:numId="23" w16cid:durableId="1232541977">
    <w:abstractNumId w:val="51"/>
  </w:num>
  <w:num w:numId="24" w16cid:durableId="600068049">
    <w:abstractNumId w:val="72"/>
  </w:num>
  <w:num w:numId="25" w16cid:durableId="1213730875">
    <w:abstractNumId w:val="31"/>
  </w:num>
  <w:num w:numId="26" w16cid:durableId="1106344846">
    <w:abstractNumId w:val="58"/>
  </w:num>
  <w:num w:numId="27" w16cid:durableId="1006589238">
    <w:abstractNumId w:val="70"/>
  </w:num>
  <w:num w:numId="28" w16cid:durableId="1873297265">
    <w:abstractNumId w:val="35"/>
  </w:num>
  <w:num w:numId="29" w16cid:durableId="1201283317">
    <w:abstractNumId w:val="43"/>
  </w:num>
  <w:num w:numId="30" w16cid:durableId="1267734110">
    <w:abstractNumId w:val="62"/>
  </w:num>
  <w:num w:numId="31" w16cid:durableId="1856265865">
    <w:abstractNumId w:val="17"/>
  </w:num>
  <w:num w:numId="32" w16cid:durableId="362749457">
    <w:abstractNumId w:val="37"/>
  </w:num>
  <w:num w:numId="33" w16cid:durableId="1128428341">
    <w:abstractNumId w:val="29"/>
  </w:num>
  <w:num w:numId="34" w16cid:durableId="1613584750">
    <w:abstractNumId w:val="8"/>
  </w:num>
  <w:num w:numId="35" w16cid:durableId="1534927242">
    <w:abstractNumId w:val="22"/>
  </w:num>
  <w:num w:numId="36" w16cid:durableId="1098939206">
    <w:abstractNumId w:val="15"/>
  </w:num>
  <w:num w:numId="37" w16cid:durableId="761800569">
    <w:abstractNumId w:val="85"/>
  </w:num>
  <w:num w:numId="38" w16cid:durableId="971136307">
    <w:abstractNumId w:val="34"/>
  </w:num>
  <w:num w:numId="39" w16cid:durableId="257906457">
    <w:abstractNumId w:val="60"/>
  </w:num>
  <w:num w:numId="40" w16cid:durableId="464785415">
    <w:abstractNumId w:val="13"/>
  </w:num>
  <w:num w:numId="41" w16cid:durableId="912734833">
    <w:abstractNumId w:val="45"/>
  </w:num>
  <w:num w:numId="42" w16cid:durableId="1874994261">
    <w:abstractNumId w:val="28"/>
  </w:num>
  <w:num w:numId="43" w16cid:durableId="1389496743">
    <w:abstractNumId w:val="40"/>
  </w:num>
  <w:num w:numId="44" w16cid:durableId="468404428">
    <w:abstractNumId w:val="14"/>
  </w:num>
  <w:num w:numId="45" w16cid:durableId="129440129">
    <w:abstractNumId w:val="9"/>
  </w:num>
  <w:num w:numId="46" w16cid:durableId="124734768">
    <w:abstractNumId w:val="52"/>
  </w:num>
  <w:num w:numId="47" w16cid:durableId="1637952536">
    <w:abstractNumId w:val="63"/>
  </w:num>
  <w:num w:numId="48" w16cid:durableId="427117160">
    <w:abstractNumId w:val="44"/>
  </w:num>
  <w:num w:numId="49" w16cid:durableId="580145338">
    <w:abstractNumId w:val="80"/>
  </w:num>
  <w:num w:numId="50" w16cid:durableId="96412296">
    <w:abstractNumId w:val="2"/>
  </w:num>
  <w:num w:numId="51" w16cid:durableId="1552574949">
    <w:abstractNumId w:val="46"/>
  </w:num>
  <w:num w:numId="52" w16cid:durableId="1134759714">
    <w:abstractNumId w:val="39"/>
  </w:num>
  <w:num w:numId="53" w16cid:durableId="1999184276">
    <w:abstractNumId w:val="50"/>
  </w:num>
  <w:num w:numId="54" w16cid:durableId="1683243090">
    <w:abstractNumId w:val="83"/>
  </w:num>
  <w:num w:numId="55" w16cid:durableId="815607389">
    <w:abstractNumId w:val="57"/>
  </w:num>
  <w:num w:numId="56" w16cid:durableId="885213995">
    <w:abstractNumId w:val="5"/>
  </w:num>
  <w:num w:numId="57" w16cid:durableId="527333341">
    <w:abstractNumId w:val="10"/>
  </w:num>
  <w:num w:numId="58" w16cid:durableId="2137599215">
    <w:abstractNumId w:val="81"/>
  </w:num>
  <w:num w:numId="59" w16cid:durableId="2145661253">
    <w:abstractNumId w:val="33"/>
  </w:num>
  <w:num w:numId="60" w16cid:durableId="1906065070">
    <w:abstractNumId w:val="65"/>
  </w:num>
  <w:num w:numId="61" w16cid:durableId="414212023">
    <w:abstractNumId w:val="48"/>
  </w:num>
  <w:num w:numId="62" w16cid:durableId="2084182628">
    <w:abstractNumId w:val="71"/>
  </w:num>
  <w:num w:numId="63" w16cid:durableId="447744080">
    <w:abstractNumId w:val="79"/>
  </w:num>
  <w:num w:numId="64" w16cid:durableId="364405000">
    <w:abstractNumId w:val="77"/>
  </w:num>
  <w:num w:numId="65" w16cid:durableId="2073887675">
    <w:abstractNumId w:val="12"/>
  </w:num>
  <w:num w:numId="66" w16cid:durableId="385766129">
    <w:abstractNumId w:val="1"/>
  </w:num>
  <w:num w:numId="67" w16cid:durableId="440220595">
    <w:abstractNumId w:val="53"/>
  </w:num>
  <w:num w:numId="68" w16cid:durableId="1639872426">
    <w:abstractNumId w:val="78"/>
  </w:num>
  <w:num w:numId="69" w16cid:durableId="457917458">
    <w:abstractNumId w:val="55"/>
  </w:num>
  <w:num w:numId="70" w16cid:durableId="1538158588">
    <w:abstractNumId w:val="86"/>
  </w:num>
  <w:num w:numId="71" w16cid:durableId="1600333859">
    <w:abstractNumId w:val="69"/>
  </w:num>
  <w:num w:numId="72" w16cid:durableId="1886867373">
    <w:abstractNumId w:val="16"/>
  </w:num>
  <w:num w:numId="73" w16cid:durableId="26610871">
    <w:abstractNumId w:val="0"/>
  </w:num>
  <w:num w:numId="74" w16cid:durableId="355084340">
    <w:abstractNumId w:val="74"/>
  </w:num>
  <w:num w:numId="75" w16cid:durableId="2119249544">
    <w:abstractNumId w:val="11"/>
  </w:num>
  <w:num w:numId="76" w16cid:durableId="1292321795">
    <w:abstractNumId w:val="3"/>
  </w:num>
  <w:num w:numId="77" w16cid:durableId="697580220">
    <w:abstractNumId w:val="67"/>
  </w:num>
  <w:num w:numId="78" w16cid:durableId="66926279">
    <w:abstractNumId w:val="19"/>
  </w:num>
  <w:num w:numId="79" w16cid:durableId="641547946">
    <w:abstractNumId w:val="76"/>
  </w:num>
  <w:num w:numId="80" w16cid:durableId="1700738021">
    <w:abstractNumId w:val="4"/>
  </w:num>
  <w:num w:numId="81" w16cid:durableId="1160078924">
    <w:abstractNumId w:val="84"/>
  </w:num>
  <w:num w:numId="82" w16cid:durableId="788160610">
    <w:abstractNumId w:val="27"/>
  </w:num>
  <w:num w:numId="83" w16cid:durableId="1665815217">
    <w:abstractNumId w:val="36"/>
    <w:lvlOverride w:ilvl="0">
      <w:startOverride w:val="1"/>
    </w:lvlOverride>
  </w:num>
  <w:num w:numId="84" w16cid:durableId="1319261217">
    <w:abstractNumId w:val="36"/>
  </w:num>
  <w:num w:numId="85" w16cid:durableId="403646652">
    <w:abstractNumId w:val="75"/>
  </w:num>
  <w:num w:numId="86" w16cid:durableId="1006176673">
    <w:abstractNumId w:val="23"/>
  </w:num>
  <w:num w:numId="87" w16cid:durableId="831718305">
    <w:abstractNumId w:val="73"/>
  </w:num>
  <w:num w:numId="88" w16cid:durableId="1292983426">
    <w:abstractNumId w:val="25"/>
  </w:num>
  <w:num w:numId="89" w16cid:durableId="158154055">
    <w:abstractNumId w:val="2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6AD9"/>
    <w:rsid w:val="00021212"/>
    <w:rsid w:val="00027F41"/>
    <w:rsid w:val="00037A49"/>
    <w:rsid w:val="00043DDE"/>
    <w:rsid w:val="00097F4A"/>
    <w:rsid w:val="000C5527"/>
    <w:rsid w:val="000E76C6"/>
    <w:rsid w:val="00116CB4"/>
    <w:rsid w:val="00127127"/>
    <w:rsid w:val="00134892"/>
    <w:rsid w:val="001F019C"/>
    <w:rsid w:val="00204EDB"/>
    <w:rsid w:val="00234035"/>
    <w:rsid w:val="002544C9"/>
    <w:rsid w:val="0025585A"/>
    <w:rsid w:val="002634AA"/>
    <w:rsid w:val="00277E38"/>
    <w:rsid w:val="002D58B5"/>
    <w:rsid w:val="0033249E"/>
    <w:rsid w:val="00337E4D"/>
    <w:rsid w:val="00343395"/>
    <w:rsid w:val="0039142A"/>
    <w:rsid w:val="003A1AA2"/>
    <w:rsid w:val="00447A5A"/>
    <w:rsid w:val="004702FB"/>
    <w:rsid w:val="00471503"/>
    <w:rsid w:val="0049479E"/>
    <w:rsid w:val="004D2F9F"/>
    <w:rsid w:val="004F2927"/>
    <w:rsid w:val="00502EDF"/>
    <w:rsid w:val="00505551"/>
    <w:rsid w:val="0052142A"/>
    <w:rsid w:val="0053510E"/>
    <w:rsid w:val="005423BF"/>
    <w:rsid w:val="00561CF2"/>
    <w:rsid w:val="00590624"/>
    <w:rsid w:val="005942FB"/>
    <w:rsid w:val="00595871"/>
    <w:rsid w:val="005B6195"/>
    <w:rsid w:val="006347C3"/>
    <w:rsid w:val="00643B3B"/>
    <w:rsid w:val="00657ABF"/>
    <w:rsid w:val="00684415"/>
    <w:rsid w:val="006975C6"/>
    <w:rsid w:val="006A5918"/>
    <w:rsid w:val="006B2936"/>
    <w:rsid w:val="006F1DA5"/>
    <w:rsid w:val="007109D5"/>
    <w:rsid w:val="00785F39"/>
    <w:rsid w:val="007C3EA0"/>
    <w:rsid w:val="007D6FB3"/>
    <w:rsid w:val="007E0E83"/>
    <w:rsid w:val="007F6178"/>
    <w:rsid w:val="008278F5"/>
    <w:rsid w:val="008B72CE"/>
    <w:rsid w:val="008C5CA5"/>
    <w:rsid w:val="00930868"/>
    <w:rsid w:val="009443BD"/>
    <w:rsid w:val="00960022"/>
    <w:rsid w:val="009B3F14"/>
    <w:rsid w:val="009C5988"/>
    <w:rsid w:val="00A1568D"/>
    <w:rsid w:val="00A52459"/>
    <w:rsid w:val="00A95BF9"/>
    <w:rsid w:val="00AE672F"/>
    <w:rsid w:val="00AF7FB0"/>
    <w:rsid w:val="00B05771"/>
    <w:rsid w:val="00B169F3"/>
    <w:rsid w:val="00B7309A"/>
    <w:rsid w:val="00B757D1"/>
    <w:rsid w:val="00B93434"/>
    <w:rsid w:val="00BC2D61"/>
    <w:rsid w:val="00BC4081"/>
    <w:rsid w:val="00C02EF0"/>
    <w:rsid w:val="00C125C6"/>
    <w:rsid w:val="00C24613"/>
    <w:rsid w:val="00C315C9"/>
    <w:rsid w:val="00C4793C"/>
    <w:rsid w:val="00CD6E25"/>
    <w:rsid w:val="00D379CF"/>
    <w:rsid w:val="00D60A0B"/>
    <w:rsid w:val="00D7467F"/>
    <w:rsid w:val="00D931BF"/>
    <w:rsid w:val="00DD2FA1"/>
    <w:rsid w:val="00E55B9D"/>
    <w:rsid w:val="00E9555E"/>
    <w:rsid w:val="00ED41BC"/>
    <w:rsid w:val="00EF3AE5"/>
    <w:rsid w:val="00F76ED8"/>
    <w:rsid w:val="00F851F3"/>
    <w:rsid w:val="00F9736B"/>
    <w:rsid w:val="00FA5EE7"/>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33FC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qFormat/>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qFormat/>
    <w:rsid w:val="006975C6"/>
    <w:rPr>
      <w:rFonts w:ascii="Helvetica" w:hAnsi="Helvetica"/>
      <w:sz w:val="18"/>
      <w:szCs w:val="18"/>
    </w:rPr>
  </w:style>
  <w:style w:type="character" w:customStyle="1" w:styleId="Heading2Char">
    <w:name w:val="Heading 2 Char"/>
    <w:basedOn w:val="Privzetapisavaodstavka"/>
    <w:uiPriority w:val="9"/>
    <w:qFormat/>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qFormat/>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qFormat/>
    <w:rsid w:val="006975C6"/>
    <w:rPr>
      <w:rFonts w:ascii="Helvetica" w:hAnsi="Helvetica"/>
    </w:rPr>
  </w:style>
  <w:style w:type="paragraph" w:styleId="Besedilooblaka">
    <w:name w:val="Balloon Text"/>
    <w:basedOn w:val="Navaden"/>
    <w:link w:val="BesedilooblakaZnak"/>
    <w:uiPriority w:val="99"/>
    <w:semiHidden/>
    <w:unhideWhenUsed/>
    <w:qFormat/>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qFormat/>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paragraph" w:customStyle="1" w:styleId="BalloonTextPHPDOCX">
    <w:name w:val="Balloon Text PHPDOCX"/>
    <w:basedOn w:val="Navaden"/>
    <w:link w:val="BalloonTextCharPHPDOCX"/>
    <w:uiPriority w:val="99"/>
    <w:semiHidden/>
    <w:unhideWhenUsed/>
    <w:qFormat/>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qFormat/>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paragraph" w:customStyle="1" w:styleId="endnoteTextPHPDOCX">
    <w:name w:val="endnote Text PHPDOCX"/>
    <w:basedOn w:val="Navaden"/>
    <w:link w:val="endnoteTextCarPHPDOCX"/>
    <w:uiPriority w:val="99"/>
    <w:semiHidden/>
    <w:unhideWhenUsed/>
    <w:qFormat/>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character" w:customStyle="1" w:styleId="Naslov1Znak">
    <w:name w:val="Naslov 1 Znak"/>
    <w:basedOn w:val="Privzetapisavaodstavka"/>
    <w:link w:val="Naslov1"/>
    <w:uiPriority w:val="9"/>
    <w:qFormat/>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qFormat/>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qFormat/>
    <w:rsid w:val="006975C6"/>
    <w:rPr>
      <w:rFonts w:ascii="Helvetica" w:hAnsi="Helvetica"/>
    </w:rPr>
  </w:style>
  <w:style w:type="character" w:customStyle="1" w:styleId="NogaZnak">
    <w:name w:val="Noga Znak"/>
    <w:basedOn w:val="Privzetapisavaodstavka"/>
    <w:link w:val="Noga"/>
    <w:uiPriority w:val="99"/>
    <w:qFormat/>
    <w:rsid w:val="006975C6"/>
    <w:rPr>
      <w:rFonts w:ascii="Helvetica" w:hAnsi="Helvetica"/>
    </w:rPr>
  </w:style>
  <w:style w:type="character" w:customStyle="1" w:styleId="BesedilooblakaZnak">
    <w:name w:val="Besedilo oblačka Znak"/>
    <w:basedOn w:val="Privzetapisavaodstavka"/>
    <w:link w:val="Besedilooblaka"/>
    <w:uiPriority w:val="99"/>
    <w:semiHidden/>
    <w:qFormat/>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qFormat/>
    <w:rsid w:val="00E139EA"/>
    <w:rPr>
      <w:sz w:val="16"/>
      <w:szCs w:val="16"/>
    </w:rPr>
  </w:style>
  <w:style w:type="paragraph" w:customStyle="1" w:styleId="annotationtextPHPDOCX0">
    <w:name w:val="annotation text PHPDOCX"/>
    <w:basedOn w:val="Navaden"/>
    <w:uiPriority w:val="99"/>
    <w:semiHidden/>
    <w:unhideWhenUsed/>
    <w:qFormat/>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qFormat/>
    <w:rsid w:val="00E139EA"/>
    <w:rPr>
      <w:b/>
      <w:bCs/>
    </w:rPr>
  </w:style>
  <w:style w:type="paragraph" w:styleId="Navadensplet">
    <w:name w:val="Normal (Web)"/>
    <w:basedOn w:val="Navaden"/>
    <w:uiPriority w:val="99"/>
    <w:semiHidden/>
    <w:unhideWhenUsed/>
    <w:qFormat/>
    <w:rsid w:val="007F617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7F6178"/>
    <w:rPr>
      <w:b/>
      <w:bCs/>
    </w:rPr>
  </w:style>
  <w:style w:type="character" w:styleId="Poudarek">
    <w:name w:val="Emphasis"/>
    <w:basedOn w:val="Privzetapisavaodstavka"/>
    <w:uiPriority w:val="20"/>
    <w:qFormat/>
    <w:rsid w:val="007F6178"/>
    <w:rPr>
      <w:i/>
      <w:iCs/>
    </w:rPr>
  </w:style>
  <w:style w:type="paragraph" w:customStyle="1" w:styleId="Naslov11">
    <w:name w:val="Naslov 11"/>
    <w:basedOn w:val="Navaden"/>
    <w:next w:val="Navaden"/>
    <w:uiPriority w:val="9"/>
    <w:qFormat/>
    <w:rsid w:val="007F6178"/>
    <w:pPr>
      <w:keepNext/>
      <w:keepLines/>
      <w:spacing w:before="360" w:after="0"/>
      <w:outlineLvl w:val="0"/>
    </w:pPr>
    <w:rPr>
      <w:rFonts w:eastAsia="Times New Roman" w:cs="Times New Roman"/>
      <w:b/>
      <w:bCs/>
      <w:sz w:val="26"/>
      <w:szCs w:val="28"/>
    </w:rPr>
  </w:style>
  <w:style w:type="paragraph" w:customStyle="1" w:styleId="Naslov21">
    <w:name w:val="Naslov 21"/>
    <w:basedOn w:val="Navaden"/>
    <w:next w:val="Navaden"/>
    <w:uiPriority w:val="9"/>
    <w:unhideWhenUsed/>
    <w:qFormat/>
    <w:rsid w:val="007F6178"/>
    <w:pPr>
      <w:keepNext/>
      <w:keepLines/>
      <w:spacing w:before="200" w:after="0"/>
      <w:outlineLvl w:val="1"/>
    </w:pPr>
    <w:rPr>
      <w:rFonts w:eastAsia="Times New Roman" w:cs="Times New Roman"/>
      <w:b/>
      <w:bCs/>
      <w:szCs w:val="26"/>
    </w:rPr>
  </w:style>
  <w:style w:type="numbering" w:customStyle="1" w:styleId="Brezseznama1">
    <w:name w:val="Brez seznama1"/>
    <w:next w:val="Brezseznama"/>
    <w:uiPriority w:val="99"/>
    <w:semiHidden/>
    <w:unhideWhenUsed/>
    <w:qFormat/>
    <w:rsid w:val="007F6178"/>
  </w:style>
  <w:style w:type="table" w:customStyle="1" w:styleId="Progmbh1">
    <w:name w:val="Progmbh1"/>
    <w:basedOn w:val="Navadnatabela"/>
    <w:next w:val="Svetelseznam"/>
    <w:uiPriority w:val="61"/>
    <w:rsid w:val="007F6178"/>
    <w:pPr>
      <w:spacing w:after="0" w:line="240" w:lineRule="auto"/>
    </w:pPr>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customStyle="1" w:styleId="Naslov1Znak1">
    <w:name w:val="Naslov 1 Znak1"/>
    <w:basedOn w:val="Privzetapisavaodstavka"/>
    <w:uiPriority w:val="9"/>
    <w:qFormat/>
    <w:rsid w:val="007F6178"/>
    <w:rPr>
      <w:rFonts w:asciiTheme="majorHAnsi" w:eastAsiaTheme="majorEastAsia" w:hAnsiTheme="majorHAnsi" w:cstheme="majorBidi"/>
      <w:color w:val="365F91" w:themeColor="accent1" w:themeShade="BF"/>
      <w:sz w:val="32"/>
      <w:szCs w:val="32"/>
    </w:rPr>
  </w:style>
  <w:style w:type="character" w:customStyle="1" w:styleId="Naslov2Znak1">
    <w:name w:val="Naslov 2 Znak1"/>
    <w:basedOn w:val="Privzetapisavaodstavka"/>
    <w:uiPriority w:val="9"/>
    <w:semiHidden/>
    <w:qFormat/>
    <w:rsid w:val="007F6178"/>
    <w:rPr>
      <w:rFonts w:asciiTheme="majorHAnsi" w:eastAsiaTheme="majorEastAsia" w:hAnsiTheme="majorHAnsi" w:cstheme="majorBidi"/>
      <w:color w:val="365F91" w:themeColor="accent1" w:themeShade="BF"/>
      <w:sz w:val="26"/>
      <w:szCs w:val="26"/>
    </w:rPr>
  </w:style>
  <w:style w:type="paragraph" w:customStyle="1" w:styleId="Brezrazmikov1">
    <w:name w:val="Brez razmikov1"/>
    <w:uiPriority w:val="99"/>
    <w:qFormat/>
    <w:rsid w:val="007F6178"/>
    <w:pPr>
      <w:suppressAutoHyphens/>
      <w:spacing w:after="0" w:line="240" w:lineRule="auto"/>
    </w:pPr>
    <w:rPr>
      <w:rFonts w:ascii="Calibri" w:eastAsia="Calibri" w:hAnsi="Calibri" w:cs="Calibri"/>
      <w:lang w:eastAsia="zh-CN"/>
    </w:rPr>
  </w:style>
  <w:style w:type="paragraph" w:customStyle="1" w:styleId="western">
    <w:name w:val="western"/>
    <w:basedOn w:val="Navaden"/>
    <w:uiPriority w:val="99"/>
    <w:qFormat/>
    <w:rsid w:val="007F6178"/>
    <w:pPr>
      <w:suppressAutoHyphens/>
      <w:spacing w:after="0" w:line="240" w:lineRule="auto"/>
    </w:pPr>
    <w:rPr>
      <w:rFonts w:ascii="Times New Roman" w:eastAsia="Calibri" w:hAnsi="Times New Roman" w:cs="Times New Roman"/>
      <w:sz w:val="24"/>
      <w:szCs w:val="24"/>
      <w:lang w:eastAsia="zh-CN"/>
    </w:rPr>
  </w:style>
  <w:style w:type="character" w:styleId="tevilkastrani">
    <w:name w:val="page number"/>
    <w:basedOn w:val="Privzetapisavaodstavka"/>
    <w:uiPriority w:val="99"/>
    <w:semiHidden/>
    <w:unhideWhenUsed/>
    <w:qFormat/>
    <w:rsid w:val="007F6178"/>
  </w:style>
  <w:style w:type="paragraph" w:customStyle="1" w:styleId="Odstavekseznama1">
    <w:name w:val="Odstavek seznama1"/>
    <w:basedOn w:val="Navaden"/>
    <w:uiPriority w:val="99"/>
    <w:qFormat/>
    <w:rsid w:val="007F6178"/>
    <w:pPr>
      <w:suppressAutoHyphens/>
      <w:spacing w:after="0" w:line="240" w:lineRule="auto"/>
      <w:ind w:left="720"/>
      <w:contextualSpacing/>
    </w:pPr>
    <w:rPr>
      <w:rFonts w:ascii="Times New Roman" w:eastAsia="Calibri" w:hAnsi="Times New Roman" w:cs="Times New Roman"/>
      <w:sz w:val="24"/>
      <w:lang w:eastAsia="zh-CN"/>
    </w:rPr>
  </w:style>
  <w:style w:type="character" w:customStyle="1" w:styleId="ams">
    <w:name w:val="ams"/>
    <w:basedOn w:val="Privzetapisavaodstavka"/>
    <w:qFormat/>
    <w:rsid w:val="007F6178"/>
  </w:style>
  <w:style w:type="character" w:styleId="Hiperpovezava">
    <w:name w:val="Hyperlink"/>
    <w:rsid w:val="007F6178"/>
    <w:rPr>
      <w:color w:val="000080"/>
      <w:u w:val="single"/>
    </w:rPr>
  </w:style>
  <w:style w:type="paragraph" w:styleId="Naslov">
    <w:name w:val="Title"/>
    <w:basedOn w:val="Navaden"/>
    <w:next w:val="Telobesedila"/>
    <w:link w:val="NaslovZnak"/>
    <w:qFormat/>
    <w:rsid w:val="007F6178"/>
    <w:pPr>
      <w:keepNext/>
      <w:suppressAutoHyphens/>
      <w:spacing w:before="240" w:after="120"/>
    </w:pPr>
    <w:rPr>
      <w:rFonts w:ascii="Liberation Sans" w:eastAsia="Microsoft YaHei" w:hAnsi="Liberation Sans" w:cs="Arial"/>
      <w:sz w:val="28"/>
      <w:szCs w:val="28"/>
    </w:rPr>
  </w:style>
  <w:style w:type="character" w:customStyle="1" w:styleId="NaslovZnak">
    <w:name w:val="Naslov Znak"/>
    <w:basedOn w:val="Privzetapisavaodstavka"/>
    <w:link w:val="Naslov"/>
    <w:rsid w:val="007F6178"/>
    <w:rPr>
      <w:rFonts w:ascii="Liberation Sans" w:eastAsia="Microsoft YaHei" w:hAnsi="Liberation Sans" w:cs="Arial"/>
      <w:sz w:val="28"/>
      <w:szCs w:val="28"/>
    </w:rPr>
  </w:style>
  <w:style w:type="paragraph" w:styleId="Telobesedila">
    <w:name w:val="Body Text"/>
    <w:basedOn w:val="Navaden"/>
    <w:link w:val="TelobesedilaZnak"/>
    <w:rsid w:val="007F6178"/>
    <w:pPr>
      <w:suppressAutoHyphens/>
      <w:spacing w:after="140"/>
    </w:pPr>
  </w:style>
  <w:style w:type="character" w:customStyle="1" w:styleId="TelobesedilaZnak">
    <w:name w:val="Telo besedila Znak"/>
    <w:basedOn w:val="Privzetapisavaodstavka"/>
    <w:link w:val="Telobesedila"/>
    <w:rsid w:val="007F6178"/>
    <w:rPr>
      <w:rFonts w:ascii="Helvetica" w:hAnsi="Helvetica"/>
    </w:rPr>
  </w:style>
  <w:style w:type="paragraph" w:styleId="Seznam">
    <w:name w:val="List"/>
    <w:basedOn w:val="Telobesedila"/>
    <w:rsid w:val="007F6178"/>
    <w:rPr>
      <w:rFonts w:cs="Arial"/>
    </w:rPr>
  </w:style>
  <w:style w:type="paragraph" w:styleId="Napis">
    <w:name w:val="caption"/>
    <w:basedOn w:val="Navaden"/>
    <w:qFormat/>
    <w:rsid w:val="007F6178"/>
    <w:pPr>
      <w:suppressLineNumbers/>
      <w:suppressAutoHyphens/>
      <w:spacing w:before="120" w:after="120"/>
    </w:pPr>
    <w:rPr>
      <w:rFonts w:cs="Arial"/>
      <w:i/>
      <w:iCs/>
      <w:sz w:val="24"/>
      <w:szCs w:val="24"/>
    </w:rPr>
  </w:style>
  <w:style w:type="paragraph" w:customStyle="1" w:styleId="Kazalo">
    <w:name w:val="Kazalo"/>
    <w:basedOn w:val="Navaden"/>
    <w:qFormat/>
    <w:rsid w:val="007F6178"/>
    <w:pPr>
      <w:suppressLineNumbers/>
      <w:suppressAutoHyphens/>
    </w:pPr>
    <w:rPr>
      <w:rFonts w:cs="Arial"/>
    </w:rPr>
  </w:style>
  <w:style w:type="paragraph" w:customStyle="1" w:styleId="Glavainnoga">
    <w:name w:val="Glava in noga"/>
    <w:basedOn w:val="Navaden"/>
    <w:qFormat/>
    <w:rsid w:val="007F6178"/>
    <w:pPr>
      <w:suppressAutoHyphens/>
    </w:pPr>
  </w:style>
  <w:style w:type="paragraph" w:customStyle="1" w:styleId="Vsebinaokvira">
    <w:name w:val="Vsebina okvira"/>
    <w:basedOn w:val="Navaden"/>
    <w:qFormat/>
    <w:rsid w:val="007F6178"/>
    <w:pPr>
      <w:suppressAutoHyphens/>
    </w:pPr>
  </w:style>
  <w:style w:type="table" w:customStyle="1" w:styleId="NormalTablePHPDOCX1">
    <w:name w:val="Normal Table PHPDOCX1"/>
    <w:uiPriority w:val="99"/>
    <w:semiHidden/>
    <w:unhideWhenUsed/>
    <w:qFormat/>
    <w:rsid w:val="0039142A"/>
    <w:pPr>
      <w:suppressAutoHyphens/>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33680246">
      <w:bodyDiv w:val="1"/>
      <w:marLeft w:val="0"/>
      <w:marRight w:val="0"/>
      <w:marTop w:val="0"/>
      <w:marBottom w:val="0"/>
      <w:divBdr>
        <w:top w:val="none" w:sz="0" w:space="0" w:color="auto"/>
        <w:left w:val="none" w:sz="0" w:space="0" w:color="auto"/>
        <w:bottom w:val="none" w:sz="0" w:space="0" w:color="auto"/>
        <w:right w:val="none" w:sz="0" w:space="0" w:color="auto"/>
      </w:divBdr>
    </w:div>
    <w:div w:id="689111949">
      <w:bodyDiv w:val="1"/>
      <w:marLeft w:val="0"/>
      <w:marRight w:val="0"/>
      <w:marTop w:val="0"/>
      <w:marBottom w:val="0"/>
      <w:divBdr>
        <w:top w:val="none" w:sz="0" w:space="0" w:color="auto"/>
        <w:left w:val="none" w:sz="0" w:space="0" w:color="auto"/>
        <w:bottom w:val="none" w:sz="0" w:space="0" w:color="auto"/>
        <w:right w:val="none" w:sz="0" w:space="0" w:color="auto"/>
      </w:divBdr>
    </w:div>
    <w:div w:id="214604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SL/TXT/PDF/?uri=CELEX:32017R0745&amp;from=SL" TargetMode="Externa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eur-lex.europa.eu/legal-content/SL/TXT/PDF/?uri=CELEX:32017R0745&amp;from=SL"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10.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70</Pages>
  <Words>23392</Words>
  <Characters>133335</Characters>
  <Application>Microsoft Office Word</Application>
  <DocSecurity>0</DocSecurity>
  <Lines>1111</Lines>
  <Paragraphs>312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8</cp:revision>
  <dcterms:created xsi:type="dcterms:W3CDTF">2024-03-21T07:05:00Z</dcterms:created>
  <dcterms:modified xsi:type="dcterms:W3CDTF">2024-03-21T07:16:00Z</dcterms:modified>
</cp:coreProperties>
</file>